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55734" w14:textId="77777777" w:rsidR="0036046E" w:rsidRDefault="0036046E" w:rsidP="0036046E">
      <w:pPr>
        <w:widowControl w:val="0"/>
        <w:autoSpaceDE w:val="0"/>
        <w:autoSpaceDN w:val="0"/>
        <w:ind w:right="260"/>
        <w:jc w:val="right"/>
        <w:rPr>
          <w:b/>
          <w:bCs/>
          <w:color w:val="001F5F"/>
          <w:spacing w:val="-5"/>
          <w:sz w:val="22"/>
          <w:szCs w:val="22"/>
        </w:rPr>
      </w:pPr>
    </w:p>
    <w:p w14:paraId="2DA6ED21" w14:textId="01C91849" w:rsidR="0036046E" w:rsidRPr="00CC5ABB" w:rsidRDefault="0036046E" w:rsidP="0036046E">
      <w:pPr>
        <w:widowControl w:val="0"/>
        <w:autoSpaceDE w:val="0"/>
        <w:autoSpaceDN w:val="0"/>
        <w:ind w:right="260"/>
        <w:jc w:val="right"/>
        <w:rPr>
          <w:b/>
          <w:bCs/>
          <w:spacing w:val="-5"/>
          <w:sz w:val="22"/>
          <w:szCs w:val="22"/>
        </w:rPr>
      </w:pPr>
      <w:r w:rsidRPr="00CC5ABB">
        <w:rPr>
          <w:b/>
          <w:bCs/>
          <w:spacing w:val="-5"/>
          <w:sz w:val="22"/>
          <w:szCs w:val="22"/>
        </w:rPr>
        <w:t>Allegato 2 – FORMULARIO DI PRESENTAZIONE DEL PROGETTO</w:t>
      </w:r>
    </w:p>
    <w:p w14:paraId="31549C5A" w14:textId="7CFC0F38" w:rsidR="005C4D65" w:rsidRPr="00CC5ABB" w:rsidRDefault="005C4D65" w:rsidP="00AB36B4">
      <w:pPr>
        <w:pStyle w:val="Sottotitolo"/>
        <w:spacing w:line="320" w:lineRule="exact"/>
        <w:ind w:left="-284"/>
        <w:jc w:val="left"/>
        <w:rPr>
          <w:caps/>
          <w:sz w:val="22"/>
          <w:szCs w:val="22"/>
        </w:rPr>
      </w:pPr>
    </w:p>
    <w:p w14:paraId="15FF083B" w14:textId="77777777" w:rsidR="005C4D65" w:rsidRPr="00CC5ABB" w:rsidRDefault="005C4D65" w:rsidP="00C85D9E">
      <w:pPr>
        <w:pStyle w:val="Sottotitolo"/>
        <w:spacing w:line="320" w:lineRule="exact"/>
        <w:ind w:right="-86" w:hanging="284"/>
        <w:rPr>
          <w:caps/>
          <w:sz w:val="22"/>
          <w:szCs w:val="22"/>
        </w:rPr>
      </w:pPr>
    </w:p>
    <w:p w14:paraId="36DFAB97" w14:textId="77777777" w:rsidR="0036046E" w:rsidRPr="00CC5ABB" w:rsidRDefault="0036046E" w:rsidP="00C85D9E">
      <w:pPr>
        <w:pStyle w:val="Sottotitolo"/>
        <w:spacing w:line="320" w:lineRule="exact"/>
        <w:ind w:right="-86" w:hanging="284"/>
        <w:rPr>
          <w:caps/>
          <w:sz w:val="22"/>
          <w:szCs w:val="22"/>
        </w:rPr>
      </w:pPr>
    </w:p>
    <w:p w14:paraId="03DE378D" w14:textId="77777777" w:rsidR="0036046E" w:rsidRPr="00CC5ABB" w:rsidRDefault="0036046E" w:rsidP="00C85D9E">
      <w:pPr>
        <w:pStyle w:val="Sottotitolo"/>
        <w:spacing w:line="320" w:lineRule="exact"/>
        <w:ind w:right="-86" w:hanging="284"/>
        <w:rPr>
          <w:caps/>
          <w:sz w:val="22"/>
          <w:szCs w:val="22"/>
        </w:rPr>
      </w:pPr>
    </w:p>
    <w:p w14:paraId="3EFD056E" w14:textId="77777777" w:rsidR="00106D26" w:rsidRPr="00CC5ABB" w:rsidRDefault="00106D26" w:rsidP="00106D26">
      <w:pPr>
        <w:widowControl w:val="0"/>
        <w:autoSpaceDE w:val="0"/>
        <w:autoSpaceDN w:val="0"/>
        <w:jc w:val="center"/>
        <w:rPr>
          <w:b/>
          <w:bCs/>
          <w:sz w:val="22"/>
          <w:szCs w:val="22"/>
        </w:rPr>
      </w:pPr>
      <w:bookmarkStart w:id="0" w:name="_Hlk209706540"/>
      <w:r w:rsidRPr="00CC5ABB">
        <w:rPr>
          <w:b/>
          <w:bCs/>
          <w:spacing w:val="-5"/>
          <w:sz w:val="22"/>
          <w:szCs w:val="22"/>
        </w:rPr>
        <w:t>REGIONE</w:t>
      </w:r>
      <w:r w:rsidRPr="00CC5ABB">
        <w:rPr>
          <w:b/>
          <w:bCs/>
          <w:spacing w:val="-11"/>
          <w:sz w:val="22"/>
          <w:szCs w:val="22"/>
        </w:rPr>
        <w:t xml:space="preserve"> </w:t>
      </w:r>
      <w:r w:rsidRPr="00CC5ABB">
        <w:rPr>
          <w:b/>
          <w:bCs/>
          <w:spacing w:val="-2"/>
          <w:sz w:val="22"/>
          <w:szCs w:val="22"/>
        </w:rPr>
        <w:t>MOLISE</w:t>
      </w:r>
    </w:p>
    <w:p w14:paraId="0BC623F5" w14:textId="77777777" w:rsidR="00106D26" w:rsidRPr="00CC5ABB" w:rsidRDefault="00106D26" w:rsidP="00106D26">
      <w:pPr>
        <w:widowControl w:val="0"/>
        <w:autoSpaceDE w:val="0"/>
        <w:autoSpaceDN w:val="0"/>
        <w:spacing w:before="120"/>
        <w:ind w:left="921"/>
        <w:jc w:val="center"/>
        <w:rPr>
          <w:b/>
          <w:bCs/>
          <w:sz w:val="22"/>
          <w:szCs w:val="22"/>
        </w:rPr>
      </w:pPr>
      <w:r w:rsidRPr="00CC5ABB">
        <w:rPr>
          <w:b/>
          <w:bCs/>
          <w:sz w:val="22"/>
          <w:szCs w:val="22"/>
        </w:rPr>
        <w:t>Servizio</w:t>
      </w:r>
      <w:r w:rsidRPr="00CC5ABB">
        <w:rPr>
          <w:b/>
          <w:bCs/>
          <w:spacing w:val="-17"/>
          <w:sz w:val="22"/>
          <w:szCs w:val="22"/>
        </w:rPr>
        <w:t xml:space="preserve"> </w:t>
      </w:r>
      <w:r w:rsidRPr="00CC5ABB">
        <w:rPr>
          <w:b/>
          <w:bCs/>
          <w:sz w:val="22"/>
          <w:szCs w:val="22"/>
        </w:rPr>
        <w:t>coordinamento</w:t>
      </w:r>
      <w:r w:rsidRPr="00CC5ABB">
        <w:rPr>
          <w:b/>
          <w:bCs/>
          <w:spacing w:val="-16"/>
          <w:sz w:val="22"/>
          <w:szCs w:val="22"/>
        </w:rPr>
        <w:t xml:space="preserve"> </w:t>
      </w:r>
      <w:r w:rsidRPr="00CC5ABB">
        <w:rPr>
          <w:b/>
          <w:bCs/>
          <w:sz w:val="22"/>
          <w:szCs w:val="22"/>
        </w:rPr>
        <w:t>programmazione</w:t>
      </w:r>
      <w:r w:rsidRPr="00CC5ABB">
        <w:rPr>
          <w:b/>
          <w:bCs/>
          <w:spacing w:val="-17"/>
          <w:sz w:val="22"/>
          <w:szCs w:val="22"/>
        </w:rPr>
        <w:t xml:space="preserve"> </w:t>
      </w:r>
      <w:r w:rsidRPr="00CC5ABB">
        <w:rPr>
          <w:b/>
          <w:bCs/>
          <w:sz w:val="22"/>
          <w:szCs w:val="22"/>
        </w:rPr>
        <w:t>comunitaria</w:t>
      </w:r>
      <w:r w:rsidRPr="00CC5ABB">
        <w:rPr>
          <w:b/>
          <w:bCs/>
          <w:spacing w:val="-16"/>
          <w:sz w:val="22"/>
          <w:szCs w:val="22"/>
        </w:rPr>
        <w:t xml:space="preserve"> </w:t>
      </w:r>
      <w:r w:rsidRPr="00CC5ABB">
        <w:rPr>
          <w:b/>
          <w:bCs/>
          <w:sz w:val="22"/>
          <w:szCs w:val="22"/>
        </w:rPr>
        <w:t>fondo FESR- FSE (Area V)</w:t>
      </w:r>
    </w:p>
    <w:p w14:paraId="61CC8F27" w14:textId="77777777" w:rsidR="00CC5ABB" w:rsidRDefault="00106D26" w:rsidP="00CC5ABB">
      <w:pPr>
        <w:widowControl w:val="0"/>
        <w:autoSpaceDE w:val="0"/>
        <w:autoSpaceDN w:val="0"/>
        <w:spacing w:before="335" w:line="460" w:lineRule="atLeast"/>
        <w:jc w:val="center"/>
        <w:rPr>
          <w:b/>
          <w:bCs/>
          <w:sz w:val="22"/>
          <w:szCs w:val="22"/>
        </w:rPr>
      </w:pPr>
      <w:r w:rsidRPr="00CC5ABB">
        <w:rPr>
          <w:b/>
          <w:bCs/>
          <w:sz w:val="22"/>
          <w:szCs w:val="22"/>
        </w:rPr>
        <w:t>Programma Regionale Molise FESR FSE+</w:t>
      </w:r>
      <w:r w:rsidRPr="00CC5ABB">
        <w:rPr>
          <w:b/>
          <w:bCs/>
          <w:spacing w:val="40"/>
          <w:sz w:val="22"/>
          <w:szCs w:val="22"/>
        </w:rPr>
        <w:t xml:space="preserve"> </w:t>
      </w:r>
      <w:r w:rsidRPr="00CC5ABB">
        <w:rPr>
          <w:b/>
          <w:bCs/>
          <w:sz w:val="22"/>
          <w:szCs w:val="22"/>
        </w:rPr>
        <w:t xml:space="preserve">2021-2027 </w:t>
      </w:r>
    </w:p>
    <w:p w14:paraId="748DA4FC" w14:textId="36A13720" w:rsidR="00106D26" w:rsidRPr="00CC5ABB" w:rsidRDefault="00106D26" w:rsidP="00CC5ABB">
      <w:pPr>
        <w:widowControl w:val="0"/>
        <w:autoSpaceDE w:val="0"/>
        <w:autoSpaceDN w:val="0"/>
        <w:spacing w:before="335" w:line="460" w:lineRule="atLeast"/>
        <w:jc w:val="center"/>
        <w:rPr>
          <w:b/>
          <w:bCs/>
          <w:sz w:val="22"/>
          <w:szCs w:val="22"/>
        </w:rPr>
      </w:pPr>
      <w:r w:rsidRPr="00CC5ABB">
        <w:rPr>
          <w:b/>
          <w:bCs/>
          <w:sz w:val="22"/>
          <w:szCs w:val="22"/>
        </w:rPr>
        <w:t>Priorità 5 – un Molise più sociale attraverso</w:t>
      </w:r>
      <w:r w:rsidR="00CC5ABB" w:rsidRPr="00CC5ABB">
        <w:rPr>
          <w:b/>
          <w:bCs/>
          <w:sz w:val="22"/>
          <w:szCs w:val="22"/>
        </w:rPr>
        <w:t xml:space="preserve"> </w:t>
      </w:r>
      <w:r w:rsidRPr="00CC5ABB">
        <w:rPr>
          <w:b/>
          <w:bCs/>
          <w:sz w:val="22"/>
          <w:szCs w:val="22"/>
        </w:rPr>
        <w:t>l’istruzione e la</w:t>
      </w:r>
      <w:r w:rsidR="00CC5ABB">
        <w:rPr>
          <w:b/>
          <w:bCs/>
          <w:sz w:val="22"/>
          <w:szCs w:val="22"/>
        </w:rPr>
        <w:t xml:space="preserve"> </w:t>
      </w:r>
      <w:r w:rsidRPr="00CC5ABB">
        <w:rPr>
          <w:b/>
          <w:bCs/>
          <w:sz w:val="22"/>
          <w:szCs w:val="22"/>
        </w:rPr>
        <w:t>formazione</w:t>
      </w:r>
    </w:p>
    <w:p w14:paraId="78FF3DE5" w14:textId="77777777" w:rsidR="00106D26" w:rsidRPr="00CC5ABB" w:rsidRDefault="00106D26" w:rsidP="00106D26">
      <w:pPr>
        <w:widowControl w:val="0"/>
        <w:autoSpaceDE w:val="0"/>
        <w:autoSpaceDN w:val="0"/>
        <w:spacing w:before="24"/>
        <w:jc w:val="center"/>
        <w:rPr>
          <w:b/>
          <w:sz w:val="22"/>
          <w:szCs w:val="22"/>
        </w:rPr>
      </w:pPr>
    </w:p>
    <w:p w14:paraId="72F67F30" w14:textId="77777777" w:rsidR="00106D26" w:rsidRPr="00CC5ABB" w:rsidRDefault="00106D26" w:rsidP="00106D26">
      <w:pPr>
        <w:widowControl w:val="0"/>
        <w:autoSpaceDE w:val="0"/>
        <w:autoSpaceDN w:val="0"/>
        <w:jc w:val="center"/>
        <w:rPr>
          <w:b/>
          <w:bCs/>
          <w:spacing w:val="-2"/>
          <w:sz w:val="22"/>
          <w:szCs w:val="22"/>
        </w:rPr>
      </w:pPr>
      <w:r w:rsidRPr="00CC5ABB">
        <w:rPr>
          <w:b/>
          <w:bCs/>
          <w:sz w:val="22"/>
          <w:szCs w:val="22"/>
        </w:rPr>
        <w:t>Obiettivo</w:t>
      </w:r>
      <w:r w:rsidRPr="00CC5ABB">
        <w:rPr>
          <w:b/>
          <w:bCs/>
          <w:spacing w:val="-9"/>
          <w:sz w:val="22"/>
          <w:szCs w:val="22"/>
        </w:rPr>
        <w:t xml:space="preserve"> </w:t>
      </w:r>
      <w:r w:rsidRPr="00CC5ABB">
        <w:rPr>
          <w:b/>
          <w:bCs/>
          <w:sz w:val="22"/>
          <w:szCs w:val="22"/>
        </w:rPr>
        <w:t>strategico</w:t>
      </w:r>
      <w:r w:rsidRPr="00CC5ABB">
        <w:rPr>
          <w:b/>
          <w:bCs/>
          <w:spacing w:val="-5"/>
          <w:sz w:val="22"/>
          <w:szCs w:val="22"/>
        </w:rPr>
        <w:t xml:space="preserve"> </w:t>
      </w:r>
      <w:r w:rsidRPr="00CC5ABB">
        <w:rPr>
          <w:b/>
          <w:bCs/>
          <w:sz w:val="22"/>
          <w:szCs w:val="22"/>
        </w:rPr>
        <w:t>4</w:t>
      </w:r>
      <w:r w:rsidRPr="00CC5ABB">
        <w:rPr>
          <w:b/>
          <w:bCs/>
          <w:spacing w:val="-4"/>
          <w:sz w:val="22"/>
          <w:szCs w:val="22"/>
        </w:rPr>
        <w:t xml:space="preserve"> </w:t>
      </w:r>
      <w:r w:rsidRPr="00CC5ABB">
        <w:rPr>
          <w:b/>
          <w:bCs/>
          <w:sz w:val="22"/>
          <w:szCs w:val="22"/>
        </w:rPr>
        <w:t>Un’Europa</w:t>
      </w:r>
      <w:r w:rsidRPr="00CC5ABB">
        <w:rPr>
          <w:b/>
          <w:bCs/>
          <w:spacing w:val="-3"/>
          <w:sz w:val="22"/>
          <w:szCs w:val="22"/>
        </w:rPr>
        <w:t xml:space="preserve"> </w:t>
      </w:r>
      <w:r w:rsidRPr="00CC5ABB">
        <w:rPr>
          <w:b/>
          <w:bCs/>
          <w:sz w:val="22"/>
          <w:szCs w:val="22"/>
        </w:rPr>
        <w:t>più</w:t>
      </w:r>
      <w:r w:rsidRPr="00CC5ABB">
        <w:rPr>
          <w:b/>
          <w:bCs/>
          <w:spacing w:val="-4"/>
          <w:sz w:val="22"/>
          <w:szCs w:val="22"/>
        </w:rPr>
        <w:t xml:space="preserve"> </w:t>
      </w:r>
      <w:r w:rsidRPr="00CC5ABB">
        <w:rPr>
          <w:b/>
          <w:bCs/>
          <w:sz w:val="22"/>
          <w:szCs w:val="22"/>
        </w:rPr>
        <w:t>sociale</w:t>
      </w:r>
    </w:p>
    <w:p w14:paraId="757A3E29" w14:textId="77777777" w:rsidR="00106D26" w:rsidRPr="00CC5ABB" w:rsidRDefault="00106D26" w:rsidP="00106D26">
      <w:pPr>
        <w:widowControl w:val="0"/>
        <w:autoSpaceDE w:val="0"/>
        <w:autoSpaceDN w:val="0"/>
        <w:jc w:val="center"/>
        <w:rPr>
          <w:b/>
          <w:bCs/>
          <w:sz w:val="22"/>
          <w:szCs w:val="22"/>
        </w:rPr>
      </w:pPr>
      <w:r w:rsidRPr="00CC5ABB">
        <w:rPr>
          <w:b/>
          <w:bCs/>
          <w:sz w:val="22"/>
          <w:szCs w:val="22"/>
        </w:rPr>
        <w:t>Obiettivo specifico ESO4.5</w:t>
      </w:r>
    </w:p>
    <w:p w14:paraId="6DAF901F" w14:textId="77777777" w:rsidR="00106D26" w:rsidRPr="00CC5ABB" w:rsidRDefault="00106D26" w:rsidP="00106D26">
      <w:pPr>
        <w:jc w:val="center"/>
        <w:rPr>
          <w:sz w:val="22"/>
          <w:szCs w:val="22"/>
        </w:rPr>
      </w:pPr>
    </w:p>
    <w:p w14:paraId="37B84FCF" w14:textId="77777777" w:rsidR="00106D26" w:rsidRPr="00CC5ABB" w:rsidRDefault="00106D26" w:rsidP="00106D26">
      <w:pPr>
        <w:widowControl w:val="0"/>
        <w:autoSpaceDE w:val="0"/>
        <w:autoSpaceDN w:val="0"/>
        <w:spacing w:before="321"/>
        <w:ind w:left="21"/>
        <w:jc w:val="center"/>
        <w:rPr>
          <w:b/>
          <w:bCs/>
          <w:sz w:val="22"/>
          <w:szCs w:val="22"/>
        </w:rPr>
      </w:pPr>
      <w:r w:rsidRPr="00CC5ABB">
        <w:rPr>
          <w:b/>
          <w:bCs/>
          <w:sz w:val="22"/>
          <w:szCs w:val="22"/>
        </w:rPr>
        <w:t xml:space="preserve">Azione 2 - Potenziamento della rete di istruzione e formazione (IeFP), di formazione tecnica, tecnica superiore (ITS) e di ricerca, nonché sostegno ai </w:t>
      </w:r>
      <w:proofErr w:type="spellStart"/>
      <w:r w:rsidRPr="00CC5ABB">
        <w:rPr>
          <w:b/>
          <w:bCs/>
          <w:sz w:val="22"/>
          <w:szCs w:val="22"/>
        </w:rPr>
        <w:t>PoliTecnico</w:t>
      </w:r>
      <w:proofErr w:type="spellEnd"/>
      <w:r w:rsidRPr="00CC5ABB">
        <w:rPr>
          <w:b/>
          <w:bCs/>
          <w:sz w:val="22"/>
          <w:szCs w:val="22"/>
        </w:rPr>
        <w:t>-professionali (</w:t>
      </w:r>
      <w:proofErr w:type="spellStart"/>
      <w:r w:rsidRPr="00CC5ABB">
        <w:rPr>
          <w:b/>
          <w:bCs/>
          <w:sz w:val="22"/>
          <w:szCs w:val="22"/>
        </w:rPr>
        <w:t>Ptp</w:t>
      </w:r>
      <w:proofErr w:type="spellEnd"/>
      <w:r w:rsidRPr="00CC5ABB">
        <w:rPr>
          <w:b/>
          <w:bCs/>
          <w:sz w:val="22"/>
          <w:szCs w:val="22"/>
        </w:rPr>
        <w:t>) e relativa offerta formativa anche in modalità duale,</w:t>
      </w:r>
      <w:r w:rsidRPr="00CC5ABB">
        <w:rPr>
          <w:b/>
          <w:bCs/>
          <w:spacing w:val="-4"/>
          <w:sz w:val="22"/>
          <w:szCs w:val="22"/>
        </w:rPr>
        <w:t xml:space="preserve"> </w:t>
      </w:r>
      <w:r w:rsidRPr="00CC5ABB">
        <w:rPr>
          <w:b/>
          <w:bCs/>
          <w:sz w:val="22"/>
          <w:szCs w:val="22"/>
        </w:rPr>
        <w:t>al</w:t>
      </w:r>
      <w:r w:rsidRPr="00CC5ABB">
        <w:rPr>
          <w:b/>
          <w:bCs/>
          <w:spacing w:val="-2"/>
          <w:sz w:val="22"/>
          <w:szCs w:val="22"/>
        </w:rPr>
        <w:t xml:space="preserve"> </w:t>
      </w:r>
      <w:r w:rsidRPr="00CC5ABB">
        <w:rPr>
          <w:b/>
          <w:bCs/>
          <w:sz w:val="22"/>
          <w:szCs w:val="22"/>
        </w:rPr>
        <w:t>fine</w:t>
      </w:r>
      <w:r w:rsidRPr="00CC5ABB">
        <w:rPr>
          <w:b/>
          <w:bCs/>
          <w:spacing w:val="-3"/>
          <w:sz w:val="22"/>
          <w:szCs w:val="22"/>
        </w:rPr>
        <w:t xml:space="preserve"> </w:t>
      </w:r>
      <w:r w:rsidRPr="00CC5ABB">
        <w:rPr>
          <w:b/>
          <w:bCs/>
          <w:sz w:val="22"/>
          <w:szCs w:val="22"/>
        </w:rPr>
        <w:t>di</w:t>
      </w:r>
      <w:r w:rsidRPr="00CC5ABB">
        <w:rPr>
          <w:b/>
          <w:bCs/>
          <w:spacing w:val="-2"/>
          <w:sz w:val="22"/>
          <w:szCs w:val="22"/>
        </w:rPr>
        <w:t xml:space="preserve"> </w:t>
      </w:r>
      <w:r w:rsidRPr="00CC5ABB">
        <w:rPr>
          <w:b/>
          <w:bCs/>
          <w:sz w:val="22"/>
          <w:szCs w:val="22"/>
        </w:rPr>
        <w:t>contrastare</w:t>
      </w:r>
      <w:r w:rsidRPr="00CC5ABB">
        <w:rPr>
          <w:b/>
          <w:bCs/>
          <w:spacing w:val="-3"/>
          <w:sz w:val="22"/>
          <w:szCs w:val="22"/>
        </w:rPr>
        <w:t xml:space="preserve"> </w:t>
      </w:r>
      <w:r w:rsidRPr="00CC5ABB">
        <w:rPr>
          <w:b/>
          <w:bCs/>
          <w:sz w:val="22"/>
          <w:szCs w:val="22"/>
        </w:rPr>
        <w:t>la</w:t>
      </w:r>
      <w:r w:rsidRPr="00CC5ABB">
        <w:rPr>
          <w:b/>
          <w:bCs/>
          <w:spacing w:val="-2"/>
          <w:sz w:val="22"/>
          <w:szCs w:val="22"/>
        </w:rPr>
        <w:t xml:space="preserve"> </w:t>
      </w:r>
      <w:r w:rsidRPr="00CC5ABB">
        <w:rPr>
          <w:b/>
          <w:bCs/>
          <w:sz w:val="22"/>
          <w:szCs w:val="22"/>
        </w:rPr>
        <w:t>dispersione</w:t>
      </w:r>
      <w:r w:rsidRPr="00CC5ABB">
        <w:rPr>
          <w:b/>
          <w:bCs/>
          <w:spacing w:val="-3"/>
          <w:sz w:val="22"/>
          <w:szCs w:val="22"/>
        </w:rPr>
        <w:t xml:space="preserve"> </w:t>
      </w:r>
      <w:r w:rsidRPr="00CC5ABB">
        <w:rPr>
          <w:b/>
          <w:bCs/>
          <w:sz w:val="22"/>
          <w:szCs w:val="22"/>
        </w:rPr>
        <w:t>scolastica</w:t>
      </w:r>
      <w:r w:rsidRPr="00CC5ABB">
        <w:rPr>
          <w:b/>
          <w:bCs/>
          <w:spacing w:val="-2"/>
          <w:sz w:val="22"/>
          <w:szCs w:val="22"/>
        </w:rPr>
        <w:t xml:space="preserve"> </w:t>
      </w:r>
      <w:r w:rsidRPr="00CC5ABB">
        <w:rPr>
          <w:b/>
          <w:bCs/>
          <w:sz w:val="22"/>
          <w:szCs w:val="22"/>
        </w:rPr>
        <w:t>e</w:t>
      </w:r>
      <w:r w:rsidRPr="00CC5ABB">
        <w:rPr>
          <w:b/>
          <w:bCs/>
          <w:spacing w:val="-4"/>
          <w:sz w:val="22"/>
          <w:szCs w:val="22"/>
        </w:rPr>
        <w:t xml:space="preserve"> </w:t>
      </w:r>
      <w:r w:rsidRPr="00CC5ABB">
        <w:rPr>
          <w:b/>
          <w:bCs/>
          <w:sz w:val="22"/>
          <w:szCs w:val="22"/>
        </w:rPr>
        <w:t>formativa,</w:t>
      </w:r>
      <w:r w:rsidRPr="00CC5ABB">
        <w:rPr>
          <w:b/>
          <w:bCs/>
          <w:spacing w:val="-4"/>
          <w:sz w:val="22"/>
          <w:szCs w:val="22"/>
        </w:rPr>
        <w:t xml:space="preserve"> </w:t>
      </w:r>
      <w:r w:rsidRPr="00CC5ABB">
        <w:rPr>
          <w:b/>
          <w:bCs/>
          <w:sz w:val="22"/>
          <w:szCs w:val="22"/>
        </w:rPr>
        <w:t>nonché</w:t>
      </w:r>
      <w:r w:rsidRPr="00CC5ABB">
        <w:rPr>
          <w:b/>
          <w:bCs/>
          <w:spacing w:val="-3"/>
          <w:sz w:val="22"/>
          <w:szCs w:val="22"/>
        </w:rPr>
        <w:t xml:space="preserve"> </w:t>
      </w:r>
      <w:r w:rsidRPr="00CC5ABB">
        <w:rPr>
          <w:b/>
          <w:bCs/>
          <w:sz w:val="22"/>
          <w:szCs w:val="22"/>
        </w:rPr>
        <w:t>a</w:t>
      </w:r>
      <w:r w:rsidRPr="00CC5ABB">
        <w:rPr>
          <w:b/>
          <w:bCs/>
          <w:spacing w:val="-3"/>
          <w:sz w:val="22"/>
          <w:szCs w:val="22"/>
        </w:rPr>
        <w:t xml:space="preserve"> </w:t>
      </w:r>
      <w:r w:rsidRPr="00CC5ABB">
        <w:rPr>
          <w:b/>
          <w:bCs/>
          <w:sz w:val="22"/>
          <w:szCs w:val="22"/>
        </w:rPr>
        <w:t>favorire dinamiche di sviluppo ed adattamento del sistema produttivo</w:t>
      </w:r>
    </w:p>
    <w:p w14:paraId="34DA9BDB" w14:textId="77777777" w:rsidR="00106D26" w:rsidRPr="00CC5ABB" w:rsidRDefault="00106D26" w:rsidP="00106D26">
      <w:pPr>
        <w:widowControl w:val="0"/>
        <w:autoSpaceDE w:val="0"/>
        <w:autoSpaceDN w:val="0"/>
        <w:jc w:val="center"/>
        <w:rPr>
          <w:b/>
          <w:sz w:val="22"/>
          <w:szCs w:val="22"/>
        </w:rPr>
      </w:pPr>
    </w:p>
    <w:p w14:paraId="419A015E" w14:textId="77777777" w:rsidR="00106D26" w:rsidRPr="00CC5ABB" w:rsidRDefault="00106D26" w:rsidP="00106D26">
      <w:pPr>
        <w:widowControl w:val="0"/>
        <w:autoSpaceDE w:val="0"/>
        <w:autoSpaceDN w:val="0"/>
        <w:spacing w:before="2"/>
        <w:jc w:val="center"/>
        <w:rPr>
          <w:b/>
          <w:sz w:val="22"/>
          <w:szCs w:val="22"/>
        </w:rPr>
      </w:pPr>
    </w:p>
    <w:p w14:paraId="4C3340B3" w14:textId="068AD2E7" w:rsidR="00106D26" w:rsidRDefault="00371413" w:rsidP="00106D26">
      <w:pPr>
        <w:widowControl w:val="0"/>
        <w:autoSpaceDE w:val="0"/>
        <w:autoSpaceDN w:val="0"/>
        <w:spacing w:before="2"/>
        <w:jc w:val="center"/>
        <w:rPr>
          <w:b/>
          <w:sz w:val="22"/>
          <w:szCs w:val="22"/>
        </w:rPr>
      </w:pPr>
      <w:r>
        <w:rPr>
          <w:b/>
          <w:sz w:val="22"/>
          <w:szCs w:val="22"/>
        </w:rPr>
        <w:t xml:space="preserve">AVVISO PUBBLICO </w:t>
      </w:r>
    </w:p>
    <w:p w14:paraId="4E0DD25D" w14:textId="77777777" w:rsidR="00371413" w:rsidRPr="00CC5ABB" w:rsidRDefault="00371413" w:rsidP="00106D26">
      <w:pPr>
        <w:widowControl w:val="0"/>
        <w:autoSpaceDE w:val="0"/>
        <w:autoSpaceDN w:val="0"/>
        <w:spacing w:before="2"/>
        <w:jc w:val="center"/>
        <w:rPr>
          <w:b/>
          <w:sz w:val="22"/>
          <w:szCs w:val="22"/>
        </w:rPr>
      </w:pPr>
    </w:p>
    <w:p w14:paraId="2181B4AA" w14:textId="59E1956C" w:rsidR="004216BF" w:rsidRPr="008A2EC3" w:rsidRDefault="00106D26" w:rsidP="004216BF">
      <w:pPr>
        <w:widowControl w:val="0"/>
        <w:autoSpaceDE w:val="0"/>
        <w:autoSpaceDN w:val="0"/>
        <w:spacing w:before="1"/>
        <w:jc w:val="center"/>
        <w:rPr>
          <w:b/>
          <w:bCs/>
          <w:spacing w:val="-2"/>
          <w:sz w:val="22"/>
          <w:szCs w:val="22"/>
        </w:rPr>
      </w:pPr>
      <w:r w:rsidRPr="00CC5ABB">
        <w:rPr>
          <w:b/>
          <w:bCs/>
          <w:sz w:val="22"/>
          <w:szCs w:val="22"/>
        </w:rPr>
        <w:t>Intervento</w:t>
      </w:r>
      <w:r w:rsidRPr="00CC5ABB">
        <w:rPr>
          <w:b/>
          <w:bCs/>
          <w:spacing w:val="-6"/>
          <w:sz w:val="22"/>
          <w:szCs w:val="22"/>
        </w:rPr>
        <w:t xml:space="preserve"> </w:t>
      </w:r>
      <w:r w:rsidRPr="00CC5ABB">
        <w:rPr>
          <w:b/>
          <w:bCs/>
          <w:sz w:val="22"/>
          <w:szCs w:val="22"/>
        </w:rPr>
        <w:t>– PROGETTI</w:t>
      </w:r>
      <w:r w:rsidRPr="00CC5ABB">
        <w:rPr>
          <w:b/>
          <w:bCs/>
          <w:spacing w:val="-3"/>
          <w:sz w:val="22"/>
          <w:szCs w:val="22"/>
        </w:rPr>
        <w:t xml:space="preserve"> </w:t>
      </w:r>
      <w:r w:rsidRPr="00CC5ABB">
        <w:rPr>
          <w:b/>
          <w:bCs/>
          <w:sz w:val="22"/>
          <w:szCs w:val="22"/>
        </w:rPr>
        <w:t>RELATIVI AI PERCORSI DI ISTRUZIONE FORMAZIONE PROFESSIONALE (IEFP) CON</w:t>
      </w:r>
      <w:r w:rsidRPr="00CC5ABB">
        <w:rPr>
          <w:b/>
          <w:bCs/>
          <w:spacing w:val="-9"/>
          <w:sz w:val="22"/>
          <w:szCs w:val="22"/>
        </w:rPr>
        <w:t xml:space="preserve"> </w:t>
      </w:r>
      <w:r w:rsidRPr="00CC5ABB">
        <w:rPr>
          <w:b/>
          <w:bCs/>
          <w:sz w:val="22"/>
          <w:szCs w:val="22"/>
        </w:rPr>
        <w:t>MODALITÀ</w:t>
      </w:r>
      <w:r w:rsidRPr="00CC5ABB">
        <w:rPr>
          <w:b/>
          <w:bCs/>
          <w:spacing w:val="-8"/>
          <w:sz w:val="22"/>
          <w:szCs w:val="22"/>
        </w:rPr>
        <w:t xml:space="preserve"> </w:t>
      </w:r>
      <w:r w:rsidRPr="00CC5ABB">
        <w:rPr>
          <w:b/>
          <w:bCs/>
          <w:sz w:val="22"/>
          <w:szCs w:val="22"/>
        </w:rPr>
        <w:t>DI</w:t>
      </w:r>
      <w:r w:rsidRPr="00CC5ABB">
        <w:rPr>
          <w:b/>
          <w:bCs/>
          <w:spacing w:val="-10"/>
          <w:sz w:val="22"/>
          <w:szCs w:val="22"/>
        </w:rPr>
        <w:t xml:space="preserve"> </w:t>
      </w:r>
      <w:r w:rsidRPr="00CC5ABB">
        <w:rPr>
          <w:b/>
          <w:bCs/>
          <w:sz w:val="22"/>
          <w:szCs w:val="22"/>
        </w:rPr>
        <w:t>APPRENDIMENTO</w:t>
      </w:r>
      <w:r w:rsidRPr="00CC5ABB">
        <w:rPr>
          <w:b/>
          <w:bCs/>
          <w:spacing w:val="-9"/>
          <w:sz w:val="22"/>
          <w:szCs w:val="22"/>
        </w:rPr>
        <w:t xml:space="preserve"> </w:t>
      </w:r>
      <w:r w:rsidRPr="00CC5ABB">
        <w:rPr>
          <w:b/>
          <w:bCs/>
          <w:spacing w:val="-2"/>
          <w:sz w:val="22"/>
          <w:szCs w:val="22"/>
        </w:rPr>
        <w:t>DUALE</w:t>
      </w:r>
      <w:r w:rsidR="005B02EE">
        <w:rPr>
          <w:b/>
          <w:bCs/>
          <w:spacing w:val="-2"/>
          <w:sz w:val="22"/>
          <w:szCs w:val="22"/>
        </w:rPr>
        <w:t xml:space="preserve"> di cui alla </w:t>
      </w:r>
      <w:r w:rsidR="005B02EE" w:rsidRPr="00CC5ABB">
        <w:rPr>
          <w:b/>
          <w:bCs/>
          <w:sz w:val="22"/>
          <w:szCs w:val="22"/>
        </w:rPr>
        <w:t>Scheda</w:t>
      </w:r>
      <w:r w:rsidR="005B02EE" w:rsidRPr="00CC5ABB">
        <w:rPr>
          <w:b/>
          <w:bCs/>
          <w:spacing w:val="2"/>
          <w:sz w:val="22"/>
          <w:szCs w:val="22"/>
        </w:rPr>
        <w:t xml:space="preserve"> </w:t>
      </w:r>
      <w:r w:rsidR="005B02EE" w:rsidRPr="00CC5ABB">
        <w:rPr>
          <w:b/>
          <w:bCs/>
          <w:sz w:val="22"/>
          <w:szCs w:val="22"/>
        </w:rPr>
        <w:t>di</w:t>
      </w:r>
      <w:r w:rsidR="005B02EE" w:rsidRPr="00CC5ABB">
        <w:rPr>
          <w:b/>
          <w:bCs/>
          <w:spacing w:val="5"/>
          <w:sz w:val="22"/>
          <w:szCs w:val="22"/>
        </w:rPr>
        <w:t xml:space="preserve"> </w:t>
      </w:r>
      <w:r w:rsidR="005B02EE" w:rsidRPr="00CC5ABB">
        <w:rPr>
          <w:b/>
          <w:bCs/>
          <w:spacing w:val="-2"/>
          <w:sz w:val="22"/>
          <w:szCs w:val="22"/>
        </w:rPr>
        <w:t xml:space="preserve">intervento approvata con </w:t>
      </w:r>
      <w:r w:rsidR="004216BF" w:rsidRPr="00FE4A62">
        <w:rPr>
          <w:b/>
          <w:bCs/>
          <w:spacing w:val="-2"/>
          <w:sz w:val="22"/>
          <w:szCs w:val="22"/>
        </w:rPr>
        <w:t xml:space="preserve">DD </w:t>
      </w:r>
      <w:r w:rsidR="004216BF" w:rsidRPr="008A2EC3">
        <w:rPr>
          <w:b/>
          <w:bCs/>
          <w:spacing w:val="-2"/>
          <w:sz w:val="22"/>
          <w:szCs w:val="22"/>
        </w:rPr>
        <w:t>n. 2819 del 19-05-2026</w:t>
      </w:r>
    </w:p>
    <w:p w14:paraId="07FC8F84" w14:textId="77777777" w:rsidR="004216BF" w:rsidRDefault="004216BF" w:rsidP="004216BF">
      <w:pPr>
        <w:widowControl w:val="0"/>
        <w:autoSpaceDE w:val="0"/>
        <w:autoSpaceDN w:val="0"/>
        <w:spacing w:before="1"/>
        <w:jc w:val="center"/>
        <w:rPr>
          <w:b/>
          <w:bCs/>
          <w:sz w:val="22"/>
          <w:szCs w:val="22"/>
        </w:rPr>
      </w:pPr>
    </w:p>
    <w:p w14:paraId="7F1A5F71" w14:textId="77777777" w:rsidR="004216BF" w:rsidRDefault="004216BF" w:rsidP="004216BF">
      <w:pPr>
        <w:widowControl w:val="0"/>
        <w:autoSpaceDE w:val="0"/>
        <w:autoSpaceDN w:val="0"/>
        <w:spacing w:before="1"/>
        <w:jc w:val="center"/>
        <w:rPr>
          <w:b/>
          <w:bCs/>
          <w:sz w:val="22"/>
          <w:szCs w:val="22"/>
        </w:rPr>
      </w:pPr>
    </w:p>
    <w:p w14:paraId="31CC5D80" w14:textId="77777777" w:rsidR="004216BF" w:rsidRDefault="004216BF" w:rsidP="004216BF">
      <w:pPr>
        <w:widowControl w:val="0"/>
        <w:autoSpaceDE w:val="0"/>
        <w:autoSpaceDN w:val="0"/>
        <w:spacing w:before="1"/>
        <w:jc w:val="center"/>
        <w:rPr>
          <w:b/>
          <w:bCs/>
          <w:sz w:val="22"/>
          <w:szCs w:val="22"/>
        </w:rPr>
      </w:pPr>
    </w:p>
    <w:p w14:paraId="082BBD43" w14:textId="77777777" w:rsidR="004216BF" w:rsidRPr="00FE4A62" w:rsidRDefault="004216BF" w:rsidP="004216BF">
      <w:pPr>
        <w:widowControl w:val="0"/>
        <w:autoSpaceDE w:val="0"/>
        <w:autoSpaceDN w:val="0"/>
        <w:spacing w:before="1"/>
        <w:jc w:val="center"/>
        <w:rPr>
          <w:b/>
          <w:bCs/>
          <w:sz w:val="22"/>
          <w:szCs w:val="22"/>
        </w:rPr>
      </w:pPr>
      <w:r w:rsidRPr="008A2EC3">
        <w:rPr>
          <w:b/>
          <w:bCs/>
          <w:sz w:val="22"/>
          <w:szCs w:val="22"/>
        </w:rPr>
        <w:t>CICLO FORMATIVO 2026-2029</w:t>
      </w:r>
    </w:p>
    <w:p w14:paraId="65BE1799" w14:textId="11086AF1" w:rsidR="005B02EE" w:rsidRPr="00CC5ABB" w:rsidRDefault="005B02EE" w:rsidP="005B02EE">
      <w:pPr>
        <w:widowControl w:val="0"/>
        <w:autoSpaceDE w:val="0"/>
        <w:autoSpaceDN w:val="0"/>
        <w:spacing w:before="1"/>
        <w:jc w:val="center"/>
        <w:rPr>
          <w:b/>
          <w:bCs/>
          <w:sz w:val="22"/>
          <w:szCs w:val="22"/>
        </w:rPr>
      </w:pPr>
    </w:p>
    <w:p w14:paraId="6545ECCA" w14:textId="489C378D" w:rsidR="00106D26" w:rsidRPr="00CC5ABB" w:rsidRDefault="00106D26" w:rsidP="00106D26">
      <w:pPr>
        <w:widowControl w:val="0"/>
        <w:autoSpaceDE w:val="0"/>
        <w:autoSpaceDN w:val="0"/>
        <w:ind w:left="261" w:hanging="403"/>
        <w:jc w:val="center"/>
        <w:rPr>
          <w:b/>
          <w:bCs/>
          <w:sz w:val="22"/>
          <w:szCs w:val="22"/>
        </w:rPr>
      </w:pPr>
    </w:p>
    <w:p w14:paraId="4699F273" w14:textId="77777777" w:rsidR="00106D26" w:rsidRPr="00CC5ABB" w:rsidRDefault="00106D26" w:rsidP="00106D26">
      <w:pPr>
        <w:jc w:val="center"/>
        <w:rPr>
          <w:sz w:val="22"/>
          <w:szCs w:val="22"/>
        </w:rPr>
      </w:pPr>
    </w:p>
    <w:p w14:paraId="1AF7034A" w14:textId="77777777" w:rsidR="00106D26" w:rsidRPr="00CC5ABB" w:rsidRDefault="00106D26" w:rsidP="00106D26">
      <w:pPr>
        <w:jc w:val="center"/>
        <w:rPr>
          <w:sz w:val="22"/>
          <w:szCs w:val="22"/>
        </w:rPr>
      </w:pPr>
    </w:p>
    <w:p w14:paraId="44D72A92" w14:textId="77777777" w:rsidR="00106D26" w:rsidRPr="00CC5ABB" w:rsidRDefault="00106D26" w:rsidP="00106D26">
      <w:pPr>
        <w:pStyle w:val="CorpoA"/>
        <w:pBdr>
          <w:top w:val="none" w:sz="0" w:space="0" w:color="auto"/>
          <w:left w:val="none" w:sz="0" w:space="0" w:color="auto"/>
          <w:bottom w:val="none" w:sz="0" w:space="0" w:color="auto"/>
          <w:right w:val="none" w:sz="0" w:space="0" w:color="auto"/>
          <w:bar w:val="none" w:sz="0" w:color="auto"/>
        </w:pBdr>
        <w:tabs>
          <w:tab w:val="left" w:pos="2680"/>
        </w:tabs>
        <w:spacing w:after="80"/>
        <w:rPr>
          <w:rFonts w:ascii="Times New Roman" w:hAnsi="Times New Roman" w:cs="Times New Roman"/>
          <w:b/>
          <w:color w:val="auto"/>
          <w:shd w:val="clear" w:color="auto" w:fill="FFFFFF"/>
        </w:rPr>
      </w:pPr>
    </w:p>
    <w:p w14:paraId="55C0AF7C" w14:textId="77777777" w:rsidR="00F61571" w:rsidRPr="00CC5ABB" w:rsidRDefault="00F61571" w:rsidP="00F61571">
      <w:pPr>
        <w:pStyle w:val="Sottotitolo"/>
        <w:spacing w:line="320" w:lineRule="exact"/>
        <w:ind w:right="-86" w:hanging="284"/>
        <w:rPr>
          <w:caps/>
          <w:sz w:val="22"/>
          <w:szCs w:val="22"/>
        </w:rPr>
      </w:pPr>
    </w:p>
    <w:bookmarkEnd w:id="0"/>
    <w:p w14:paraId="5C19178A" w14:textId="77777777" w:rsidR="00214D94" w:rsidRPr="00CC5ABB" w:rsidRDefault="00214D94" w:rsidP="00C85D9E">
      <w:pPr>
        <w:pStyle w:val="Sottotitolo"/>
        <w:spacing w:line="320" w:lineRule="exact"/>
        <w:ind w:right="-86" w:hanging="284"/>
        <w:rPr>
          <w:caps/>
          <w:sz w:val="22"/>
          <w:szCs w:val="22"/>
        </w:rPr>
      </w:pPr>
    </w:p>
    <w:p w14:paraId="6FBC06F9" w14:textId="77777777" w:rsidR="0036046E" w:rsidRPr="00CC5ABB" w:rsidRDefault="0036046E" w:rsidP="00C85D9E">
      <w:pPr>
        <w:pStyle w:val="Sottotitolo"/>
        <w:spacing w:line="320" w:lineRule="exact"/>
        <w:ind w:right="-86" w:hanging="284"/>
        <w:rPr>
          <w:caps/>
          <w:sz w:val="22"/>
          <w:szCs w:val="22"/>
        </w:rPr>
      </w:pPr>
    </w:p>
    <w:p w14:paraId="77118585" w14:textId="77777777" w:rsidR="0036046E" w:rsidRPr="00CC5ABB" w:rsidRDefault="0036046E" w:rsidP="00C85D9E">
      <w:pPr>
        <w:pStyle w:val="Sottotitolo"/>
        <w:spacing w:line="320" w:lineRule="exact"/>
        <w:ind w:right="-86" w:hanging="284"/>
        <w:rPr>
          <w:caps/>
          <w:sz w:val="22"/>
          <w:szCs w:val="22"/>
        </w:rPr>
      </w:pPr>
    </w:p>
    <w:p w14:paraId="00D93D95" w14:textId="77777777" w:rsidR="0036046E" w:rsidRDefault="0036046E" w:rsidP="00C85D9E">
      <w:pPr>
        <w:pStyle w:val="Sottotitolo"/>
        <w:spacing w:line="320" w:lineRule="exact"/>
        <w:ind w:right="-86" w:hanging="284"/>
        <w:rPr>
          <w:caps/>
          <w:sz w:val="22"/>
          <w:szCs w:val="22"/>
        </w:rPr>
      </w:pPr>
    </w:p>
    <w:p w14:paraId="37FA8D92" w14:textId="77777777" w:rsidR="0036046E" w:rsidRDefault="0036046E" w:rsidP="00C85D9E">
      <w:pPr>
        <w:pStyle w:val="Sottotitolo"/>
        <w:spacing w:line="320" w:lineRule="exact"/>
        <w:ind w:right="-86" w:hanging="284"/>
        <w:rPr>
          <w:caps/>
          <w:sz w:val="22"/>
          <w:szCs w:val="22"/>
        </w:rPr>
      </w:pPr>
    </w:p>
    <w:p w14:paraId="3EA2E73D" w14:textId="77777777" w:rsidR="0036046E" w:rsidRDefault="0036046E" w:rsidP="00C85D9E">
      <w:pPr>
        <w:pStyle w:val="Sottotitolo"/>
        <w:spacing w:line="320" w:lineRule="exact"/>
        <w:ind w:right="-86" w:hanging="284"/>
        <w:rPr>
          <w:caps/>
          <w:sz w:val="22"/>
          <w:szCs w:val="22"/>
        </w:rPr>
      </w:pPr>
    </w:p>
    <w:p w14:paraId="7F92894B" w14:textId="77777777" w:rsidR="0036046E" w:rsidRDefault="0036046E" w:rsidP="00C85D9E">
      <w:pPr>
        <w:pStyle w:val="Sottotitolo"/>
        <w:spacing w:line="320" w:lineRule="exact"/>
        <w:ind w:right="-86" w:hanging="284"/>
        <w:rPr>
          <w:caps/>
          <w:sz w:val="22"/>
          <w:szCs w:val="22"/>
        </w:rPr>
      </w:pPr>
    </w:p>
    <w:p w14:paraId="190DAB7B" w14:textId="77777777" w:rsidR="0036046E" w:rsidRDefault="0036046E" w:rsidP="00C85D9E">
      <w:pPr>
        <w:pStyle w:val="Sottotitolo"/>
        <w:spacing w:line="320" w:lineRule="exact"/>
        <w:ind w:right="-86" w:hanging="284"/>
        <w:rPr>
          <w:caps/>
          <w:sz w:val="22"/>
          <w:szCs w:val="22"/>
        </w:rPr>
      </w:pPr>
    </w:p>
    <w:p w14:paraId="70B62981" w14:textId="77777777" w:rsidR="00214D94" w:rsidRPr="0036046E" w:rsidRDefault="00214D94" w:rsidP="00C85D9E">
      <w:pPr>
        <w:pStyle w:val="Sottotitolo"/>
        <w:spacing w:line="320" w:lineRule="exact"/>
        <w:ind w:right="-86" w:hanging="284"/>
        <w:rPr>
          <w:caps/>
          <w:sz w:val="22"/>
          <w:szCs w:val="22"/>
        </w:rPr>
        <w:sectPr w:rsidR="00214D94" w:rsidRPr="0036046E" w:rsidSect="0036046E">
          <w:headerReference w:type="default" r:id="rId8"/>
          <w:headerReference w:type="first" r:id="rId9"/>
          <w:footerReference w:type="first" r:id="rId10"/>
          <w:type w:val="continuous"/>
          <w:pgSz w:w="11906" w:h="16838" w:code="9"/>
          <w:pgMar w:top="1417" w:right="1134" w:bottom="1134" w:left="1134" w:header="1304" w:footer="907" w:gutter="0"/>
          <w:cols w:space="708"/>
          <w:docGrid w:linePitch="360"/>
        </w:sectPr>
      </w:pPr>
    </w:p>
    <w:tbl>
      <w:tblPr>
        <w:tblW w:w="5000" w:type="pct"/>
        <w:tblCellMar>
          <w:left w:w="70" w:type="dxa"/>
          <w:right w:w="70" w:type="dxa"/>
        </w:tblCellMar>
        <w:tblLook w:val="0000" w:firstRow="0" w:lastRow="0" w:firstColumn="0" w:lastColumn="0" w:noHBand="0" w:noVBand="0"/>
      </w:tblPr>
      <w:tblGrid>
        <w:gridCol w:w="9778"/>
      </w:tblGrid>
      <w:tr w:rsidR="00475479" w:rsidRPr="0036046E" w14:paraId="51F44FBC" w14:textId="77777777" w:rsidTr="00475479">
        <w:trPr>
          <w:trHeight w:val="480"/>
        </w:trPr>
        <w:tc>
          <w:tcPr>
            <w:tcW w:w="5000"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176327A3" w14:textId="77777777" w:rsidR="00475479" w:rsidRPr="0036046E" w:rsidRDefault="00475479" w:rsidP="00475479">
            <w:pPr>
              <w:suppressAutoHyphens/>
              <w:jc w:val="center"/>
              <w:rPr>
                <w:sz w:val="22"/>
                <w:szCs w:val="22"/>
                <w:lang w:eastAsia="zh-CN"/>
              </w:rPr>
            </w:pPr>
            <w:r w:rsidRPr="0036046E">
              <w:rPr>
                <w:b/>
                <w:sz w:val="22"/>
                <w:szCs w:val="22"/>
                <w:lang w:eastAsia="zh-CN"/>
              </w:rPr>
              <w:t>SEZ. A – ANAGRAFICA DEL PROGETTO</w:t>
            </w:r>
          </w:p>
        </w:tc>
      </w:tr>
    </w:tbl>
    <w:p w14:paraId="24A3CFFE" w14:textId="77777777" w:rsidR="00475479" w:rsidRPr="0036046E" w:rsidRDefault="00475479" w:rsidP="00475479">
      <w:pPr>
        <w:suppressAutoHyphens/>
        <w:ind w:left="567"/>
        <w:jc w:val="center"/>
        <w:rPr>
          <w:b/>
          <w:sz w:val="22"/>
          <w:szCs w:val="22"/>
          <w:lang w:eastAsia="zh-CN"/>
        </w:rPr>
      </w:pPr>
    </w:p>
    <w:p w14:paraId="3B6EFDF1" w14:textId="480178D5" w:rsidR="00475479" w:rsidRPr="0036046E" w:rsidRDefault="00475479" w:rsidP="00475479">
      <w:pPr>
        <w:suppressAutoHyphens/>
        <w:ind w:left="540" w:hanging="540"/>
        <w:jc w:val="both"/>
        <w:rPr>
          <w:bCs/>
          <w:i/>
          <w:iCs/>
          <w:color w:val="000000" w:themeColor="text1"/>
          <w:sz w:val="22"/>
          <w:szCs w:val="22"/>
          <w:lang w:eastAsia="zh-CN"/>
        </w:rPr>
      </w:pPr>
      <w:r w:rsidRPr="0036046E">
        <w:rPr>
          <w:b/>
          <w:sz w:val="22"/>
          <w:szCs w:val="22"/>
          <w:lang w:eastAsia="zh-CN"/>
        </w:rPr>
        <w:t xml:space="preserve">A.1 </w:t>
      </w:r>
      <w:r w:rsidRPr="0036046E">
        <w:rPr>
          <w:b/>
          <w:bCs/>
          <w:sz w:val="22"/>
          <w:szCs w:val="22"/>
          <w:lang w:eastAsia="zh-CN"/>
        </w:rPr>
        <w:t xml:space="preserve">Denominazione del soggetto </w:t>
      </w:r>
      <w:r w:rsidR="00D13134" w:rsidRPr="0036046E">
        <w:rPr>
          <w:b/>
          <w:bCs/>
          <w:color w:val="000000" w:themeColor="text1"/>
          <w:sz w:val="22"/>
          <w:szCs w:val="22"/>
          <w:lang w:eastAsia="zh-CN"/>
        </w:rPr>
        <w:t>realizzatore/</w:t>
      </w:r>
      <w:proofErr w:type="spellStart"/>
      <w:r w:rsidR="00D13134" w:rsidRPr="0036046E">
        <w:rPr>
          <w:b/>
          <w:bCs/>
          <w:color w:val="000000" w:themeColor="text1"/>
          <w:sz w:val="22"/>
          <w:szCs w:val="22"/>
          <w:lang w:eastAsia="zh-CN"/>
        </w:rPr>
        <w:t>OdF</w:t>
      </w:r>
      <w:proofErr w:type="spellEnd"/>
      <w:r w:rsidR="004A2206" w:rsidRPr="0036046E">
        <w:rPr>
          <w:b/>
          <w:bCs/>
          <w:color w:val="000000" w:themeColor="text1"/>
          <w:sz w:val="22"/>
          <w:szCs w:val="22"/>
          <w:lang w:eastAsia="zh-CN"/>
        </w:rPr>
        <w:t xml:space="preserve"> (</w:t>
      </w:r>
      <w:r w:rsidR="005B02EE">
        <w:rPr>
          <w:b/>
          <w:bCs/>
          <w:color w:val="000000" w:themeColor="text1"/>
          <w:sz w:val="22"/>
          <w:szCs w:val="22"/>
          <w:lang w:eastAsia="zh-CN"/>
        </w:rPr>
        <w:t xml:space="preserve">in avanti, </w:t>
      </w:r>
      <w:proofErr w:type="spellStart"/>
      <w:r w:rsidR="004A2206" w:rsidRPr="0036046E">
        <w:rPr>
          <w:b/>
          <w:bCs/>
          <w:color w:val="000000" w:themeColor="text1"/>
          <w:sz w:val="22"/>
          <w:szCs w:val="22"/>
          <w:lang w:eastAsia="zh-CN"/>
        </w:rPr>
        <w:t>OdF</w:t>
      </w:r>
      <w:proofErr w:type="spellEnd"/>
      <w:r w:rsidR="004A2206" w:rsidRPr="0036046E">
        <w:rPr>
          <w:b/>
          <w:bCs/>
          <w:color w:val="000000" w:themeColor="text1"/>
          <w:sz w:val="22"/>
          <w:szCs w:val="22"/>
          <w:lang w:eastAsia="zh-CN"/>
        </w:rPr>
        <w:t>)</w:t>
      </w:r>
    </w:p>
    <w:p w14:paraId="2C10E902" w14:textId="0E2BB953"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w:t>
      </w:r>
      <w:r w:rsidR="005B02EE">
        <w:rPr>
          <w:sz w:val="22"/>
          <w:szCs w:val="22"/>
          <w:lang w:eastAsia="zh-CN"/>
        </w:rPr>
        <w:t>__________</w:t>
      </w:r>
      <w:r w:rsidRPr="0036046E">
        <w:rPr>
          <w:sz w:val="22"/>
          <w:szCs w:val="22"/>
          <w:lang w:eastAsia="zh-CN"/>
        </w:rPr>
        <w:t>_____</w:t>
      </w:r>
    </w:p>
    <w:p w14:paraId="1FC7BF21" w14:textId="5B12204C"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w:t>
      </w:r>
      <w:r w:rsidR="005B02EE">
        <w:rPr>
          <w:sz w:val="22"/>
          <w:szCs w:val="22"/>
          <w:lang w:eastAsia="zh-CN"/>
        </w:rPr>
        <w:t>__</w:t>
      </w:r>
      <w:r w:rsidRPr="0036046E">
        <w:rPr>
          <w:sz w:val="22"/>
          <w:szCs w:val="22"/>
          <w:lang w:eastAsia="zh-CN"/>
        </w:rPr>
        <w:t>_____________</w:t>
      </w:r>
    </w:p>
    <w:p w14:paraId="4CFC20D1" w14:textId="77777777" w:rsidR="00475479" w:rsidRPr="0036046E" w:rsidRDefault="00475479" w:rsidP="00475479">
      <w:pPr>
        <w:tabs>
          <w:tab w:val="left" w:pos="709"/>
          <w:tab w:val="left" w:pos="2977"/>
        </w:tabs>
        <w:suppressAutoHyphens/>
        <w:rPr>
          <w:b/>
          <w:sz w:val="22"/>
          <w:szCs w:val="22"/>
          <w:lang w:eastAsia="zh-CN"/>
        </w:rPr>
      </w:pPr>
    </w:p>
    <w:p w14:paraId="7F83C4DE" w14:textId="77777777" w:rsidR="00774F72" w:rsidRPr="0036046E" w:rsidRDefault="00475479" w:rsidP="00475479">
      <w:pPr>
        <w:tabs>
          <w:tab w:val="left" w:pos="709"/>
          <w:tab w:val="left" w:pos="2977"/>
        </w:tabs>
        <w:suppressAutoHyphens/>
        <w:rPr>
          <w:b/>
          <w:sz w:val="22"/>
          <w:szCs w:val="22"/>
          <w:lang w:eastAsia="zh-CN"/>
        </w:rPr>
      </w:pPr>
      <w:r w:rsidRPr="0036046E">
        <w:rPr>
          <w:b/>
          <w:sz w:val="22"/>
          <w:szCs w:val="22"/>
          <w:lang w:eastAsia="zh-CN"/>
        </w:rPr>
        <w:t>A.2 Titolo del progetto</w:t>
      </w:r>
      <w:r w:rsidR="003742A6" w:rsidRPr="0036046E">
        <w:rPr>
          <w:b/>
          <w:sz w:val="22"/>
          <w:szCs w:val="22"/>
          <w:lang w:eastAsia="zh-CN"/>
        </w:rPr>
        <w:t xml:space="preserve"> </w:t>
      </w:r>
    </w:p>
    <w:p w14:paraId="7D247BC5" w14:textId="77777777" w:rsidR="00475479" w:rsidRPr="0036046E" w:rsidRDefault="00774F72" w:rsidP="00925F4E">
      <w:pPr>
        <w:tabs>
          <w:tab w:val="left" w:pos="709"/>
          <w:tab w:val="left" w:pos="2977"/>
        </w:tabs>
        <w:suppressAutoHyphens/>
        <w:rPr>
          <w:bCs/>
          <w:i/>
          <w:iCs/>
          <w:sz w:val="22"/>
          <w:szCs w:val="22"/>
          <w:lang w:eastAsia="zh-CN"/>
        </w:rPr>
      </w:pPr>
      <w:r w:rsidRPr="0036046E">
        <w:rPr>
          <w:b/>
          <w:sz w:val="22"/>
          <w:szCs w:val="22"/>
          <w:lang w:eastAsia="zh-CN"/>
        </w:rPr>
        <w:t xml:space="preserve"> </w:t>
      </w:r>
      <w:r w:rsidRPr="0036046E">
        <w:rPr>
          <w:bCs/>
          <w:i/>
          <w:iCs/>
          <w:sz w:val="22"/>
          <w:szCs w:val="22"/>
          <w:lang w:eastAsia="zh-CN"/>
        </w:rPr>
        <w:t>(Il titolo deve coincidere con la denominazione della qualific</w:t>
      </w:r>
      <w:r w:rsidR="006964D5" w:rsidRPr="0036046E">
        <w:rPr>
          <w:bCs/>
          <w:i/>
          <w:iCs/>
          <w:sz w:val="22"/>
          <w:szCs w:val="22"/>
          <w:lang w:eastAsia="zh-CN"/>
        </w:rPr>
        <w:t>a</w:t>
      </w:r>
      <w:r w:rsidR="00220527" w:rsidRPr="0036046E">
        <w:rPr>
          <w:bCs/>
          <w:i/>
          <w:iCs/>
          <w:sz w:val="22"/>
          <w:szCs w:val="22"/>
          <w:lang w:eastAsia="zh-CN"/>
        </w:rPr>
        <w:t xml:space="preserve">/diploma </w:t>
      </w:r>
      <w:r w:rsidRPr="0036046E">
        <w:rPr>
          <w:bCs/>
          <w:i/>
          <w:iCs/>
          <w:sz w:val="22"/>
          <w:szCs w:val="22"/>
          <w:lang w:eastAsia="zh-CN"/>
        </w:rPr>
        <w:t>da conseguire)</w:t>
      </w:r>
      <w:r w:rsidR="00475479" w:rsidRPr="0036046E">
        <w:rPr>
          <w:sz w:val="22"/>
          <w:szCs w:val="22"/>
          <w:lang w:eastAsia="zh-CN"/>
        </w:rPr>
        <w:tab/>
      </w:r>
    </w:p>
    <w:p w14:paraId="7BAD2FF8" w14:textId="2007FF8F"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w:t>
      </w:r>
      <w:r w:rsidR="005B02EE">
        <w:rPr>
          <w:sz w:val="22"/>
          <w:szCs w:val="22"/>
          <w:lang w:eastAsia="zh-CN"/>
        </w:rPr>
        <w:t>________________</w:t>
      </w:r>
    </w:p>
    <w:p w14:paraId="3E164397" w14:textId="77777777" w:rsidR="00475479" w:rsidRPr="0036046E" w:rsidRDefault="00475479" w:rsidP="00475479">
      <w:pPr>
        <w:tabs>
          <w:tab w:val="left" w:pos="709"/>
          <w:tab w:val="left" w:pos="2977"/>
        </w:tabs>
        <w:suppressAutoHyphens/>
        <w:rPr>
          <w:b/>
          <w:sz w:val="22"/>
          <w:szCs w:val="22"/>
          <w:lang w:eastAsia="zh-CN"/>
        </w:rPr>
      </w:pPr>
    </w:p>
    <w:p w14:paraId="772BD37D" w14:textId="77777777" w:rsidR="00475479" w:rsidRPr="0036046E" w:rsidRDefault="00475479" w:rsidP="00475479">
      <w:pPr>
        <w:tabs>
          <w:tab w:val="left" w:pos="709"/>
          <w:tab w:val="left" w:pos="2977"/>
        </w:tabs>
        <w:suppressAutoHyphens/>
        <w:rPr>
          <w:b/>
          <w:sz w:val="22"/>
          <w:szCs w:val="22"/>
          <w:lang w:eastAsia="zh-CN"/>
        </w:rPr>
      </w:pPr>
    </w:p>
    <w:p w14:paraId="675D683B" w14:textId="77777777" w:rsidR="00475479" w:rsidRPr="0036046E" w:rsidRDefault="00774F72" w:rsidP="00475479">
      <w:pPr>
        <w:tabs>
          <w:tab w:val="left" w:pos="709"/>
          <w:tab w:val="left" w:pos="2977"/>
        </w:tabs>
        <w:suppressAutoHyphens/>
        <w:rPr>
          <w:b/>
          <w:sz w:val="22"/>
          <w:szCs w:val="22"/>
          <w:lang w:eastAsia="zh-CN"/>
        </w:rPr>
      </w:pPr>
      <w:r w:rsidRPr="0036046E">
        <w:rPr>
          <w:b/>
          <w:sz w:val="22"/>
          <w:szCs w:val="22"/>
          <w:lang w:eastAsia="zh-CN"/>
        </w:rPr>
        <w:t xml:space="preserve">A.3 </w:t>
      </w:r>
      <w:r w:rsidR="00475479" w:rsidRPr="0036046E">
        <w:rPr>
          <w:b/>
          <w:sz w:val="22"/>
          <w:szCs w:val="22"/>
          <w:lang w:eastAsia="zh-CN"/>
        </w:rPr>
        <w:t xml:space="preserve">Sede </w:t>
      </w:r>
    </w:p>
    <w:p w14:paraId="05748929"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62BEA8AF"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475A23A8" w14:textId="77FD1A1F"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w:t>
      </w:r>
      <w:r w:rsidR="00EB233B">
        <w:rPr>
          <w:sz w:val="22"/>
          <w:szCs w:val="22"/>
          <w:lang w:eastAsia="zh-CN"/>
        </w:rPr>
        <w:t>____</w:t>
      </w:r>
    </w:p>
    <w:p w14:paraId="6816B4F4" w14:textId="77777777" w:rsidR="00475479" w:rsidRPr="0036046E" w:rsidRDefault="00475479" w:rsidP="00475479">
      <w:pPr>
        <w:tabs>
          <w:tab w:val="left" w:pos="709"/>
          <w:tab w:val="left" w:pos="2977"/>
        </w:tabs>
        <w:suppressAutoHyphens/>
        <w:rPr>
          <w:b/>
          <w:sz w:val="22"/>
          <w:szCs w:val="22"/>
          <w:lang w:eastAsia="zh-CN"/>
        </w:rPr>
      </w:pPr>
    </w:p>
    <w:p w14:paraId="4A28D513" w14:textId="4273B0C9" w:rsidR="00475479" w:rsidRPr="0036046E" w:rsidRDefault="00774F72" w:rsidP="00475479">
      <w:pPr>
        <w:suppressAutoHyphens/>
        <w:ind w:left="720" w:hanging="720"/>
        <w:rPr>
          <w:b/>
          <w:sz w:val="22"/>
          <w:szCs w:val="22"/>
          <w:lang w:eastAsia="zh-CN"/>
        </w:rPr>
      </w:pPr>
      <w:r w:rsidRPr="0036046E">
        <w:rPr>
          <w:b/>
          <w:bCs/>
          <w:sz w:val="22"/>
          <w:szCs w:val="22"/>
          <w:lang w:eastAsia="zh-CN"/>
        </w:rPr>
        <w:t xml:space="preserve">A.4 </w:t>
      </w:r>
      <w:r w:rsidR="00475479" w:rsidRPr="0036046E">
        <w:rPr>
          <w:b/>
          <w:bCs/>
          <w:sz w:val="22"/>
          <w:szCs w:val="22"/>
          <w:lang w:eastAsia="zh-CN"/>
        </w:rPr>
        <w:t>Referente del progetto</w:t>
      </w:r>
    </w:p>
    <w:tbl>
      <w:tblPr>
        <w:tblW w:w="5000" w:type="pct"/>
        <w:tblCellMar>
          <w:left w:w="70" w:type="dxa"/>
          <w:right w:w="70" w:type="dxa"/>
        </w:tblCellMar>
        <w:tblLook w:val="0000" w:firstRow="0" w:lastRow="0" w:firstColumn="0" w:lastColumn="0" w:noHBand="0" w:noVBand="0"/>
      </w:tblPr>
      <w:tblGrid>
        <w:gridCol w:w="3315"/>
        <w:gridCol w:w="6463"/>
      </w:tblGrid>
      <w:tr w:rsidR="00475479" w:rsidRPr="0036046E" w14:paraId="3FE5EDD9" w14:textId="77777777" w:rsidTr="00475479">
        <w:tc>
          <w:tcPr>
            <w:tcW w:w="1695" w:type="pct"/>
            <w:tcBorders>
              <w:top w:val="single" w:sz="4" w:space="0" w:color="000000"/>
              <w:left w:val="single" w:sz="4" w:space="0" w:color="000000"/>
              <w:bottom w:val="single" w:sz="4" w:space="0" w:color="000000"/>
            </w:tcBorders>
          </w:tcPr>
          <w:p w14:paraId="1B830AFA" w14:textId="77777777" w:rsidR="00475479" w:rsidRPr="0036046E" w:rsidRDefault="00475479" w:rsidP="00475479">
            <w:pPr>
              <w:tabs>
                <w:tab w:val="right" w:pos="9638"/>
              </w:tabs>
              <w:suppressAutoHyphens/>
              <w:jc w:val="both"/>
              <w:rPr>
                <w:b/>
                <w:sz w:val="22"/>
                <w:szCs w:val="22"/>
                <w:lang w:eastAsia="zh-CN"/>
              </w:rPr>
            </w:pPr>
            <w:r w:rsidRPr="0036046E">
              <w:rPr>
                <w:bCs/>
                <w:sz w:val="22"/>
                <w:szCs w:val="22"/>
                <w:lang w:eastAsia="zh-CN"/>
              </w:rPr>
              <w:t>Nome e Cognome</w:t>
            </w:r>
          </w:p>
        </w:tc>
        <w:tc>
          <w:tcPr>
            <w:tcW w:w="3305" w:type="pct"/>
            <w:tcBorders>
              <w:top w:val="single" w:sz="4" w:space="0" w:color="000000"/>
              <w:left w:val="single" w:sz="4" w:space="0" w:color="000000"/>
              <w:bottom w:val="single" w:sz="4" w:space="0" w:color="000000"/>
              <w:right w:val="single" w:sz="4" w:space="0" w:color="000000"/>
            </w:tcBorders>
          </w:tcPr>
          <w:p w14:paraId="0D48E0D4" w14:textId="77777777" w:rsidR="00475479" w:rsidRPr="0036046E" w:rsidRDefault="00475479" w:rsidP="00475479">
            <w:pPr>
              <w:tabs>
                <w:tab w:val="right" w:pos="9638"/>
              </w:tabs>
              <w:suppressAutoHyphens/>
              <w:snapToGrid w:val="0"/>
              <w:jc w:val="both"/>
              <w:rPr>
                <w:b/>
                <w:sz w:val="22"/>
                <w:szCs w:val="22"/>
                <w:lang w:eastAsia="zh-CN"/>
              </w:rPr>
            </w:pPr>
          </w:p>
        </w:tc>
      </w:tr>
      <w:tr w:rsidR="00475479" w:rsidRPr="0036046E" w14:paraId="2A9C3000" w14:textId="77777777" w:rsidTr="00475479">
        <w:tc>
          <w:tcPr>
            <w:tcW w:w="1695" w:type="pct"/>
            <w:tcBorders>
              <w:top w:val="single" w:sz="4" w:space="0" w:color="000000"/>
              <w:left w:val="single" w:sz="4" w:space="0" w:color="000000"/>
              <w:bottom w:val="single" w:sz="4" w:space="0" w:color="000000"/>
            </w:tcBorders>
          </w:tcPr>
          <w:p w14:paraId="72E26696" w14:textId="77777777" w:rsidR="00475479" w:rsidRPr="0036046E" w:rsidRDefault="00475479" w:rsidP="00475479">
            <w:pPr>
              <w:tabs>
                <w:tab w:val="right" w:pos="9638"/>
              </w:tabs>
              <w:suppressAutoHyphens/>
              <w:jc w:val="both"/>
              <w:rPr>
                <w:b/>
                <w:sz w:val="22"/>
                <w:szCs w:val="22"/>
                <w:lang w:eastAsia="zh-CN"/>
              </w:rPr>
            </w:pPr>
            <w:r w:rsidRPr="0036046E">
              <w:rPr>
                <w:bCs/>
                <w:sz w:val="22"/>
                <w:szCs w:val="22"/>
                <w:lang w:eastAsia="zh-CN"/>
              </w:rPr>
              <w:t>Telefono</w:t>
            </w:r>
          </w:p>
        </w:tc>
        <w:tc>
          <w:tcPr>
            <w:tcW w:w="3305" w:type="pct"/>
            <w:tcBorders>
              <w:top w:val="single" w:sz="4" w:space="0" w:color="000000"/>
              <w:left w:val="single" w:sz="4" w:space="0" w:color="000000"/>
              <w:bottom w:val="single" w:sz="4" w:space="0" w:color="000000"/>
              <w:right w:val="single" w:sz="4" w:space="0" w:color="000000"/>
            </w:tcBorders>
          </w:tcPr>
          <w:p w14:paraId="728670A4" w14:textId="77777777" w:rsidR="00475479" w:rsidRPr="0036046E" w:rsidRDefault="00475479" w:rsidP="00475479">
            <w:pPr>
              <w:tabs>
                <w:tab w:val="right" w:pos="9638"/>
              </w:tabs>
              <w:suppressAutoHyphens/>
              <w:snapToGrid w:val="0"/>
              <w:jc w:val="both"/>
              <w:rPr>
                <w:b/>
                <w:sz w:val="22"/>
                <w:szCs w:val="22"/>
                <w:lang w:eastAsia="zh-CN"/>
              </w:rPr>
            </w:pPr>
          </w:p>
        </w:tc>
      </w:tr>
      <w:tr w:rsidR="00475479" w:rsidRPr="0036046E" w14:paraId="059A82DF" w14:textId="77777777" w:rsidTr="00475479">
        <w:tc>
          <w:tcPr>
            <w:tcW w:w="1695" w:type="pct"/>
            <w:tcBorders>
              <w:top w:val="single" w:sz="4" w:space="0" w:color="000000"/>
              <w:left w:val="single" w:sz="4" w:space="0" w:color="000000"/>
              <w:bottom w:val="single" w:sz="4" w:space="0" w:color="000000"/>
            </w:tcBorders>
          </w:tcPr>
          <w:p w14:paraId="44EA438C" w14:textId="77777777" w:rsidR="00475479" w:rsidRPr="0036046E" w:rsidRDefault="00475479" w:rsidP="00475479">
            <w:pPr>
              <w:tabs>
                <w:tab w:val="right" w:pos="9638"/>
              </w:tabs>
              <w:suppressAutoHyphens/>
              <w:jc w:val="both"/>
              <w:rPr>
                <w:b/>
                <w:sz w:val="22"/>
                <w:szCs w:val="22"/>
                <w:lang w:eastAsia="zh-CN"/>
              </w:rPr>
            </w:pPr>
            <w:r w:rsidRPr="0036046E">
              <w:rPr>
                <w:bCs/>
                <w:sz w:val="22"/>
                <w:szCs w:val="22"/>
                <w:lang w:eastAsia="zh-CN"/>
              </w:rPr>
              <w:t>E-mail</w:t>
            </w:r>
          </w:p>
        </w:tc>
        <w:tc>
          <w:tcPr>
            <w:tcW w:w="3305" w:type="pct"/>
            <w:tcBorders>
              <w:top w:val="single" w:sz="4" w:space="0" w:color="000000"/>
              <w:left w:val="single" w:sz="4" w:space="0" w:color="000000"/>
              <w:bottom w:val="single" w:sz="4" w:space="0" w:color="000000"/>
              <w:right w:val="single" w:sz="4" w:space="0" w:color="000000"/>
            </w:tcBorders>
          </w:tcPr>
          <w:p w14:paraId="6A2E19A3" w14:textId="77777777" w:rsidR="00475479" w:rsidRPr="0036046E" w:rsidRDefault="00475479" w:rsidP="00475479">
            <w:pPr>
              <w:tabs>
                <w:tab w:val="right" w:pos="9638"/>
              </w:tabs>
              <w:suppressAutoHyphens/>
              <w:snapToGrid w:val="0"/>
              <w:jc w:val="both"/>
              <w:rPr>
                <w:b/>
                <w:sz w:val="22"/>
                <w:szCs w:val="22"/>
                <w:lang w:eastAsia="zh-CN"/>
              </w:rPr>
            </w:pPr>
          </w:p>
        </w:tc>
      </w:tr>
      <w:tr w:rsidR="00475479" w:rsidRPr="0036046E" w14:paraId="3E1040E8" w14:textId="77777777" w:rsidTr="00475479">
        <w:tc>
          <w:tcPr>
            <w:tcW w:w="1695" w:type="pct"/>
            <w:tcBorders>
              <w:top w:val="single" w:sz="4" w:space="0" w:color="000000"/>
              <w:left w:val="single" w:sz="4" w:space="0" w:color="000000"/>
              <w:bottom w:val="single" w:sz="4" w:space="0" w:color="000000"/>
            </w:tcBorders>
          </w:tcPr>
          <w:p w14:paraId="139B53C5" w14:textId="77777777" w:rsidR="00475479" w:rsidRPr="0036046E" w:rsidRDefault="00475479" w:rsidP="00475479">
            <w:pPr>
              <w:tabs>
                <w:tab w:val="right" w:pos="9638"/>
              </w:tabs>
              <w:suppressAutoHyphens/>
              <w:jc w:val="both"/>
              <w:rPr>
                <w:b/>
                <w:sz w:val="22"/>
                <w:szCs w:val="22"/>
                <w:lang w:eastAsia="zh-CN"/>
              </w:rPr>
            </w:pPr>
            <w:r w:rsidRPr="0036046E">
              <w:rPr>
                <w:bCs/>
                <w:sz w:val="22"/>
                <w:szCs w:val="22"/>
                <w:lang w:eastAsia="zh-CN"/>
              </w:rPr>
              <w:t>Indirizzo PEC*</w:t>
            </w:r>
          </w:p>
        </w:tc>
        <w:tc>
          <w:tcPr>
            <w:tcW w:w="3305" w:type="pct"/>
            <w:tcBorders>
              <w:top w:val="single" w:sz="4" w:space="0" w:color="000000"/>
              <w:left w:val="single" w:sz="4" w:space="0" w:color="000000"/>
              <w:bottom w:val="single" w:sz="4" w:space="0" w:color="000000"/>
              <w:right w:val="single" w:sz="4" w:space="0" w:color="000000"/>
            </w:tcBorders>
          </w:tcPr>
          <w:p w14:paraId="48E96D3B" w14:textId="77777777" w:rsidR="00475479" w:rsidRPr="0036046E" w:rsidRDefault="00475479" w:rsidP="00475479">
            <w:pPr>
              <w:tabs>
                <w:tab w:val="right" w:pos="9638"/>
              </w:tabs>
              <w:suppressAutoHyphens/>
              <w:snapToGrid w:val="0"/>
              <w:jc w:val="both"/>
              <w:rPr>
                <w:b/>
                <w:sz w:val="22"/>
                <w:szCs w:val="22"/>
                <w:lang w:eastAsia="zh-CN"/>
              </w:rPr>
            </w:pPr>
          </w:p>
        </w:tc>
      </w:tr>
    </w:tbl>
    <w:p w14:paraId="1096E145" w14:textId="1D60733E" w:rsidR="00475479" w:rsidRPr="0036046E" w:rsidRDefault="00475479" w:rsidP="00475479">
      <w:pPr>
        <w:tabs>
          <w:tab w:val="left" w:pos="709"/>
        </w:tabs>
        <w:suppressAutoHyphens/>
        <w:jc w:val="both"/>
        <w:rPr>
          <w:b/>
          <w:sz w:val="22"/>
          <w:szCs w:val="22"/>
          <w:lang w:eastAsia="zh-CN"/>
        </w:rPr>
      </w:pPr>
      <w:r w:rsidRPr="0036046E">
        <w:rPr>
          <w:sz w:val="22"/>
          <w:szCs w:val="22"/>
          <w:lang w:eastAsia="zh-CN"/>
        </w:rPr>
        <w:t xml:space="preserve">*indicare l’indirizzo di </w:t>
      </w:r>
      <w:r w:rsidRPr="0036046E">
        <w:rPr>
          <w:color w:val="000000" w:themeColor="text1"/>
          <w:sz w:val="22"/>
          <w:szCs w:val="22"/>
          <w:lang w:eastAsia="zh-CN"/>
        </w:rPr>
        <w:t>P</w:t>
      </w:r>
      <w:r w:rsidR="00BA001F" w:rsidRPr="0036046E">
        <w:rPr>
          <w:color w:val="000000" w:themeColor="text1"/>
          <w:sz w:val="22"/>
          <w:szCs w:val="22"/>
          <w:lang w:eastAsia="zh-CN"/>
        </w:rPr>
        <w:t xml:space="preserve">EC </w:t>
      </w:r>
      <w:r w:rsidRPr="0036046E">
        <w:rPr>
          <w:color w:val="000000" w:themeColor="text1"/>
          <w:sz w:val="22"/>
          <w:szCs w:val="22"/>
          <w:lang w:eastAsia="zh-CN"/>
        </w:rPr>
        <w:t>del</w:t>
      </w:r>
      <w:r w:rsidR="004A2206" w:rsidRPr="0036046E">
        <w:rPr>
          <w:color w:val="000000" w:themeColor="text1"/>
          <w:sz w:val="22"/>
          <w:szCs w:val="22"/>
          <w:lang w:eastAsia="zh-CN"/>
        </w:rPr>
        <w:t>l’</w:t>
      </w:r>
      <w:proofErr w:type="spellStart"/>
      <w:r w:rsidR="004A2206" w:rsidRPr="0036046E">
        <w:rPr>
          <w:color w:val="000000" w:themeColor="text1"/>
          <w:sz w:val="22"/>
          <w:szCs w:val="22"/>
          <w:lang w:eastAsia="zh-CN"/>
        </w:rPr>
        <w:t>O</w:t>
      </w:r>
      <w:r w:rsidR="005B02EE">
        <w:rPr>
          <w:color w:val="000000" w:themeColor="text1"/>
          <w:sz w:val="22"/>
          <w:szCs w:val="22"/>
          <w:lang w:eastAsia="zh-CN"/>
        </w:rPr>
        <w:t>d</w:t>
      </w:r>
      <w:r w:rsidR="004A2206" w:rsidRPr="0036046E">
        <w:rPr>
          <w:color w:val="000000" w:themeColor="text1"/>
          <w:sz w:val="22"/>
          <w:szCs w:val="22"/>
          <w:lang w:eastAsia="zh-CN"/>
        </w:rPr>
        <w:t>F</w:t>
      </w:r>
      <w:proofErr w:type="spellEnd"/>
      <w:r w:rsidRPr="0036046E">
        <w:rPr>
          <w:color w:val="000000" w:themeColor="text1"/>
          <w:sz w:val="22"/>
          <w:szCs w:val="22"/>
          <w:lang w:eastAsia="zh-CN"/>
        </w:rPr>
        <w:t xml:space="preserve"> </w:t>
      </w:r>
      <w:r w:rsidR="005B02EE">
        <w:rPr>
          <w:color w:val="000000" w:themeColor="text1"/>
          <w:sz w:val="22"/>
          <w:szCs w:val="22"/>
          <w:lang w:eastAsia="zh-CN"/>
        </w:rPr>
        <w:t>dove</w:t>
      </w:r>
      <w:r w:rsidRPr="0036046E">
        <w:rPr>
          <w:color w:val="000000" w:themeColor="text1"/>
          <w:sz w:val="22"/>
          <w:szCs w:val="22"/>
          <w:lang w:eastAsia="zh-CN"/>
        </w:rPr>
        <w:t xml:space="preserve"> </w:t>
      </w:r>
      <w:r w:rsidRPr="0036046E">
        <w:rPr>
          <w:sz w:val="22"/>
          <w:szCs w:val="22"/>
          <w:lang w:eastAsia="zh-CN"/>
        </w:rPr>
        <w:t xml:space="preserve">ricevere eventuali comunicazioni da parte della Regione </w:t>
      </w:r>
      <w:r w:rsidR="009C69A3" w:rsidRPr="0036046E">
        <w:rPr>
          <w:sz w:val="22"/>
          <w:szCs w:val="22"/>
          <w:lang w:eastAsia="zh-CN"/>
        </w:rPr>
        <w:t>Molise</w:t>
      </w:r>
      <w:r w:rsidRPr="0036046E">
        <w:rPr>
          <w:sz w:val="22"/>
          <w:szCs w:val="22"/>
          <w:lang w:eastAsia="zh-CN"/>
        </w:rPr>
        <w:t>.</w:t>
      </w:r>
    </w:p>
    <w:p w14:paraId="074CD781" w14:textId="77777777" w:rsidR="00475479" w:rsidRPr="0036046E" w:rsidRDefault="00475479" w:rsidP="00475479">
      <w:pPr>
        <w:tabs>
          <w:tab w:val="left" w:pos="709"/>
          <w:tab w:val="left" w:pos="2977"/>
        </w:tabs>
        <w:suppressAutoHyphens/>
        <w:rPr>
          <w:b/>
          <w:sz w:val="22"/>
          <w:szCs w:val="22"/>
          <w:lang w:eastAsia="zh-CN"/>
        </w:rPr>
      </w:pPr>
    </w:p>
    <w:p w14:paraId="29F435A0" w14:textId="77777777" w:rsidR="00475479" w:rsidRPr="0036046E" w:rsidRDefault="00617B59" w:rsidP="00475479">
      <w:pPr>
        <w:suppressAutoHyphens/>
        <w:jc w:val="both"/>
        <w:rPr>
          <w:b/>
          <w:bCs/>
          <w:sz w:val="22"/>
          <w:szCs w:val="22"/>
          <w:lang w:eastAsia="zh-CN"/>
        </w:rPr>
      </w:pPr>
      <w:r w:rsidRPr="0036046E">
        <w:rPr>
          <w:b/>
          <w:bCs/>
          <w:sz w:val="22"/>
          <w:szCs w:val="22"/>
          <w:lang w:eastAsia="zh-CN"/>
        </w:rPr>
        <w:t xml:space="preserve">A.5 </w:t>
      </w:r>
      <w:r w:rsidR="00475479" w:rsidRPr="0036046E">
        <w:rPr>
          <w:b/>
          <w:bCs/>
          <w:sz w:val="22"/>
          <w:szCs w:val="22"/>
          <w:lang w:eastAsia="zh-CN"/>
        </w:rPr>
        <w:t>Dati di sintesi del progetto</w:t>
      </w:r>
    </w:p>
    <w:p w14:paraId="18B9F2B9" w14:textId="77777777" w:rsidR="00475479" w:rsidRPr="0036046E" w:rsidRDefault="00475479" w:rsidP="00475479">
      <w:pPr>
        <w:suppressAutoHyphens/>
        <w:jc w:val="both"/>
        <w:rPr>
          <w:sz w:val="22"/>
          <w:szCs w:val="22"/>
          <w:lang w:eastAsia="zh-CN"/>
        </w:rPr>
      </w:pPr>
    </w:p>
    <w:p w14:paraId="30A17481" w14:textId="77777777" w:rsidR="000918CC" w:rsidRPr="0036046E" w:rsidRDefault="000918CC" w:rsidP="000918CC">
      <w:pPr>
        <w:suppressAutoHyphens/>
        <w:jc w:val="both"/>
        <w:rPr>
          <w:i/>
          <w:iCs/>
          <w:sz w:val="22"/>
          <w:szCs w:val="22"/>
          <w:lang w:eastAsia="zh-CN"/>
        </w:rPr>
      </w:pPr>
      <w:r w:rsidRPr="0036046E">
        <w:rPr>
          <w:b/>
          <w:bCs/>
          <w:sz w:val="22"/>
          <w:szCs w:val="22"/>
          <w:lang w:eastAsia="zh-CN"/>
        </w:rPr>
        <w:t>PERCORSO FORMATIVO (TRIENNALE</w:t>
      </w:r>
      <w:r w:rsidR="00220527" w:rsidRPr="0036046E">
        <w:rPr>
          <w:b/>
          <w:bCs/>
          <w:sz w:val="22"/>
          <w:szCs w:val="22"/>
          <w:lang w:eastAsia="zh-CN"/>
        </w:rPr>
        <w:t>/IV ANNO</w:t>
      </w:r>
      <w:r w:rsidRPr="0036046E">
        <w:rPr>
          <w:b/>
          <w:bCs/>
          <w:sz w:val="22"/>
          <w:szCs w:val="22"/>
          <w:lang w:eastAsia="zh-CN"/>
        </w:rPr>
        <w:t>)</w:t>
      </w:r>
    </w:p>
    <w:p w14:paraId="3CFF55C6" w14:textId="77777777" w:rsidR="000918CC" w:rsidRPr="0036046E" w:rsidRDefault="000918CC" w:rsidP="000918CC">
      <w:pPr>
        <w:suppressAutoHyphens/>
        <w:jc w:val="both"/>
        <w:rPr>
          <w:sz w:val="22"/>
          <w:szCs w:val="22"/>
          <w:lang w:eastAsia="zh-CN"/>
        </w:rPr>
      </w:pPr>
      <w:r w:rsidRPr="0036046E">
        <w:rPr>
          <w:sz w:val="22"/>
          <w:szCs w:val="22"/>
          <w:lang w:eastAsia="zh-CN"/>
        </w:rPr>
        <w:t xml:space="preserve">Titolo del percorso formativo </w:t>
      </w:r>
      <w:r w:rsidRPr="0036046E">
        <w:rPr>
          <w:i/>
          <w:iCs/>
          <w:sz w:val="22"/>
          <w:szCs w:val="22"/>
          <w:lang w:eastAsia="zh-CN"/>
        </w:rPr>
        <w:t>(il titolo deve coincidere con quella della qualific</w:t>
      </w:r>
      <w:r w:rsidR="00FD1988" w:rsidRPr="0036046E">
        <w:rPr>
          <w:i/>
          <w:iCs/>
          <w:sz w:val="22"/>
          <w:szCs w:val="22"/>
          <w:lang w:eastAsia="zh-CN"/>
        </w:rPr>
        <w:t>a</w:t>
      </w:r>
      <w:r w:rsidRPr="0036046E">
        <w:rPr>
          <w:i/>
          <w:iCs/>
          <w:sz w:val="22"/>
          <w:szCs w:val="22"/>
          <w:lang w:eastAsia="zh-CN"/>
        </w:rPr>
        <w:t xml:space="preserve"> da conseguire</w:t>
      </w:r>
      <w:r w:rsidR="00FD1988" w:rsidRPr="0036046E">
        <w:rPr>
          <w:i/>
          <w:iCs/>
          <w:sz w:val="22"/>
          <w:szCs w:val="22"/>
          <w:lang w:eastAsia="zh-CN"/>
        </w:rPr>
        <w:t xml:space="preserve"> </w:t>
      </w:r>
      <w:r w:rsidRPr="0036046E">
        <w:rPr>
          <w:i/>
          <w:iCs/>
          <w:sz w:val="22"/>
          <w:szCs w:val="22"/>
          <w:lang w:eastAsia="zh-CN"/>
        </w:rPr>
        <w:t>max. 80 caratteri)</w:t>
      </w:r>
    </w:p>
    <w:p w14:paraId="2A8A6FC3" w14:textId="77777777" w:rsidR="000918CC" w:rsidRPr="0036046E" w:rsidRDefault="000918CC" w:rsidP="000918CC">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1BEE55B9" w14:textId="77777777" w:rsidR="000918CC" w:rsidRPr="0036046E" w:rsidRDefault="000918CC" w:rsidP="000918CC">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w:t>
      </w:r>
    </w:p>
    <w:p w14:paraId="215B516E" w14:textId="77777777" w:rsidR="000918CC" w:rsidRPr="0036046E" w:rsidRDefault="000918CC" w:rsidP="000918CC">
      <w:pPr>
        <w:suppressAutoHyphens/>
        <w:jc w:val="both"/>
        <w:rPr>
          <w:sz w:val="22"/>
          <w:szCs w:val="22"/>
          <w:lang w:eastAsia="zh-CN"/>
        </w:rPr>
      </w:pPr>
    </w:p>
    <w:p w14:paraId="474FBDC8" w14:textId="77777777" w:rsidR="000918CC" w:rsidRPr="0036046E" w:rsidRDefault="000918CC" w:rsidP="000918CC">
      <w:pPr>
        <w:suppressAutoHyphens/>
        <w:jc w:val="both"/>
        <w:rPr>
          <w:sz w:val="22"/>
          <w:szCs w:val="22"/>
          <w:lang w:eastAsia="zh-CN"/>
        </w:rPr>
      </w:pPr>
      <w:r w:rsidRPr="0036046E">
        <w:rPr>
          <w:sz w:val="22"/>
          <w:szCs w:val="22"/>
          <w:lang w:eastAsia="zh-CN"/>
        </w:rPr>
        <w:t>N. destinatari</w:t>
      </w:r>
      <w:r w:rsidRPr="0036046E">
        <w:rPr>
          <w:b/>
          <w:bCs/>
          <w:sz w:val="22"/>
          <w:szCs w:val="22"/>
          <w:lang w:eastAsia="zh-CN"/>
        </w:rPr>
        <w:t xml:space="preserve"> ____________</w:t>
      </w:r>
    </w:p>
    <w:p w14:paraId="59306CCF" w14:textId="77777777" w:rsidR="007B3C6E" w:rsidRPr="0036046E" w:rsidRDefault="007B3C6E" w:rsidP="00475479">
      <w:pPr>
        <w:tabs>
          <w:tab w:val="left" w:pos="709"/>
        </w:tabs>
        <w:suppressAutoHyphens/>
        <w:jc w:val="both"/>
        <w:rPr>
          <w:sz w:val="22"/>
          <w:szCs w:val="22"/>
          <w:lang w:eastAsia="zh-CN"/>
        </w:rPr>
      </w:pPr>
    </w:p>
    <w:p w14:paraId="31CB2228" w14:textId="77777777" w:rsidR="007B3C6E" w:rsidRPr="0036046E" w:rsidRDefault="007B3C6E" w:rsidP="00475479">
      <w:pPr>
        <w:tabs>
          <w:tab w:val="left" w:pos="709"/>
        </w:tabs>
        <w:suppressAutoHyphens/>
        <w:jc w:val="both"/>
        <w:rPr>
          <w:sz w:val="22"/>
          <w:szCs w:val="22"/>
          <w:lang w:eastAsia="zh-CN"/>
        </w:rPr>
      </w:pPr>
    </w:p>
    <w:p w14:paraId="58EA3404" w14:textId="77777777" w:rsidR="00475479" w:rsidRPr="0036046E" w:rsidRDefault="00475479" w:rsidP="00475479">
      <w:pPr>
        <w:tabs>
          <w:tab w:val="left" w:pos="709"/>
        </w:tabs>
        <w:suppressAutoHyphens/>
        <w:jc w:val="both"/>
        <w:rPr>
          <w:sz w:val="22"/>
          <w:szCs w:val="22"/>
          <w:lang w:eastAsia="zh-CN"/>
        </w:rPr>
      </w:pPr>
      <w:r w:rsidRPr="0036046E">
        <w:rPr>
          <w:b/>
          <w:bCs/>
          <w:sz w:val="22"/>
          <w:szCs w:val="22"/>
          <w:lang w:eastAsia="zh-CN"/>
        </w:rPr>
        <w:t xml:space="preserve">Denominazione della figura professionale </w:t>
      </w:r>
      <w:r w:rsidR="000E7684" w:rsidRPr="0036046E">
        <w:rPr>
          <w:b/>
          <w:bCs/>
          <w:sz w:val="22"/>
          <w:szCs w:val="22"/>
          <w:lang w:eastAsia="zh-CN"/>
        </w:rPr>
        <w:t>regionale</w:t>
      </w:r>
      <w:r w:rsidRPr="0036046E">
        <w:rPr>
          <w:b/>
          <w:bCs/>
          <w:sz w:val="22"/>
          <w:szCs w:val="22"/>
          <w:vertAlign w:val="superscript"/>
          <w:lang w:eastAsia="zh-CN"/>
        </w:rPr>
        <w:footnoteReference w:customMarkFollows="1" w:id="1"/>
        <w:t>1</w:t>
      </w:r>
    </w:p>
    <w:p w14:paraId="2BDA7557"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23B1C" w:rsidRPr="0036046E">
        <w:rPr>
          <w:sz w:val="22"/>
          <w:szCs w:val="22"/>
          <w:lang w:eastAsia="zh-CN"/>
        </w:rPr>
        <w:t>_____________________________</w:t>
      </w:r>
    </w:p>
    <w:p w14:paraId="76D4560E"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23B1C" w:rsidRPr="0036046E">
        <w:rPr>
          <w:sz w:val="22"/>
          <w:szCs w:val="22"/>
          <w:lang w:eastAsia="zh-CN"/>
        </w:rPr>
        <w:t>_____________________________</w:t>
      </w:r>
    </w:p>
    <w:p w14:paraId="39F4CD8D" w14:textId="18A09044" w:rsidR="00012C7E" w:rsidRPr="0036046E" w:rsidRDefault="00475479" w:rsidP="00012C7E">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745F3D" w:rsidRPr="0036046E">
        <w:rPr>
          <w:sz w:val="22"/>
          <w:szCs w:val="22"/>
          <w:lang w:eastAsia="zh-CN"/>
        </w:rPr>
        <w:t>_____________________________</w:t>
      </w:r>
    </w:p>
    <w:p w14:paraId="2E79FB0B" w14:textId="77777777" w:rsidR="00012C7E" w:rsidRPr="0036046E" w:rsidRDefault="00012C7E" w:rsidP="00475479">
      <w:pPr>
        <w:tabs>
          <w:tab w:val="left" w:pos="709"/>
        </w:tabs>
        <w:suppressAutoHyphens/>
        <w:jc w:val="both"/>
        <w:rPr>
          <w:b/>
          <w:bCs/>
          <w:sz w:val="22"/>
          <w:szCs w:val="22"/>
          <w:lang w:eastAsia="zh-CN"/>
        </w:rPr>
      </w:pPr>
    </w:p>
    <w:p w14:paraId="3F8BDAA3" w14:textId="7F7E61C7" w:rsidR="00475479" w:rsidRPr="0036046E" w:rsidRDefault="00475479" w:rsidP="00475479">
      <w:pPr>
        <w:tabs>
          <w:tab w:val="left" w:pos="709"/>
        </w:tabs>
        <w:suppressAutoHyphens/>
        <w:jc w:val="both"/>
        <w:rPr>
          <w:sz w:val="22"/>
          <w:szCs w:val="22"/>
          <w:lang w:eastAsia="zh-CN"/>
        </w:rPr>
      </w:pPr>
      <w:r w:rsidRPr="0036046E">
        <w:rPr>
          <w:b/>
          <w:bCs/>
          <w:sz w:val="22"/>
          <w:szCs w:val="22"/>
          <w:lang w:eastAsia="zh-CN"/>
        </w:rPr>
        <w:t>Eventuale indirizzo della figura professionale nazionale</w:t>
      </w:r>
    </w:p>
    <w:p w14:paraId="734F7AB3"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w:t>
      </w:r>
    </w:p>
    <w:p w14:paraId="4B231CEA"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lastRenderedPageBreak/>
        <w:t>________________________________________________________</w:t>
      </w:r>
      <w:r w:rsidR="00745F3D" w:rsidRPr="0036046E">
        <w:rPr>
          <w:sz w:val="22"/>
          <w:szCs w:val="22"/>
          <w:lang w:eastAsia="zh-CN"/>
        </w:rPr>
        <w:t>_____________________________</w:t>
      </w:r>
    </w:p>
    <w:p w14:paraId="1D190877" w14:textId="77777777" w:rsidR="00475479" w:rsidRPr="0036046E" w:rsidRDefault="00475479" w:rsidP="00475479">
      <w:pPr>
        <w:suppressAutoHyphens/>
        <w:rPr>
          <w:b/>
          <w:bCs/>
          <w:sz w:val="22"/>
          <w:szCs w:val="22"/>
          <w:lang w:eastAsia="zh-CN"/>
        </w:rPr>
      </w:pPr>
    </w:p>
    <w:p w14:paraId="64666D55" w14:textId="77777777" w:rsidR="00ED2627" w:rsidRPr="0036046E" w:rsidRDefault="00ED2627" w:rsidP="00ED2627">
      <w:pPr>
        <w:suppressAutoHyphens/>
        <w:rPr>
          <w:sz w:val="22"/>
          <w:szCs w:val="22"/>
          <w:lang w:eastAsia="zh-CN"/>
        </w:rPr>
      </w:pPr>
      <w:r w:rsidRPr="0036046E">
        <w:rPr>
          <w:b/>
          <w:bCs/>
          <w:sz w:val="22"/>
          <w:szCs w:val="22"/>
          <w:lang w:eastAsia="zh-CN"/>
        </w:rPr>
        <w:t xml:space="preserve">Durata totale del percorso formativo </w:t>
      </w:r>
      <w:r w:rsidR="00220527" w:rsidRPr="0036046E">
        <w:rPr>
          <w:b/>
          <w:bCs/>
          <w:sz w:val="22"/>
          <w:szCs w:val="22"/>
          <w:lang w:eastAsia="zh-CN"/>
        </w:rPr>
        <w:t xml:space="preserve">triennale/IV anno </w:t>
      </w:r>
      <w:r w:rsidRPr="0036046E">
        <w:rPr>
          <w:b/>
          <w:bCs/>
          <w:sz w:val="22"/>
          <w:szCs w:val="22"/>
          <w:lang w:eastAsia="zh-CN"/>
        </w:rPr>
        <w:t xml:space="preserve">in ore </w:t>
      </w:r>
      <w:r w:rsidRPr="0036046E">
        <w:rPr>
          <w:sz w:val="22"/>
          <w:szCs w:val="22"/>
          <w:lang w:eastAsia="zh-CN"/>
        </w:rPr>
        <w:t xml:space="preserve">______ </w:t>
      </w:r>
    </w:p>
    <w:p w14:paraId="487D473F" w14:textId="77777777" w:rsidR="00475479" w:rsidRPr="0036046E" w:rsidRDefault="00475479" w:rsidP="00475479">
      <w:pPr>
        <w:suppressAutoHyphens/>
        <w:rPr>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6771"/>
        <w:gridCol w:w="2977"/>
      </w:tblGrid>
      <w:tr w:rsidR="00475479" w:rsidRPr="0036046E" w14:paraId="0E2949DE" w14:textId="77777777" w:rsidTr="00475479">
        <w:tc>
          <w:tcPr>
            <w:tcW w:w="3473" w:type="pct"/>
            <w:shd w:val="clear" w:color="auto" w:fill="C0C0C0"/>
          </w:tcPr>
          <w:p w14:paraId="09230EE9" w14:textId="77777777" w:rsidR="00475479" w:rsidRPr="0036046E" w:rsidRDefault="00475479" w:rsidP="00475479">
            <w:pPr>
              <w:suppressLineNumbers/>
              <w:suppressAutoHyphens/>
              <w:jc w:val="center"/>
              <w:rPr>
                <w:b/>
                <w:bCs/>
                <w:sz w:val="22"/>
                <w:szCs w:val="22"/>
                <w:lang w:eastAsia="zh-CN"/>
              </w:rPr>
            </w:pPr>
            <w:r w:rsidRPr="0036046E">
              <w:rPr>
                <w:b/>
                <w:bCs/>
                <w:sz w:val="22"/>
                <w:szCs w:val="22"/>
                <w:lang w:eastAsia="zh-CN"/>
              </w:rPr>
              <w:t>Totale</w:t>
            </w:r>
          </w:p>
        </w:tc>
        <w:tc>
          <w:tcPr>
            <w:tcW w:w="1527" w:type="pct"/>
            <w:shd w:val="clear" w:color="auto" w:fill="C0C0C0"/>
          </w:tcPr>
          <w:p w14:paraId="20FFBE03" w14:textId="77777777" w:rsidR="00475479" w:rsidRPr="0036046E" w:rsidRDefault="00475479" w:rsidP="00220527">
            <w:pPr>
              <w:suppressLineNumbers/>
              <w:suppressAutoHyphens/>
              <w:jc w:val="center"/>
              <w:rPr>
                <w:b/>
                <w:bCs/>
                <w:sz w:val="22"/>
                <w:szCs w:val="22"/>
                <w:lang w:eastAsia="zh-CN"/>
              </w:rPr>
            </w:pPr>
            <w:r w:rsidRPr="0036046E">
              <w:rPr>
                <w:b/>
                <w:bCs/>
                <w:sz w:val="22"/>
                <w:szCs w:val="22"/>
                <w:lang w:eastAsia="zh-CN"/>
              </w:rPr>
              <w:t xml:space="preserve">Ore </w:t>
            </w:r>
            <w:r w:rsidR="003742A6" w:rsidRPr="0036046E">
              <w:rPr>
                <w:b/>
                <w:bCs/>
                <w:sz w:val="22"/>
                <w:szCs w:val="22"/>
                <w:lang w:eastAsia="zh-CN"/>
              </w:rPr>
              <w:t xml:space="preserve">(riferite a </w:t>
            </w:r>
            <w:r w:rsidRPr="0036046E">
              <w:rPr>
                <w:b/>
                <w:bCs/>
                <w:sz w:val="22"/>
                <w:szCs w:val="22"/>
                <w:lang w:eastAsia="zh-CN"/>
              </w:rPr>
              <w:t>triennio</w:t>
            </w:r>
            <w:r w:rsidR="003742A6" w:rsidRPr="0036046E">
              <w:rPr>
                <w:b/>
                <w:bCs/>
                <w:sz w:val="22"/>
                <w:szCs w:val="22"/>
                <w:lang w:eastAsia="zh-CN"/>
              </w:rPr>
              <w:t>)</w:t>
            </w:r>
          </w:p>
        </w:tc>
      </w:tr>
      <w:tr w:rsidR="00475479" w:rsidRPr="0036046E" w14:paraId="58DDE1B6" w14:textId="77777777" w:rsidTr="00475479">
        <w:tc>
          <w:tcPr>
            <w:tcW w:w="3473" w:type="pct"/>
          </w:tcPr>
          <w:p w14:paraId="610375C8" w14:textId="77777777" w:rsidR="00475479" w:rsidRPr="0036046E" w:rsidRDefault="00273A60" w:rsidP="00475479">
            <w:pPr>
              <w:suppressLineNumbers/>
              <w:suppressAutoHyphens/>
              <w:jc w:val="both"/>
              <w:rPr>
                <w:sz w:val="22"/>
                <w:szCs w:val="22"/>
                <w:lang w:eastAsia="zh-CN"/>
              </w:rPr>
            </w:pPr>
            <w:r w:rsidRPr="0036046E">
              <w:rPr>
                <w:sz w:val="22"/>
                <w:szCs w:val="22"/>
                <w:lang w:eastAsia="zh-CN"/>
              </w:rPr>
              <w:t>C</w:t>
            </w:r>
            <w:r w:rsidR="00475479" w:rsidRPr="0036046E">
              <w:rPr>
                <w:sz w:val="22"/>
                <w:szCs w:val="22"/>
                <w:lang w:eastAsia="zh-CN"/>
              </w:rPr>
              <w:t xml:space="preserve">ompetenze </w:t>
            </w:r>
            <w:r w:rsidR="00887E78" w:rsidRPr="0036046E">
              <w:rPr>
                <w:sz w:val="22"/>
                <w:szCs w:val="22"/>
                <w:lang w:eastAsia="zh-CN"/>
              </w:rPr>
              <w:t>personali</w:t>
            </w:r>
          </w:p>
        </w:tc>
        <w:tc>
          <w:tcPr>
            <w:tcW w:w="1527" w:type="pct"/>
          </w:tcPr>
          <w:p w14:paraId="5CCA52F8" w14:textId="77777777" w:rsidR="00475479" w:rsidRPr="0036046E" w:rsidRDefault="00475479" w:rsidP="00475479">
            <w:pPr>
              <w:suppressLineNumbers/>
              <w:suppressAutoHyphens/>
              <w:jc w:val="both"/>
              <w:rPr>
                <w:sz w:val="22"/>
                <w:szCs w:val="22"/>
                <w:lang w:eastAsia="zh-CN"/>
              </w:rPr>
            </w:pPr>
          </w:p>
        </w:tc>
      </w:tr>
      <w:tr w:rsidR="00475479" w:rsidRPr="0036046E" w14:paraId="3214AECD" w14:textId="77777777" w:rsidTr="00475479">
        <w:tc>
          <w:tcPr>
            <w:tcW w:w="3473" w:type="pct"/>
          </w:tcPr>
          <w:p w14:paraId="5328F95A" w14:textId="77777777" w:rsidR="00475479" w:rsidRPr="0036046E" w:rsidRDefault="00887E78" w:rsidP="00475479">
            <w:pPr>
              <w:suppressLineNumbers/>
              <w:suppressAutoHyphens/>
              <w:jc w:val="both"/>
              <w:rPr>
                <w:sz w:val="22"/>
                <w:szCs w:val="22"/>
                <w:lang w:eastAsia="zh-CN"/>
              </w:rPr>
            </w:pPr>
            <w:r w:rsidRPr="0036046E">
              <w:rPr>
                <w:sz w:val="22"/>
                <w:szCs w:val="22"/>
                <w:lang w:eastAsia="zh-CN"/>
              </w:rPr>
              <w:t>Competenze culturali di base</w:t>
            </w:r>
          </w:p>
        </w:tc>
        <w:tc>
          <w:tcPr>
            <w:tcW w:w="1527" w:type="pct"/>
          </w:tcPr>
          <w:p w14:paraId="65F2E3A9" w14:textId="77777777" w:rsidR="00475479" w:rsidRPr="0036046E" w:rsidRDefault="00475479" w:rsidP="00475479">
            <w:pPr>
              <w:suppressLineNumbers/>
              <w:suppressAutoHyphens/>
              <w:jc w:val="both"/>
              <w:rPr>
                <w:sz w:val="22"/>
                <w:szCs w:val="22"/>
                <w:lang w:eastAsia="zh-CN"/>
              </w:rPr>
            </w:pPr>
          </w:p>
        </w:tc>
      </w:tr>
      <w:tr w:rsidR="00273A60" w:rsidRPr="0036046E" w14:paraId="6F5F7D5C" w14:textId="77777777" w:rsidTr="00475479">
        <w:tc>
          <w:tcPr>
            <w:tcW w:w="3473" w:type="pct"/>
          </w:tcPr>
          <w:p w14:paraId="5E82B13B" w14:textId="77777777" w:rsidR="00273A60" w:rsidRPr="0036046E" w:rsidRDefault="00887E78" w:rsidP="00475479">
            <w:pPr>
              <w:suppressLineNumbers/>
              <w:suppressAutoHyphens/>
              <w:jc w:val="both"/>
              <w:rPr>
                <w:sz w:val="22"/>
                <w:szCs w:val="22"/>
                <w:lang w:eastAsia="zh-CN"/>
              </w:rPr>
            </w:pPr>
            <w:r w:rsidRPr="0036046E">
              <w:rPr>
                <w:sz w:val="22"/>
                <w:szCs w:val="22"/>
                <w:lang w:eastAsia="zh-CN"/>
              </w:rPr>
              <w:t>Competenze tecnico – professionali (ricorsive e connotative)</w:t>
            </w:r>
          </w:p>
        </w:tc>
        <w:tc>
          <w:tcPr>
            <w:tcW w:w="1527" w:type="pct"/>
          </w:tcPr>
          <w:p w14:paraId="56D61E91" w14:textId="77777777" w:rsidR="00273A60" w:rsidRPr="0036046E" w:rsidRDefault="00273A60" w:rsidP="00475479">
            <w:pPr>
              <w:suppressLineNumbers/>
              <w:suppressAutoHyphens/>
              <w:jc w:val="both"/>
              <w:rPr>
                <w:sz w:val="22"/>
                <w:szCs w:val="22"/>
                <w:lang w:eastAsia="zh-CN"/>
              </w:rPr>
            </w:pPr>
          </w:p>
        </w:tc>
      </w:tr>
      <w:tr w:rsidR="00ED2627" w:rsidRPr="0036046E" w14:paraId="42E1A7E2" w14:textId="77777777" w:rsidTr="00475479">
        <w:tc>
          <w:tcPr>
            <w:tcW w:w="3473" w:type="pct"/>
          </w:tcPr>
          <w:p w14:paraId="3D5926B6" w14:textId="77777777" w:rsidR="00ED2627" w:rsidRPr="0036046E" w:rsidRDefault="00ED2627" w:rsidP="00475479">
            <w:pPr>
              <w:suppressLineNumbers/>
              <w:suppressAutoHyphens/>
              <w:jc w:val="both"/>
              <w:rPr>
                <w:sz w:val="22"/>
                <w:szCs w:val="22"/>
                <w:lang w:eastAsia="zh-CN"/>
              </w:rPr>
            </w:pPr>
            <w:r w:rsidRPr="0036046E">
              <w:rPr>
                <w:sz w:val="22"/>
                <w:szCs w:val="22"/>
                <w:shd w:val="clear" w:color="auto" w:fill="FFFFFF"/>
              </w:rPr>
              <w:t>Eventuali ore aggiuntive di insegnamenti/attività (ulteriori rispetto al monte orario ordinamentale previsto) con una curvatura delle ore relative alle competenze tecnico professionali</w:t>
            </w:r>
            <w:r w:rsidRPr="0036046E">
              <w:rPr>
                <w:rStyle w:val="Rimandonotaapidipagina"/>
                <w:sz w:val="22"/>
                <w:szCs w:val="22"/>
                <w:shd w:val="clear" w:color="auto" w:fill="FFFFFF"/>
              </w:rPr>
              <w:footnoteReference w:id="2"/>
            </w:r>
          </w:p>
        </w:tc>
        <w:tc>
          <w:tcPr>
            <w:tcW w:w="1527" w:type="pct"/>
          </w:tcPr>
          <w:p w14:paraId="202EEA5D" w14:textId="77777777" w:rsidR="00ED2627" w:rsidRPr="0036046E" w:rsidRDefault="00ED2627" w:rsidP="00475479">
            <w:pPr>
              <w:suppressLineNumbers/>
              <w:suppressAutoHyphens/>
              <w:jc w:val="both"/>
              <w:rPr>
                <w:sz w:val="22"/>
                <w:szCs w:val="22"/>
                <w:lang w:eastAsia="zh-CN"/>
              </w:rPr>
            </w:pPr>
          </w:p>
        </w:tc>
      </w:tr>
      <w:tr w:rsidR="00E32DAE" w:rsidRPr="0036046E" w14:paraId="3B59C502" w14:textId="77777777" w:rsidTr="00475479">
        <w:tc>
          <w:tcPr>
            <w:tcW w:w="3473" w:type="pct"/>
          </w:tcPr>
          <w:p w14:paraId="65F2687C" w14:textId="77777777" w:rsidR="00E32DAE" w:rsidRPr="0036046E" w:rsidRDefault="00E32DAE" w:rsidP="00475479">
            <w:pPr>
              <w:suppressLineNumbers/>
              <w:suppressAutoHyphens/>
              <w:jc w:val="both"/>
              <w:rPr>
                <w:sz w:val="22"/>
                <w:szCs w:val="22"/>
                <w:shd w:val="clear" w:color="auto" w:fill="FFFFFF"/>
              </w:rPr>
            </w:pPr>
            <w:r w:rsidRPr="0036046E">
              <w:rPr>
                <w:sz w:val="22"/>
                <w:szCs w:val="22"/>
                <w:shd w:val="clear" w:color="auto" w:fill="FFFFFF"/>
              </w:rPr>
              <w:t>Totale ore</w:t>
            </w:r>
          </w:p>
        </w:tc>
        <w:tc>
          <w:tcPr>
            <w:tcW w:w="1527" w:type="pct"/>
          </w:tcPr>
          <w:p w14:paraId="1F9F3FA8" w14:textId="77777777" w:rsidR="00E32DAE" w:rsidRPr="0036046E" w:rsidRDefault="00E32DAE" w:rsidP="00475479">
            <w:pPr>
              <w:suppressLineNumbers/>
              <w:suppressAutoHyphens/>
              <w:jc w:val="both"/>
              <w:rPr>
                <w:sz w:val="22"/>
                <w:szCs w:val="22"/>
                <w:lang w:eastAsia="zh-CN"/>
              </w:rPr>
            </w:pPr>
          </w:p>
        </w:tc>
      </w:tr>
    </w:tbl>
    <w:p w14:paraId="7DE7A14F" w14:textId="77777777" w:rsidR="00475479" w:rsidRPr="0036046E" w:rsidRDefault="00475479" w:rsidP="00475479">
      <w:pPr>
        <w:suppressAutoHyphens/>
        <w:rPr>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5" w:type="dxa"/>
          <w:left w:w="55" w:type="dxa"/>
          <w:bottom w:w="55" w:type="dxa"/>
          <w:right w:w="55" w:type="dxa"/>
        </w:tblCellMar>
        <w:tblLook w:val="0000" w:firstRow="0" w:lastRow="0" w:firstColumn="0" w:lastColumn="0" w:noHBand="0" w:noVBand="0"/>
      </w:tblPr>
      <w:tblGrid>
        <w:gridCol w:w="6771"/>
        <w:gridCol w:w="2977"/>
      </w:tblGrid>
      <w:tr w:rsidR="00220527" w:rsidRPr="0036046E" w14:paraId="1819ED15" w14:textId="77777777" w:rsidTr="00294E19">
        <w:tc>
          <w:tcPr>
            <w:tcW w:w="3473" w:type="pct"/>
            <w:shd w:val="clear" w:color="auto" w:fill="C0C0C0"/>
          </w:tcPr>
          <w:p w14:paraId="3A244DC2" w14:textId="77777777" w:rsidR="00220527" w:rsidRPr="0036046E" w:rsidRDefault="00220527" w:rsidP="00294E19">
            <w:pPr>
              <w:suppressLineNumbers/>
              <w:suppressAutoHyphens/>
              <w:jc w:val="center"/>
              <w:rPr>
                <w:b/>
                <w:bCs/>
                <w:sz w:val="22"/>
                <w:szCs w:val="22"/>
                <w:lang w:eastAsia="zh-CN"/>
              </w:rPr>
            </w:pPr>
            <w:r w:rsidRPr="0036046E">
              <w:rPr>
                <w:b/>
                <w:bCs/>
                <w:sz w:val="22"/>
                <w:szCs w:val="22"/>
                <w:lang w:eastAsia="zh-CN"/>
              </w:rPr>
              <w:t>Totale</w:t>
            </w:r>
          </w:p>
        </w:tc>
        <w:tc>
          <w:tcPr>
            <w:tcW w:w="1527" w:type="pct"/>
            <w:shd w:val="clear" w:color="auto" w:fill="C0C0C0"/>
          </w:tcPr>
          <w:p w14:paraId="1DC7E146" w14:textId="77777777" w:rsidR="00220527" w:rsidRPr="0036046E" w:rsidRDefault="00220527" w:rsidP="00220527">
            <w:pPr>
              <w:suppressLineNumbers/>
              <w:suppressAutoHyphens/>
              <w:jc w:val="center"/>
              <w:rPr>
                <w:b/>
                <w:bCs/>
                <w:sz w:val="22"/>
                <w:szCs w:val="22"/>
                <w:lang w:eastAsia="zh-CN"/>
              </w:rPr>
            </w:pPr>
            <w:r w:rsidRPr="0036046E">
              <w:rPr>
                <w:b/>
                <w:bCs/>
                <w:sz w:val="22"/>
                <w:szCs w:val="22"/>
                <w:lang w:eastAsia="zh-CN"/>
              </w:rPr>
              <w:t>Ore (riferite a IV anno)</w:t>
            </w:r>
          </w:p>
        </w:tc>
      </w:tr>
      <w:tr w:rsidR="00220527" w:rsidRPr="0036046E" w14:paraId="627CAEE6" w14:textId="77777777" w:rsidTr="00294E19">
        <w:tc>
          <w:tcPr>
            <w:tcW w:w="3473" w:type="pct"/>
          </w:tcPr>
          <w:p w14:paraId="35A91060" w14:textId="77777777" w:rsidR="00220527" w:rsidRPr="0036046E" w:rsidRDefault="00220527" w:rsidP="00294E19">
            <w:pPr>
              <w:suppressLineNumbers/>
              <w:suppressAutoHyphens/>
              <w:jc w:val="both"/>
              <w:rPr>
                <w:sz w:val="22"/>
                <w:szCs w:val="22"/>
                <w:lang w:eastAsia="zh-CN"/>
              </w:rPr>
            </w:pPr>
            <w:r w:rsidRPr="0036046E">
              <w:rPr>
                <w:sz w:val="22"/>
                <w:szCs w:val="22"/>
                <w:lang w:eastAsia="zh-CN"/>
              </w:rPr>
              <w:t>Competenze personali</w:t>
            </w:r>
          </w:p>
        </w:tc>
        <w:tc>
          <w:tcPr>
            <w:tcW w:w="1527" w:type="pct"/>
          </w:tcPr>
          <w:p w14:paraId="31E6133C" w14:textId="77777777" w:rsidR="00220527" w:rsidRPr="0036046E" w:rsidRDefault="00220527" w:rsidP="00294E19">
            <w:pPr>
              <w:suppressLineNumbers/>
              <w:suppressAutoHyphens/>
              <w:jc w:val="both"/>
              <w:rPr>
                <w:sz w:val="22"/>
                <w:szCs w:val="22"/>
                <w:lang w:eastAsia="zh-CN"/>
              </w:rPr>
            </w:pPr>
          </w:p>
        </w:tc>
      </w:tr>
      <w:tr w:rsidR="00220527" w:rsidRPr="0036046E" w14:paraId="474B8234" w14:textId="77777777" w:rsidTr="00294E19">
        <w:tc>
          <w:tcPr>
            <w:tcW w:w="3473" w:type="pct"/>
          </w:tcPr>
          <w:p w14:paraId="644EA00B" w14:textId="77777777" w:rsidR="00220527" w:rsidRPr="0036046E" w:rsidRDefault="00220527" w:rsidP="00294E19">
            <w:pPr>
              <w:suppressLineNumbers/>
              <w:suppressAutoHyphens/>
              <w:jc w:val="both"/>
              <w:rPr>
                <w:sz w:val="22"/>
                <w:szCs w:val="22"/>
                <w:lang w:eastAsia="zh-CN"/>
              </w:rPr>
            </w:pPr>
            <w:r w:rsidRPr="0036046E">
              <w:rPr>
                <w:sz w:val="22"/>
                <w:szCs w:val="22"/>
                <w:lang w:eastAsia="zh-CN"/>
              </w:rPr>
              <w:t>Competenze culturali di base</w:t>
            </w:r>
          </w:p>
        </w:tc>
        <w:tc>
          <w:tcPr>
            <w:tcW w:w="1527" w:type="pct"/>
          </w:tcPr>
          <w:p w14:paraId="375EB4D1" w14:textId="77777777" w:rsidR="00220527" w:rsidRPr="0036046E" w:rsidRDefault="00220527" w:rsidP="00294E19">
            <w:pPr>
              <w:suppressLineNumbers/>
              <w:suppressAutoHyphens/>
              <w:jc w:val="both"/>
              <w:rPr>
                <w:sz w:val="22"/>
                <w:szCs w:val="22"/>
                <w:lang w:eastAsia="zh-CN"/>
              </w:rPr>
            </w:pPr>
          </w:p>
        </w:tc>
      </w:tr>
      <w:tr w:rsidR="00220527" w:rsidRPr="0036046E" w14:paraId="1C8F75BB" w14:textId="77777777" w:rsidTr="00294E19">
        <w:tc>
          <w:tcPr>
            <w:tcW w:w="3473" w:type="pct"/>
          </w:tcPr>
          <w:p w14:paraId="36CEDB49" w14:textId="77777777" w:rsidR="00220527" w:rsidRPr="0036046E" w:rsidRDefault="00220527" w:rsidP="00294E19">
            <w:pPr>
              <w:suppressLineNumbers/>
              <w:suppressAutoHyphens/>
              <w:jc w:val="both"/>
              <w:rPr>
                <w:sz w:val="22"/>
                <w:szCs w:val="22"/>
                <w:lang w:eastAsia="zh-CN"/>
              </w:rPr>
            </w:pPr>
            <w:r w:rsidRPr="0036046E">
              <w:rPr>
                <w:sz w:val="22"/>
                <w:szCs w:val="22"/>
                <w:lang w:eastAsia="zh-CN"/>
              </w:rPr>
              <w:t>Competenze tecnico – professionali (ricorsive e connotative)</w:t>
            </w:r>
          </w:p>
        </w:tc>
        <w:tc>
          <w:tcPr>
            <w:tcW w:w="1527" w:type="pct"/>
          </w:tcPr>
          <w:p w14:paraId="38BF438E" w14:textId="77777777" w:rsidR="00220527" w:rsidRPr="0036046E" w:rsidRDefault="00220527" w:rsidP="00294E19">
            <w:pPr>
              <w:suppressLineNumbers/>
              <w:suppressAutoHyphens/>
              <w:jc w:val="both"/>
              <w:rPr>
                <w:sz w:val="22"/>
                <w:szCs w:val="22"/>
                <w:lang w:eastAsia="zh-CN"/>
              </w:rPr>
            </w:pPr>
          </w:p>
        </w:tc>
      </w:tr>
      <w:tr w:rsidR="00220527" w:rsidRPr="0036046E" w14:paraId="622B766D" w14:textId="77777777" w:rsidTr="00294E19">
        <w:tc>
          <w:tcPr>
            <w:tcW w:w="3473" w:type="pct"/>
          </w:tcPr>
          <w:p w14:paraId="46A443ED" w14:textId="77777777" w:rsidR="00220527" w:rsidRPr="0036046E" w:rsidRDefault="00220527" w:rsidP="00294E19">
            <w:pPr>
              <w:suppressLineNumbers/>
              <w:suppressAutoHyphens/>
              <w:jc w:val="both"/>
              <w:rPr>
                <w:sz w:val="22"/>
                <w:szCs w:val="22"/>
                <w:lang w:eastAsia="zh-CN"/>
              </w:rPr>
            </w:pPr>
            <w:r w:rsidRPr="0036046E">
              <w:rPr>
                <w:sz w:val="22"/>
                <w:szCs w:val="22"/>
                <w:shd w:val="clear" w:color="auto" w:fill="FFFFFF"/>
              </w:rPr>
              <w:t>Eventuali ore aggiuntive di insegnamenti/attività (ulteriori rispetto al monte orario ordinamentale previsto) con una curvatura delle ore relative alle competenze tecnico professionali</w:t>
            </w:r>
            <w:r w:rsidRPr="0036046E">
              <w:rPr>
                <w:rStyle w:val="Rimandonotaapidipagina"/>
                <w:sz w:val="22"/>
                <w:szCs w:val="22"/>
                <w:shd w:val="clear" w:color="auto" w:fill="FFFFFF"/>
              </w:rPr>
              <w:footnoteReference w:id="3"/>
            </w:r>
          </w:p>
        </w:tc>
        <w:tc>
          <w:tcPr>
            <w:tcW w:w="1527" w:type="pct"/>
          </w:tcPr>
          <w:p w14:paraId="26CEAF65" w14:textId="77777777" w:rsidR="00220527" w:rsidRPr="0036046E" w:rsidRDefault="00220527" w:rsidP="00294E19">
            <w:pPr>
              <w:suppressLineNumbers/>
              <w:suppressAutoHyphens/>
              <w:jc w:val="both"/>
              <w:rPr>
                <w:sz w:val="22"/>
                <w:szCs w:val="22"/>
                <w:lang w:eastAsia="zh-CN"/>
              </w:rPr>
            </w:pPr>
          </w:p>
        </w:tc>
      </w:tr>
      <w:tr w:rsidR="00220527" w:rsidRPr="0036046E" w14:paraId="25645555" w14:textId="77777777" w:rsidTr="00294E19">
        <w:tc>
          <w:tcPr>
            <w:tcW w:w="3473" w:type="pct"/>
          </w:tcPr>
          <w:p w14:paraId="386B3167" w14:textId="77777777" w:rsidR="00220527" w:rsidRPr="0036046E" w:rsidRDefault="00220527" w:rsidP="00294E19">
            <w:pPr>
              <w:suppressLineNumbers/>
              <w:suppressAutoHyphens/>
              <w:jc w:val="both"/>
              <w:rPr>
                <w:sz w:val="22"/>
                <w:szCs w:val="22"/>
                <w:shd w:val="clear" w:color="auto" w:fill="FFFFFF"/>
              </w:rPr>
            </w:pPr>
            <w:r w:rsidRPr="0036046E">
              <w:rPr>
                <w:sz w:val="22"/>
                <w:szCs w:val="22"/>
                <w:shd w:val="clear" w:color="auto" w:fill="FFFFFF"/>
              </w:rPr>
              <w:t>Totale ore</w:t>
            </w:r>
          </w:p>
        </w:tc>
        <w:tc>
          <w:tcPr>
            <w:tcW w:w="1527" w:type="pct"/>
          </w:tcPr>
          <w:p w14:paraId="03531549" w14:textId="77777777" w:rsidR="00220527" w:rsidRPr="0036046E" w:rsidRDefault="00220527" w:rsidP="00294E19">
            <w:pPr>
              <w:suppressLineNumbers/>
              <w:suppressAutoHyphens/>
              <w:jc w:val="both"/>
              <w:rPr>
                <w:sz w:val="22"/>
                <w:szCs w:val="22"/>
                <w:lang w:eastAsia="zh-CN"/>
              </w:rPr>
            </w:pPr>
          </w:p>
        </w:tc>
      </w:tr>
    </w:tbl>
    <w:p w14:paraId="152A601F" w14:textId="77777777" w:rsidR="00220527" w:rsidRPr="0036046E" w:rsidRDefault="00220527" w:rsidP="00475479">
      <w:pPr>
        <w:suppressAutoHyphens/>
        <w:rPr>
          <w:sz w:val="22"/>
          <w:szCs w:val="22"/>
          <w:lang w:eastAsia="zh-CN"/>
        </w:rPr>
      </w:pPr>
    </w:p>
    <w:p w14:paraId="0BA59116" w14:textId="357D48D2" w:rsidR="00475479" w:rsidRPr="0036046E" w:rsidRDefault="00617B59" w:rsidP="002E3208">
      <w:pPr>
        <w:jc w:val="both"/>
        <w:rPr>
          <w:sz w:val="22"/>
          <w:szCs w:val="22"/>
          <w:lang w:eastAsia="zh-CN"/>
        </w:rPr>
      </w:pPr>
      <w:r w:rsidRPr="0036046E">
        <w:rPr>
          <w:b/>
          <w:bCs/>
          <w:sz w:val="22"/>
          <w:szCs w:val="22"/>
          <w:lang w:eastAsia="zh-CN"/>
        </w:rPr>
        <w:t>A.6</w:t>
      </w:r>
      <w:r w:rsidR="00475479" w:rsidRPr="0036046E">
        <w:rPr>
          <w:b/>
          <w:bCs/>
          <w:sz w:val="22"/>
          <w:szCs w:val="22"/>
          <w:lang w:eastAsia="zh-CN"/>
        </w:rPr>
        <w:t xml:space="preserve"> </w:t>
      </w:r>
      <w:r w:rsidR="00ED2627" w:rsidRPr="0036046E">
        <w:rPr>
          <w:b/>
          <w:bCs/>
          <w:sz w:val="22"/>
          <w:szCs w:val="22"/>
          <w:lang w:eastAsia="zh-CN"/>
        </w:rPr>
        <w:t>Elencare gli anni di esperienza</w:t>
      </w:r>
      <w:r w:rsidR="00881383" w:rsidRPr="00881383">
        <w:rPr>
          <w:b/>
          <w:bCs/>
          <w:sz w:val="22"/>
          <w:szCs w:val="22"/>
          <w:lang w:eastAsia="zh-CN"/>
        </w:rPr>
        <w:t xml:space="preserve"> del soggetto realizzatore in progetti inerenti alla realizzazione di percorsi formativi di IeFP in modalità duale. In caso di RTI, l’esperienza oggetto di valutazione sarà quella apportata dal capofila ovvero da almeno un partner</w:t>
      </w:r>
      <w:r w:rsidR="002E3208" w:rsidRPr="00881383">
        <w:rPr>
          <w:b/>
          <w:bCs/>
          <w:sz w:val="22"/>
          <w:szCs w:val="22"/>
          <w:lang w:eastAsia="zh-CN"/>
        </w:rPr>
        <w:t>.</w:t>
      </w:r>
      <w:r w:rsidR="002E3208" w:rsidRPr="0036046E">
        <w:rPr>
          <w:b/>
          <w:bCs/>
          <w:sz w:val="22"/>
          <w:szCs w:val="22"/>
          <w:lang w:eastAsia="zh-CN"/>
        </w:rPr>
        <w:t xml:space="preserve"> L’esperienza deve essere posseduta alla data di scadenza dell’Avviso, a partire dal primo </w:t>
      </w:r>
      <w:proofErr w:type="spellStart"/>
      <w:r w:rsidR="002E3208" w:rsidRPr="0036046E">
        <w:rPr>
          <w:b/>
          <w:bCs/>
          <w:sz w:val="22"/>
          <w:szCs w:val="22"/>
          <w:lang w:eastAsia="zh-CN"/>
        </w:rPr>
        <w:t>a.f</w:t>
      </w:r>
      <w:proofErr w:type="spellEnd"/>
      <w:r w:rsidR="002E3208" w:rsidRPr="0036046E">
        <w:rPr>
          <w:b/>
          <w:bCs/>
          <w:sz w:val="22"/>
          <w:szCs w:val="22"/>
          <w:lang w:eastAsia="zh-CN"/>
        </w:rPr>
        <w:t>. di IeFP erogato dall’</w:t>
      </w:r>
      <w:proofErr w:type="spellStart"/>
      <w:r w:rsidR="002E3208" w:rsidRPr="0036046E">
        <w:rPr>
          <w:b/>
          <w:bCs/>
          <w:sz w:val="22"/>
          <w:szCs w:val="22"/>
          <w:lang w:eastAsia="zh-CN"/>
        </w:rPr>
        <w:t>OdF</w:t>
      </w:r>
      <w:proofErr w:type="spellEnd"/>
    </w:p>
    <w:tbl>
      <w:tblPr>
        <w:tblW w:w="5000" w:type="pct"/>
        <w:tblCellMar>
          <w:left w:w="70" w:type="dxa"/>
          <w:right w:w="70" w:type="dxa"/>
        </w:tblCellMar>
        <w:tblLook w:val="0000" w:firstRow="0" w:lastRow="0" w:firstColumn="0" w:lastColumn="0" w:noHBand="0" w:noVBand="0"/>
      </w:tblPr>
      <w:tblGrid>
        <w:gridCol w:w="1139"/>
        <w:gridCol w:w="1518"/>
        <w:gridCol w:w="1737"/>
        <w:gridCol w:w="1686"/>
        <w:gridCol w:w="1780"/>
        <w:gridCol w:w="1918"/>
      </w:tblGrid>
      <w:tr w:rsidR="00D255EA" w:rsidRPr="0036046E" w14:paraId="3C59BE53" w14:textId="77777777" w:rsidTr="00D255EA">
        <w:trPr>
          <w:trHeight w:val="715"/>
        </w:trPr>
        <w:tc>
          <w:tcPr>
            <w:tcW w:w="583" w:type="pct"/>
            <w:tcBorders>
              <w:top w:val="single" w:sz="4" w:space="0" w:color="000000"/>
              <w:left w:val="single" w:sz="4" w:space="0" w:color="000000"/>
              <w:bottom w:val="single" w:sz="4" w:space="0" w:color="000000"/>
            </w:tcBorders>
            <w:vAlign w:val="center"/>
          </w:tcPr>
          <w:p w14:paraId="69BB9EC1" w14:textId="77777777" w:rsidR="00D255EA" w:rsidRPr="0036046E" w:rsidRDefault="00D255EA" w:rsidP="00475479">
            <w:pPr>
              <w:suppressLineNumbers/>
              <w:suppressAutoHyphens/>
              <w:jc w:val="center"/>
              <w:rPr>
                <w:b/>
                <w:bCs/>
                <w:sz w:val="22"/>
                <w:szCs w:val="22"/>
                <w:lang w:eastAsia="zh-CN"/>
              </w:rPr>
            </w:pPr>
            <w:r w:rsidRPr="0036046E">
              <w:rPr>
                <w:b/>
                <w:bCs/>
                <w:sz w:val="22"/>
                <w:szCs w:val="22"/>
                <w:lang w:eastAsia="zh-CN"/>
              </w:rPr>
              <w:t>CUP progetto</w:t>
            </w:r>
          </w:p>
        </w:tc>
        <w:tc>
          <w:tcPr>
            <w:tcW w:w="776" w:type="pct"/>
            <w:tcBorders>
              <w:top w:val="single" w:sz="4" w:space="0" w:color="000000"/>
              <w:left w:val="single" w:sz="4" w:space="0" w:color="000000"/>
              <w:bottom w:val="single" w:sz="4" w:space="0" w:color="000000"/>
            </w:tcBorders>
            <w:vAlign w:val="center"/>
          </w:tcPr>
          <w:p w14:paraId="5DC640EE" w14:textId="77777777" w:rsidR="00D255EA" w:rsidRPr="0036046E" w:rsidRDefault="00D255EA" w:rsidP="00475479">
            <w:pPr>
              <w:suppressLineNumbers/>
              <w:suppressAutoHyphens/>
              <w:jc w:val="center"/>
              <w:rPr>
                <w:b/>
                <w:bCs/>
                <w:sz w:val="22"/>
                <w:szCs w:val="22"/>
                <w:lang w:eastAsia="zh-CN"/>
              </w:rPr>
            </w:pPr>
            <w:r w:rsidRPr="0036046E">
              <w:rPr>
                <w:b/>
                <w:bCs/>
                <w:sz w:val="22"/>
                <w:szCs w:val="22"/>
                <w:lang w:eastAsia="zh-CN"/>
              </w:rPr>
              <w:t>Sede di svolgimento</w:t>
            </w:r>
          </w:p>
        </w:tc>
        <w:tc>
          <w:tcPr>
            <w:tcW w:w="888" w:type="pct"/>
            <w:tcBorders>
              <w:top w:val="single" w:sz="4" w:space="0" w:color="000000"/>
              <w:left w:val="single" w:sz="4" w:space="0" w:color="000000"/>
              <w:bottom w:val="single" w:sz="4" w:space="0" w:color="000000"/>
            </w:tcBorders>
            <w:vAlign w:val="center"/>
          </w:tcPr>
          <w:p w14:paraId="19B5DD1B" w14:textId="77777777" w:rsidR="00D255EA" w:rsidRPr="0036046E" w:rsidRDefault="00D255EA" w:rsidP="00475479">
            <w:pPr>
              <w:suppressLineNumbers/>
              <w:suppressAutoHyphens/>
              <w:jc w:val="center"/>
              <w:rPr>
                <w:b/>
                <w:bCs/>
                <w:sz w:val="22"/>
                <w:szCs w:val="22"/>
                <w:lang w:eastAsia="zh-CN"/>
              </w:rPr>
            </w:pPr>
            <w:r w:rsidRPr="0036046E">
              <w:rPr>
                <w:b/>
                <w:bCs/>
                <w:sz w:val="22"/>
                <w:szCs w:val="22"/>
                <w:lang w:eastAsia="zh-CN"/>
              </w:rPr>
              <w:t>Anno di finanziamento</w:t>
            </w:r>
          </w:p>
        </w:tc>
        <w:tc>
          <w:tcPr>
            <w:tcW w:w="862" w:type="pct"/>
            <w:tcBorders>
              <w:top w:val="single" w:sz="4" w:space="0" w:color="000000"/>
              <w:left w:val="single" w:sz="4" w:space="0" w:color="000000"/>
              <w:bottom w:val="single" w:sz="4" w:space="0" w:color="000000"/>
            </w:tcBorders>
            <w:vAlign w:val="center"/>
          </w:tcPr>
          <w:p w14:paraId="70F004D6" w14:textId="77777777" w:rsidR="00D255EA" w:rsidRPr="0036046E" w:rsidRDefault="00D255EA" w:rsidP="00DE659F">
            <w:pPr>
              <w:suppressLineNumbers/>
              <w:suppressAutoHyphens/>
              <w:jc w:val="center"/>
              <w:rPr>
                <w:b/>
                <w:bCs/>
                <w:sz w:val="22"/>
                <w:szCs w:val="22"/>
                <w:lang w:eastAsia="zh-CN"/>
              </w:rPr>
            </w:pPr>
            <w:r w:rsidRPr="0036046E">
              <w:rPr>
                <w:b/>
                <w:bCs/>
                <w:sz w:val="22"/>
                <w:szCs w:val="22"/>
                <w:lang w:eastAsia="zh-CN"/>
              </w:rPr>
              <w:t xml:space="preserve">Estremi affidamento attività </w:t>
            </w:r>
          </w:p>
          <w:p w14:paraId="42F67024" w14:textId="77777777" w:rsidR="00D255EA" w:rsidRPr="0036046E" w:rsidRDefault="00D255EA" w:rsidP="00DE659F">
            <w:pPr>
              <w:suppressLineNumbers/>
              <w:suppressAutoHyphens/>
              <w:jc w:val="center"/>
              <w:rPr>
                <w:b/>
                <w:bCs/>
                <w:sz w:val="22"/>
                <w:szCs w:val="22"/>
                <w:lang w:eastAsia="zh-CN"/>
              </w:rPr>
            </w:pPr>
            <w:r w:rsidRPr="0036046E">
              <w:rPr>
                <w:b/>
                <w:bCs/>
                <w:sz w:val="22"/>
                <w:szCs w:val="22"/>
                <w:lang w:eastAsia="zh-CN"/>
              </w:rPr>
              <w:t xml:space="preserve"> </w:t>
            </w:r>
            <w:r w:rsidRPr="0036046E">
              <w:rPr>
                <w:i/>
                <w:iCs/>
                <w:sz w:val="22"/>
                <w:szCs w:val="22"/>
                <w:lang w:eastAsia="zh-CN"/>
              </w:rPr>
              <w:t>(n. e data del protocollo della Convenzione siglata)</w:t>
            </w:r>
          </w:p>
        </w:tc>
        <w:tc>
          <w:tcPr>
            <w:tcW w:w="910" w:type="pct"/>
            <w:tcBorders>
              <w:top w:val="single" w:sz="4" w:space="0" w:color="000000"/>
              <w:left w:val="single" w:sz="4" w:space="0" w:color="000000"/>
              <w:bottom w:val="single" w:sz="4" w:space="0" w:color="000000"/>
            </w:tcBorders>
            <w:vAlign w:val="center"/>
          </w:tcPr>
          <w:p w14:paraId="0338EC39" w14:textId="77777777" w:rsidR="00D255EA" w:rsidRPr="0036046E" w:rsidRDefault="00D255EA" w:rsidP="00475479">
            <w:pPr>
              <w:suppressLineNumbers/>
              <w:suppressAutoHyphens/>
              <w:jc w:val="center"/>
              <w:rPr>
                <w:b/>
                <w:bCs/>
                <w:sz w:val="22"/>
                <w:szCs w:val="22"/>
                <w:lang w:eastAsia="zh-CN"/>
              </w:rPr>
            </w:pPr>
            <w:r w:rsidRPr="0036046E">
              <w:rPr>
                <w:b/>
                <w:bCs/>
                <w:sz w:val="22"/>
                <w:szCs w:val="22"/>
                <w:lang w:eastAsia="zh-CN"/>
              </w:rPr>
              <w:t>Finanziamento concesso</w:t>
            </w:r>
          </w:p>
        </w:tc>
        <w:tc>
          <w:tcPr>
            <w:tcW w:w="981" w:type="pct"/>
            <w:tcBorders>
              <w:top w:val="single" w:sz="4" w:space="0" w:color="000000"/>
              <w:left w:val="single" w:sz="4" w:space="0" w:color="000000"/>
              <w:bottom w:val="single" w:sz="4" w:space="0" w:color="000000"/>
              <w:right w:val="single" w:sz="4" w:space="0" w:color="000000"/>
            </w:tcBorders>
            <w:vAlign w:val="center"/>
          </w:tcPr>
          <w:p w14:paraId="39CB03B3" w14:textId="77777777" w:rsidR="00D255EA" w:rsidRPr="0036046E" w:rsidRDefault="00D255EA" w:rsidP="00475479">
            <w:pPr>
              <w:suppressLineNumbers/>
              <w:suppressAutoHyphens/>
              <w:jc w:val="center"/>
              <w:rPr>
                <w:b/>
                <w:bCs/>
                <w:sz w:val="22"/>
                <w:szCs w:val="22"/>
                <w:lang w:eastAsia="zh-CN"/>
              </w:rPr>
            </w:pPr>
            <w:r w:rsidRPr="0036046E">
              <w:rPr>
                <w:b/>
                <w:bCs/>
                <w:sz w:val="22"/>
                <w:szCs w:val="22"/>
                <w:lang w:eastAsia="zh-CN"/>
              </w:rPr>
              <w:t>Tipologia di certificazione rilasciata</w:t>
            </w:r>
            <w:r w:rsidR="00134EDB" w:rsidRPr="0036046E">
              <w:rPr>
                <w:b/>
                <w:bCs/>
                <w:sz w:val="22"/>
                <w:szCs w:val="22"/>
                <w:lang w:eastAsia="zh-CN"/>
              </w:rPr>
              <w:t xml:space="preserve"> (</w:t>
            </w:r>
            <w:r w:rsidR="00134EDB" w:rsidRPr="0036046E">
              <w:rPr>
                <w:i/>
                <w:iCs/>
                <w:sz w:val="22"/>
                <w:szCs w:val="22"/>
                <w:lang w:eastAsia="zh-CN"/>
              </w:rPr>
              <w:t>qualifica e/o diploma o altro</w:t>
            </w:r>
            <w:r w:rsidR="00134EDB" w:rsidRPr="0036046E">
              <w:rPr>
                <w:b/>
                <w:bCs/>
                <w:sz w:val="22"/>
                <w:szCs w:val="22"/>
                <w:lang w:eastAsia="zh-CN"/>
              </w:rPr>
              <w:t>)</w:t>
            </w:r>
          </w:p>
        </w:tc>
      </w:tr>
      <w:tr w:rsidR="00D255EA" w:rsidRPr="0036046E" w14:paraId="651933B9"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59E74DE4"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19A41892"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474F4C5D"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483175E2"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2C8440BC"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68B439C5"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3C29B5AF"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12E23566"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0B2740D5"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7BEED662"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14A377D9"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5E397840"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5DC726D6"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11F241B5"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272BE187"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5977C18C"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6248F8F7"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24840528"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77C698CF"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18E12FC4"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6A5497EB"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15CF6585"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50764B99"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653F13D5"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3FE8B7C2"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5DDE5E19"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36CCD001"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4CAEA0C0"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4A54FF3E"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39D0C471"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190CF181"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20999C29"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40089082"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239CAD3C"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504BC414"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6259CA4D"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29B2E309"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4EBC9BCC"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34B1BE8C"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21E7C7BE"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53E6976B" w14:textId="77777777" w:rsidR="00D255EA" w:rsidRPr="0036046E" w:rsidRDefault="00D255EA" w:rsidP="00475479">
            <w:pPr>
              <w:tabs>
                <w:tab w:val="left" w:leader="underscore" w:pos="9498"/>
              </w:tabs>
              <w:suppressAutoHyphens/>
              <w:snapToGrid w:val="0"/>
              <w:jc w:val="center"/>
              <w:rPr>
                <w:sz w:val="22"/>
                <w:szCs w:val="22"/>
                <w:lang w:eastAsia="zh-CN"/>
              </w:rPr>
            </w:pPr>
          </w:p>
        </w:tc>
      </w:tr>
      <w:tr w:rsidR="00D255EA" w:rsidRPr="0036046E" w14:paraId="7B5D0DF9" w14:textId="77777777" w:rsidTr="00D255EA">
        <w:trPr>
          <w:trHeight w:val="76"/>
        </w:trPr>
        <w:tc>
          <w:tcPr>
            <w:tcW w:w="583" w:type="pct"/>
            <w:tcBorders>
              <w:top w:val="single" w:sz="4" w:space="0" w:color="000000"/>
              <w:left w:val="single" w:sz="4" w:space="0" w:color="000000"/>
              <w:bottom w:val="single" w:sz="4" w:space="0" w:color="000000"/>
            </w:tcBorders>
            <w:vAlign w:val="center"/>
          </w:tcPr>
          <w:p w14:paraId="05AE15CD" w14:textId="77777777" w:rsidR="00D255EA" w:rsidRPr="0036046E" w:rsidRDefault="00D255EA" w:rsidP="00475479">
            <w:pPr>
              <w:tabs>
                <w:tab w:val="left" w:leader="underscore" w:pos="9498"/>
              </w:tabs>
              <w:suppressAutoHyphens/>
              <w:snapToGrid w:val="0"/>
              <w:jc w:val="center"/>
              <w:rPr>
                <w:smallCaps/>
                <w:sz w:val="22"/>
                <w:szCs w:val="22"/>
                <w:lang w:eastAsia="zh-CN"/>
              </w:rPr>
            </w:pPr>
          </w:p>
        </w:tc>
        <w:tc>
          <w:tcPr>
            <w:tcW w:w="776" w:type="pct"/>
            <w:tcBorders>
              <w:top w:val="single" w:sz="4" w:space="0" w:color="000000"/>
              <w:left w:val="single" w:sz="4" w:space="0" w:color="000000"/>
              <w:bottom w:val="single" w:sz="4" w:space="0" w:color="000000"/>
            </w:tcBorders>
            <w:vAlign w:val="center"/>
          </w:tcPr>
          <w:p w14:paraId="0287077C"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88" w:type="pct"/>
            <w:tcBorders>
              <w:top w:val="single" w:sz="4" w:space="0" w:color="000000"/>
              <w:left w:val="single" w:sz="4" w:space="0" w:color="000000"/>
              <w:bottom w:val="single" w:sz="4" w:space="0" w:color="000000"/>
            </w:tcBorders>
            <w:vAlign w:val="center"/>
          </w:tcPr>
          <w:p w14:paraId="1136C165"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862" w:type="pct"/>
            <w:tcBorders>
              <w:top w:val="single" w:sz="4" w:space="0" w:color="000000"/>
              <w:left w:val="single" w:sz="4" w:space="0" w:color="000000"/>
              <w:bottom w:val="single" w:sz="4" w:space="0" w:color="000000"/>
            </w:tcBorders>
            <w:vAlign w:val="center"/>
          </w:tcPr>
          <w:p w14:paraId="7CA5ECA6"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10" w:type="pct"/>
            <w:tcBorders>
              <w:top w:val="single" w:sz="4" w:space="0" w:color="000000"/>
              <w:left w:val="single" w:sz="4" w:space="0" w:color="000000"/>
              <w:bottom w:val="single" w:sz="4" w:space="0" w:color="000000"/>
            </w:tcBorders>
            <w:vAlign w:val="center"/>
          </w:tcPr>
          <w:p w14:paraId="04748C8D" w14:textId="77777777" w:rsidR="00D255EA" w:rsidRPr="0036046E" w:rsidRDefault="00D255EA" w:rsidP="00475479">
            <w:pPr>
              <w:tabs>
                <w:tab w:val="left" w:leader="underscore" w:pos="9498"/>
              </w:tabs>
              <w:suppressAutoHyphens/>
              <w:snapToGrid w:val="0"/>
              <w:jc w:val="center"/>
              <w:rPr>
                <w:sz w:val="22"/>
                <w:szCs w:val="22"/>
                <w:lang w:eastAsia="zh-CN"/>
              </w:rPr>
            </w:pPr>
          </w:p>
        </w:tc>
        <w:tc>
          <w:tcPr>
            <w:tcW w:w="981" w:type="pct"/>
            <w:tcBorders>
              <w:top w:val="single" w:sz="4" w:space="0" w:color="000000"/>
              <w:left w:val="single" w:sz="4" w:space="0" w:color="000000"/>
              <w:bottom w:val="single" w:sz="4" w:space="0" w:color="000000"/>
              <w:right w:val="single" w:sz="4" w:space="0" w:color="000000"/>
            </w:tcBorders>
            <w:vAlign w:val="center"/>
          </w:tcPr>
          <w:p w14:paraId="0640B499" w14:textId="77777777" w:rsidR="00D255EA" w:rsidRPr="0036046E" w:rsidRDefault="00D255EA" w:rsidP="00475479">
            <w:pPr>
              <w:tabs>
                <w:tab w:val="left" w:leader="underscore" w:pos="9498"/>
              </w:tabs>
              <w:suppressAutoHyphens/>
              <w:snapToGrid w:val="0"/>
              <w:jc w:val="center"/>
              <w:rPr>
                <w:sz w:val="22"/>
                <w:szCs w:val="22"/>
                <w:lang w:eastAsia="zh-CN"/>
              </w:rPr>
            </w:pPr>
          </w:p>
        </w:tc>
      </w:tr>
    </w:tbl>
    <w:p w14:paraId="3BEDF2BB" w14:textId="77777777" w:rsidR="00475479" w:rsidRPr="0036046E" w:rsidRDefault="00475479" w:rsidP="00475479">
      <w:pPr>
        <w:suppressAutoHyphens/>
        <w:rPr>
          <w:sz w:val="22"/>
          <w:szCs w:val="22"/>
          <w:lang w:eastAsia="zh-CN"/>
        </w:rPr>
      </w:pPr>
      <w:r w:rsidRPr="0036046E">
        <w:rPr>
          <w:sz w:val="22"/>
          <w:szCs w:val="22"/>
          <w:lang w:eastAsia="zh-CN"/>
        </w:rPr>
        <w:br w:type="page"/>
      </w:r>
    </w:p>
    <w:tbl>
      <w:tblPr>
        <w:tblW w:w="5000" w:type="pct"/>
        <w:jc w:val="center"/>
        <w:tblCellMar>
          <w:left w:w="70" w:type="dxa"/>
          <w:right w:w="70" w:type="dxa"/>
        </w:tblCellMar>
        <w:tblLook w:val="0000" w:firstRow="0" w:lastRow="0" w:firstColumn="0" w:lastColumn="0" w:noHBand="0" w:noVBand="0"/>
      </w:tblPr>
      <w:tblGrid>
        <w:gridCol w:w="9778"/>
      </w:tblGrid>
      <w:tr w:rsidR="00475479" w:rsidRPr="0036046E" w14:paraId="52CB34E4" w14:textId="77777777" w:rsidTr="00475479">
        <w:trPr>
          <w:trHeight w:val="699"/>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3285D1B7" w14:textId="77777777" w:rsidR="00475479" w:rsidRPr="0036046E" w:rsidRDefault="00475479" w:rsidP="00475479">
            <w:pPr>
              <w:suppressAutoHyphens/>
              <w:jc w:val="center"/>
              <w:rPr>
                <w:sz w:val="22"/>
                <w:szCs w:val="22"/>
                <w:lang w:eastAsia="zh-CN"/>
              </w:rPr>
            </w:pPr>
            <w:r w:rsidRPr="0036046E">
              <w:rPr>
                <w:b/>
                <w:sz w:val="22"/>
                <w:szCs w:val="22"/>
                <w:lang w:eastAsia="zh-CN"/>
              </w:rPr>
              <w:lastRenderedPageBreak/>
              <w:t>SEZ. B – FINALITÀ, OBIETTIVI E DESCRIZIONE DEL PROGETTO</w:t>
            </w:r>
          </w:p>
        </w:tc>
      </w:tr>
    </w:tbl>
    <w:p w14:paraId="58B8FFBE" w14:textId="77777777" w:rsidR="00475479" w:rsidRPr="0036046E" w:rsidRDefault="00475479" w:rsidP="00475479">
      <w:pPr>
        <w:suppressAutoHyphens/>
        <w:jc w:val="both"/>
        <w:rPr>
          <w:sz w:val="22"/>
          <w:szCs w:val="22"/>
          <w:lang w:eastAsia="zh-CN"/>
        </w:rPr>
      </w:pPr>
    </w:p>
    <w:p w14:paraId="4C3811F6" w14:textId="77777777" w:rsidR="00510F2E" w:rsidRPr="0036046E" w:rsidRDefault="00510F2E" w:rsidP="00510F2E">
      <w:pPr>
        <w:tabs>
          <w:tab w:val="left" w:pos="567"/>
        </w:tabs>
        <w:suppressAutoHyphens/>
        <w:ind w:left="602" w:hanging="602"/>
        <w:jc w:val="both"/>
        <w:rPr>
          <w:i/>
          <w:sz w:val="22"/>
          <w:szCs w:val="22"/>
          <w:lang w:eastAsia="zh-CN"/>
        </w:rPr>
      </w:pPr>
      <w:r w:rsidRPr="0036046E">
        <w:rPr>
          <w:b/>
          <w:sz w:val="22"/>
          <w:szCs w:val="22"/>
          <w:lang w:eastAsia="zh-CN"/>
        </w:rPr>
        <w:t xml:space="preserve"> B.1 Finalità e obiettivi</w:t>
      </w:r>
    </w:p>
    <w:p w14:paraId="1E15E076" w14:textId="15613418" w:rsidR="00510F2E" w:rsidRPr="0036046E" w:rsidRDefault="00510F2E" w:rsidP="00510F2E">
      <w:pPr>
        <w:suppressAutoHyphens/>
        <w:jc w:val="both"/>
        <w:rPr>
          <w:bCs/>
          <w:i/>
          <w:iCs/>
          <w:sz w:val="22"/>
          <w:szCs w:val="22"/>
          <w:lang w:eastAsia="zh-CN"/>
        </w:rPr>
      </w:pPr>
      <w:r w:rsidRPr="0036046E">
        <w:rPr>
          <w:bCs/>
          <w:i/>
          <w:iCs/>
          <w:sz w:val="22"/>
          <w:szCs w:val="22"/>
          <w:lang w:eastAsia="zh-CN"/>
        </w:rPr>
        <w:t>Indicare come il progetto intenda contribuire al perseguimento delle finalità generali e degli obiettivi dell’Avviso con riferimento alle indicazioni seguenti</w:t>
      </w:r>
      <w:r w:rsidR="005B02EE">
        <w:rPr>
          <w:bCs/>
          <w:i/>
          <w:iCs/>
          <w:sz w:val="22"/>
          <w:szCs w:val="22"/>
          <w:lang w:eastAsia="zh-CN"/>
        </w:rPr>
        <w:t>:</w:t>
      </w:r>
    </w:p>
    <w:p w14:paraId="4850DD64" w14:textId="77777777" w:rsidR="0059297C" w:rsidRPr="0036046E" w:rsidRDefault="0059297C" w:rsidP="00510F2E">
      <w:pPr>
        <w:suppressAutoHyphens/>
        <w:jc w:val="both"/>
        <w:rPr>
          <w:bCs/>
          <w:i/>
          <w:iCs/>
          <w:sz w:val="22"/>
          <w:szCs w:val="22"/>
          <w:lang w:eastAsia="zh-CN"/>
        </w:rPr>
      </w:pPr>
    </w:p>
    <w:tbl>
      <w:tblPr>
        <w:tblW w:w="5000" w:type="pct"/>
        <w:tblCellMar>
          <w:left w:w="70" w:type="dxa"/>
          <w:right w:w="70" w:type="dxa"/>
        </w:tblCellMar>
        <w:tblLook w:val="0000" w:firstRow="0" w:lastRow="0" w:firstColumn="0" w:lastColumn="0" w:noHBand="0" w:noVBand="0"/>
      </w:tblPr>
      <w:tblGrid>
        <w:gridCol w:w="4889"/>
        <w:gridCol w:w="4889"/>
      </w:tblGrid>
      <w:tr w:rsidR="00510F2E" w:rsidRPr="0036046E" w14:paraId="4CBAE084" w14:textId="77777777" w:rsidTr="00376714">
        <w:trPr>
          <w:trHeight w:val="172"/>
        </w:trPr>
        <w:tc>
          <w:tcPr>
            <w:tcW w:w="2500" w:type="pct"/>
            <w:tcBorders>
              <w:top w:val="single" w:sz="4" w:space="0" w:color="000000"/>
              <w:left w:val="single" w:sz="4" w:space="0" w:color="000000"/>
              <w:bottom w:val="single" w:sz="4" w:space="0" w:color="000000"/>
            </w:tcBorders>
            <w:vAlign w:val="center"/>
          </w:tcPr>
          <w:p w14:paraId="614A2CF4" w14:textId="77777777" w:rsidR="00510F2E" w:rsidRPr="0036046E" w:rsidRDefault="00510F2E" w:rsidP="00376714">
            <w:pPr>
              <w:suppressAutoHyphens/>
              <w:jc w:val="center"/>
              <w:rPr>
                <w:b/>
                <w:iCs/>
                <w:sz w:val="22"/>
                <w:szCs w:val="22"/>
                <w:lang w:eastAsia="zh-CN"/>
              </w:rPr>
            </w:pPr>
          </w:p>
        </w:tc>
        <w:tc>
          <w:tcPr>
            <w:tcW w:w="2500" w:type="pct"/>
            <w:tcBorders>
              <w:top w:val="single" w:sz="4" w:space="0" w:color="000000"/>
              <w:left w:val="single" w:sz="4" w:space="0" w:color="000000"/>
              <w:bottom w:val="single" w:sz="4" w:space="0" w:color="000000"/>
              <w:right w:val="single" w:sz="4" w:space="0" w:color="000000"/>
            </w:tcBorders>
            <w:vAlign w:val="center"/>
          </w:tcPr>
          <w:p w14:paraId="75AB6E7E" w14:textId="77777777" w:rsidR="00510F2E" w:rsidRPr="0036046E" w:rsidRDefault="00510F2E" w:rsidP="00376714">
            <w:pPr>
              <w:suppressAutoHyphens/>
              <w:jc w:val="center"/>
              <w:rPr>
                <w:sz w:val="22"/>
                <w:szCs w:val="22"/>
                <w:lang w:eastAsia="zh-CN"/>
              </w:rPr>
            </w:pPr>
            <w:r w:rsidRPr="0036046E">
              <w:rPr>
                <w:b/>
                <w:iCs/>
                <w:sz w:val="22"/>
                <w:szCs w:val="22"/>
                <w:lang w:eastAsia="zh-CN"/>
              </w:rPr>
              <w:t>Indicazioni</w:t>
            </w:r>
          </w:p>
        </w:tc>
      </w:tr>
      <w:tr w:rsidR="00510F2E" w:rsidRPr="0036046E" w14:paraId="6FDEE47D" w14:textId="77777777" w:rsidTr="00376714">
        <w:trPr>
          <w:trHeight w:val="629"/>
        </w:trPr>
        <w:tc>
          <w:tcPr>
            <w:tcW w:w="2500" w:type="pct"/>
            <w:tcBorders>
              <w:top w:val="single" w:sz="4" w:space="0" w:color="000000"/>
              <w:left w:val="single" w:sz="4" w:space="0" w:color="000000"/>
              <w:bottom w:val="single" w:sz="4" w:space="0" w:color="000000"/>
            </w:tcBorders>
            <w:vAlign w:val="center"/>
          </w:tcPr>
          <w:p w14:paraId="384414D3" w14:textId="20640161" w:rsidR="00510F2E" w:rsidRPr="0036046E" w:rsidRDefault="00510F2E" w:rsidP="00376714">
            <w:pPr>
              <w:tabs>
                <w:tab w:val="left" w:pos="567"/>
              </w:tabs>
              <w:suppressAutoHyphens/>
              <w:jc w:val="both"/>
              <w:rPr>
                <w:iCs/>
                <w:sz w:val="22"/>
                <w:szCs w:val="22"/>
                <w:lang w:eastAsia="zh-CN"/>
              </w:rPr>
            </w:pPr>
            <w:r w:rsidRPr="0036046E">
              <w:rPr>
                <w:sz w:val="22"/>
                <w:szCs w:val="22"/>
                <w:lang w:eastAsia="zh-CN"/>
              </w:rPr>
              <w:t xml:space="preserve">Illustrare gli elementi che evidenziano la coerenza del progetto proposto con le finalità e gli obiettivi dell’Avviso </w:t>
            </w:r>
          </w:p>
        </w:tc>
        <w:tc>
          <w:tcPr>
            <w:tcW w:w="2500" w:type="pct"/>
            <w:tcBorders>
              <w:top w:val="single" w:sz="4" w:space="0" w:color="000000"/>
              <w:left w:val="single" w:sz="4" w:space="0" w:color="000000"/>
              <w:bottom w:val="single" w:sz="4" w:space="0" w:color="000000"/>
              <w:right w:val="single" w:sz="4" w:space="0" w:color="000000"/>
            </w:tcBorders>
            <w:vAlign w:val="center"/>
          </w:tcPr>
          <w:p w14:paraId="26DFB992" w14:textId="77777777" w:rsidR="00510F2E" w:rsidRPr="0036046E" w:rsidRDefault="00510F2E" w:rsidP="00376714">
            <w:pPr>
              <w:suppressAutoHyphens/>
              <w:snapToGrid w:val="0"/>
              <w:jc w:val="both"/>
              <w:rPr>
                <w:iCs/>
                <w:sz w:val="22"/>
                <w:szCs w:val="22"/>
                <w:lang w:eastAsia="zh-CN"/>
              </w:rPr>
            </w:pPr>
          </w:p>
        </w:tc>
      </w:tr>
      <w:tr w:rsidR="00510F2E" w:rsidRPr="0036046E" w14:paraId="7E18D3E9" w14:textId="77777777" w:rsidTr="00376714">
        <w:trPr>
          <w:trHeight w:val="470"/>
        </w:trPr>
        <w:tc>
          <w:tcPr>
            <w:tcW w:w="2500" w:type="pct"/>
            <w:tcBorders>
              <w:top w:val="single" w:sz="4" w:space="0" w:color="000000"/>
              <w:left w:val="single" w:sz="4" w:space="0" w:color="000000"/>
              <w:bottom w:val="single" w:sz="4" w:space="0" w:color="000000"/>
            </w:tcBorders>
            <w:vAlign w:val="center"/>
          </w:tcPr>
          <w:p w14:paraId="54F07011" w14:textId="77777777" w:rsidR="00510F2E" w:rsidRPr="0036046E" w:rsidRDefault="00510F2E" w:rsidP="00376714">
            <w:pPr>
              <w:tabs>
                <w:tab w:val="left" w:pos="567"/>
              </w:tabs>
              <w:suppressAutoHyphens/>
              <w:jc w:val="both"/>
              <w:rPr>
                <w:iCs/>
                <w:sz w:val="22"/>
                <w:szCs w:val="22"/>
                <w:lang w:eastAsia="zh-CN"/>
              </w:rPr>
            </w:pPr>
            <w:r w:rsidRPr="0036046E">
              <w:rPr>
                <w:sz w:val="22"/>
                <w:szCs w:val="22"/>
                <w:lang w:eastAsia="zh-CN"/>
              </w:rPr>
              <w:t>Descrivere il contesto in cui il progetto si inserisce, specificando la connessione con le esigenze del sistema economico e sociale del territorio</w:t>
            </w:r>
          </w:p>
        </w:tc>
        <w:tc>
          <w:tcPr>
            <w:tcW w:w="2500" w:type="pct"/>
            <w:tcBorders>
              <w:top w:val="single" w:sz="4" w:space="0" w:color="000000"/>
              <w:left w:val="single" w:sz="4" w:space="0" w:color="000000"/>
              <w:bottom w:val="single" w:sz="4" w:space="0" w:color="000000"/>
              <w:right w:val="single" w:sz="4" w:space="0" w:color="000000"/>
            </w:tcBorders>
            <w:vAlign w:val="center"/>
          </w:tcPr>
          <w:p w14:paraId="2708224E" w14:textId="77777777" w:rsidR="00510F2E" w:rsidRPr="0036046E" w:rsidRDefault="00510F2E" w:rsidP="00376714">
            <w:pPr>
              <w:suppressAutoHyphens/>
              <w:snapToGrid w:val="0"/>
              <w:jc w:val="center"/>
              <w:rPr>
                <w:iCs/>
                <w:sz w:val="22"/>
                <w:szCs w:val="22"/>
                <w:lang w:eastAsia="zh-CN"/>
              </w:rPr>
            </w:pPr>
          </w:p>
        </w:tc>
      </w:tr>
      <w:tr w:rsidR="00510F2E" w:rsidRPr="0036046E" w14:paraId="2056BC5A" w14:textId="77777777" w:rsidTr="00376714">
        <w:trPr>
          <w:trHeight w:val="565"/>
        </w:trPr>
        <w:tc>
          <w:tcPr>
            <w:tcW w:w="2500" w:type="pct"/>
            <w:tcBorders>
              <w:top w:val="single" w:sz="4" w:space="0" w:color="000000"/>
              <w:left w:val="single" w:sz="4" w:space="0" w:color="000000"/>
              <w:bottom w:val="single" w:sz="4" w:space="0" w:color="000000"/>
            </w:tcBorders>
            <w:vAlign w:val="center"/>
          </w:tcPr>
          <w:p w14:paraId="1986A016" w14:textId="77777777" w:rsidR="00510F2E" w:rsidRPr="0036046E" w:rsidRDefault="00510F2E" w:rsidP="00376714">
            <w:pPr>
              <w:tabs>
                <w:tab w:val="left" w:pos="0"/>
              </w:tabs>
              <w:suppressAutoHyphens/>
              <w:jc w:val="both"/>
              <w:rPr>
                <w:iCs/>
                <w:sz w:val="22"/>
                <w:szCs w:val="22"/>
                <w:lang w:eastAsia="zh-CN"/>
              </w:rPr>
            </w:pPr>
            <w:r w:rsidRPr="0036046E">
              <w:rPr>
                <w:sz w:val="22"/>
                <w:szCs w:val="22"/>
                <w:lang w:eastAsia="zh-CN"/>
              </w:rPr>
              <w:t>Descrivere le caratteristiche dei destinatari, presi in carico dal progetto rispetto ai fabbisogni formativi e professionali individuati</w:t>
            </w:r>
          </w:p>
        </w:tc>
        <w:tc>
          <w:tcPr>
            <w:tcW w:w="2500" w:type="pct"/>
            <w:tcBorders>
              <w:top w:val="single" w:sz="4" w:space="0" w:color="000000"/>
              <w:left w:val="single" w:sz="4" w:space="0" w:color="000000"/>
              <w:bottom w:val="single" w:sz="4" w:space="0" w:color="000000"/>
              <w:right w:val="single" w:sz="4" w:space="0" w:color="000000"/>
            </w:tcBorders>
            <w:vAlign w:val="center"/>
          </w:tcPr>
          <w:p w14:paraId="5CB82B01" w14:textId="77777777" w:rsidR="00510F2E" w:rsidRPr="0036046E" w:rsidRDefault="00510F2E" w:rsidP="00376714">
            <w:pPr>
              <w:suppressAutoHyphens/>
              <w:snapToGrid w:val="0"/>
              <w:rPr>
                <w:iCs/>
                <w:sz w:val="22"/>
                <w:szCs w:val="22"/>
                <w:lang w:eastAsia="zh-CN"/>
              </w:rPr>
            </w:pPr>
          </w:p>
        </w:tc>
      </w:tr>
      <w:tr w:rsidR="00510F2E" w:rsidRPr="0036046E" w14:paraId="4F10D67E" w14:textId="77777777" w:rsidTr="00376714">
        <w:trPr>
          <w:trHeight w:val="533"/>
        </w:trPr>
        <w:tc>
          <w:tcPr>
            <w:tcW w:w="2500" w:type="pct"/>
            <w:tcBorders>
              <w:top w:val="single" w:sz="4" w:space="0" w:color="000000"/>
              <w:left w:val="single" w:sz="4" w:space="0" w:color="000000"/>
              <w:bottom w:val="single" w:sz="4" w:space="0" w:color="000000"/>
            </w:tcBorders>
            <w:vAlign w:val="center"/>
          </w:tcPr>
          <w:p w14:paraId="3A848D41" w14:textId="77777777" w:rsidR="00510F2E" w:rsidRPr="0036046E" w:rsidRDefault="00510F2E" w:rsidP="00376714">
            <w:pPr>
              <w:tabs>
                <w:tab w:val="left" w:pos="0"/>
              </w:tabs>
              <w:suppressAutoHyphens/>
              <w:jc w:val="both"/>
              <w:rPr>
                <w:iCs/>
                <w:sz w:val="22"/>
                <w:szCs w:val="22"/>
                <w:lang w:eastAsia="zh-CN"/>
              </w:rPr>
            </w:pPr>
            <w:r w:rsidRPr="0036046E">
              <w:rPr>
                <w:sz w:val="22"/>
                <w:szCs w:val="22"/>
                <w:lang w:eastAsia="zh-CN"/>
              </w:rPr>
              <w:t>Evidenziare il valore aggiunto e la ricaduta del progetto in relazione sia ai destinatari che al contesto, anche attraverso l’utilizzo di appositi indicatori</w:t>
            </w:r>
          </w:p>
        </w:tc>
        <w:tc>
          <w:tcPr>
            <w:tcW w:w="2500" w:type="pct"/>
            <w:tcBorders>
              <w:top w:val="single" w:sz="4" w:space="0" w:color="000000"/>
              <w:left w:val="single" w:sz="4" w:space="0" w:color="000000"/>
              <w:bottom w:val="single" w:sz="4" w:space="0" w:color="000000"/>
              <w:right w:val="single" w:sz="4" w:space="0" w:color="000000"/>
            </w:tcBorders>
            <w:vAlign w:val="center"/>
          </w:tcPr>
          <w:p w14:paraId="0A2BD82C" w14:textId="77777777" w:rsidR="00510F2E" w:rsidRPr="0036046E" w:rsidRDefault="00510F2E" w:rsidP="00376714">
            <w:pPr>
              <w:widowControl w:val="0"/>
              <w:suppressAutoHyphens/>
              <w:snapToGrid w:val="0"/>
              <w:rPr>
                <w:iCs/>
                <w:sz w:val="22"/>
                <w:szCs w:val="22"/>
                <w:lang w:eastAsia="zh-CN"/>
              </w:rPr>
            </w:pPr>
          </w:p>
        </w:tc>
      </w:tr>
    </w:tbl>
    <w:p w14:paraId="540176B0" w14:textId="77777777" w:rsidR="00510F2E" w:rsidRPr="0036046E" w:rsidRDefault="00510F2E" w:rsidP="00510F2E">
      <w:pPr>
        <w:rPr>
          <w:b/>
          <w:sz w:val="22"/>
          <w:szCs w:val="22"/>
          <w:lang w:eastAsia="zh-CN"/>
        </w:rPr>
      </w:pPr>
    </w:p>
    <w:p w14:paraId="573332C0"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w:t>
      </w:r>
    </w:p>
    <w:p w14:paraId="622ED068" w14:textId="77777777" w:rsidR="00510F2E" w:rsidRPr="0036046E" w:rsidRDefault="00510F2E" w:rsidP="00510F2E">
      <w:pPr>
        <w:tabs>
          <w:tab w:val="left" w:pos="567"/>
        </w:tabs>
        <w:suppressAutoHyphens/>
        <w:ind w:left="574"/>
        <w:rPr>
          <w:b/>
          <w:bCs/>
          <w:sz w:val="22"/>
          <w:szCs w:val="22"/>
          <w:lang w:eastAsia="zh-CN"/>
        </w:rPr>
      </w:pPr>
    </w:p>
    <w:p w14:paraId="38FE0BC2" w14:textId="77777777" w:rsidR="00510F2E" w:rsidRPr="0036046E" w:rsidRDefault="00510F2E" w:rsidP="00510F2E">
      <w:pPr>
        <w:suppressAutoHyphens/>
        <w:ind w:left="709" w:hanging="709"/>
        <w:jc w:val="both"/>
        <w:rPr>
          <w:i/>
          <w:sz w:val="22"/>
          <w:szCs w:val="22"/>
          <w:lang w:eastAsia="zh-CN"/>
        </w:rPr>
      </w:pPr>
      <w:r w:rsidRPr="0036046E">
        <w:rPr>
          <w:b/>
          <w:bCs/>
          <w:sz w:val="22"/>
          <w:szCs w:val="22"/>
          <w:lang w:eastAsia="zh-CN"/>
        </w:rPr>
        <w:t>B.2 Sistema di relazioni</w:t>
      </w:r>
    </w:p>
    <w:p w14:paraId="0515F37D" w14:textId="77777777" w:rsidR="00510F2E" w:rsidRPr="0036046E" w:rsidRDefault="00510F2E" w:rsidP="00510F2E">
      <w:pPr>
        <w:suppressAutoHyphens/>
        <w:jc w:val="both"/>
        <w:rPr>
          <w:b/>
          <w:i/>
          <w:sz w:val="22"/>
          <w:szCs w:val="22"/>
          <w:lang w:eastAsia="zh-CN"/>
        </w:rPr>
      </w:pPr>
      <w:r w:rsidRPr="0036046E">
        <w:rPr>
          <w:bCs/>
          <w:i/>
          <w:iCs/>
          <w:sz w:val="22"/>
          <w:szCs w:val="22"/>
          <w:lang w:eastAsia="zh-CN"/>
        </w:rPr>
        <w:t xml:space="preserve">Descrivere l’eventuale rete di relazioni costituita per la realizzazione del progetto </w:t>
      </w:r>
      <w:r w:rsidRPr="0036046E">
        <w:rPr>
          <w:i/>
          <w:iCs/>
          <w:sz w:val="22"/>
          <w:szCs w:val="22"/>
          <w:lang w:eastAsia="zh-CN"/>
        </w:rPr>
        <w:t>(</w:t>
      </w:r>
      <w:r w:rsidRPr="0036046E">
        <w:rPr>
          <w:bCs/>
          <w:i/>
          <w:iCs/>
          <w:sz w:val="22"/>
          <w:szCs w:val="22"/>
          <w:lang w:eastAsia="zh-CN"/>
        </w:rPr>
        <w:t>precisando le modalità e l’ambito di coinvolgimento dei diversi attori e interlocutori specificandone denominazione, sede e settore di attività. Allegare documentazione comprovante il rapporto di collaborazione).</w:t>
      </w:r>
    </w:p>
    <w:p w14:paraId="362AA601" w14:textId="77777777" w:rsidR="00510F2E" w:rsidRPr="0036046E" w:rsidRDefault="00510F2E" w:rsidP="00510F2E">
      <w:pPr>
        <w:suppressAutoHyphens/>
        <w:jc w:val="center"/>
        <w:rPr>
          <w:i/>
          <w:sz w:val="22"/>
          <w:szCs w:val="22"/>
          <w:lang w:eastAsia="zh-CN"/>
        </w:rPr>
      </w:pPr>
    </w:p>
    <w:tbl>
      <w:tblPr>
        <w:tblW w:w="5000" w:type="pct"/>
        <w:tblCellMar>
          <w:left w:w="70" w:type="dxa"/>
          <w:right w:w="70" w:type="dxa"/>
        </w:tblCellMar>
        <w:tblLook w:val="0000" w:firstRow="0" w:lastRow="0" w:firstColumn="0" w:lastColumn="0" w:noHBand="0" w:noVBand="0"/>
      </w:tblPr>
      <w:tblGrid>
        <w:gridCol w:w="3259"/>
        <w:gridCol w:w="3259"/>
        <w:gridCol w:w="3260"/>
      </w:tblGrid>
      <w:tr w:rsidR="00510F2E" w:rsidRPr="0036046E" w14:paraId="2F13A3FE" w14:textId="77777777" w:rsidTr="00376714">
        <w:trPr>
          <w:trHeight w:val="510"/>
        </w:trPr>
        <w:tc>
          <w:tcPr>
            <w:tcW w:w="1666" w:type="pct"/>
            <w:tcBorders>
              <w:top w:val="single" w:sz="4" w:space="0" w:color="auto"/>
              <w:left w:val="single" w:sz="4" w:space="0" w:color="auto"/>
              <w:bottom w:val="single" w:sz="4" w:space="0" w:color="auto"/>
              <w:right w:val="single" w:sz="4" w:space="0" w:color="auto"/>
            </w:tcBorders>
            <w:vAlign w:val="center"/>
          </w:tcPr>
          <w:p w14:paraId="1D2F328E" w14:textId="77777777" w:rsidR="00510F2E" w:rsidRPr="0036046E" w:rsidRDefault="00510F2E" w:rsidP="00376714">
            <w:pPr>
              <w:suppressAutoHyphens/>
              <w:jc w:val="center"/>
              <w:rPr>
                <w:b/>
                <w:bCs/>
                <w:sz w:val="22"/>
                <w:szCs w:val="22"/>
                <w:lang w:eastAsia="zh-CN"/>
              </w:rPr>
            </w:pPr>
            <w:r w:rsidRPr="0036046E">
              <w:rPr>
                <w:b/>
                <w:bCs/>
                <w:sz w:val="22"/>
                <w:szCs w:val="22"/>
                <w:lang w:eastAsia="zh-CN"/>
              </w:rPr>
              <w:t>Denominazione organismo/soggetto</w:t>
            </w:r>
          </w:p>
        </w:tc>
        <w:tc>
          <w:tcPr>
            <w:tcW w:w="1666" w:type="pct"/>
            <w:tcBorders>
              <w:top w:val="single" w:sz="4" w:space="0" w:color="auto"/>
              <w:left w:val="single" w:sz="4" w:space="0" w:color="auto"/>
              <w:bottom w:val="single" w:sz="4" w:space="0" w:color="auto"/>
              <w:right w:val="single" w:sz="4" w:space="0" w:color="auto"/>
            </w:tcBorders>
            <w:vAlign w:val="center"/>
          </w:tcPr>
          <w:p w14:paraId="36B34249" w14:textId="77777777" w:rsidR="00510F2E" w:rsidRPr="0036046E" w:rsidRDefault="00510F2E" w:rsidP="00376714">
            <w:pPr>
              <w:suppressAutoHyphens/>
              <w:jc w:val="center"/>
              <w:rPr>
                <w:b/>
                <w:bCs/>
                <w:sz w:val="22"/>
                <w:szCs w:val="22"/>
                <w:lang w:eastAsia="zh-CN"/>
              </w:rPr>
            </w:pPr>
            <w:r w:rsidRPr="0036046E">
              <w:rPr>
                <w:b/>
                <w:bCs/>
                <w:sz w:val="22"/>
                <w:szCs w:val="22"/>
                <w:lang w:eastAsia="zh-CN"/>
              </w:rPr>
              <w:t>Ambito collaborazione, attività svolte e valore aggiunto</w:t>
            </w:r>
          </w:p>
        </w:tc>
        <w:tc>
          <w:tcPr>
            <w:tcW w:w="1667" w:type="pct"/>
            <w:tcBorders>
              <w:top w:val="single" w:sz="4" w:space="0" w:color="auto"/>
              <w:left w:val="single" w:sz="4" w:space="0" w:color="auto"/>
              <w:bottom w:val="single" w:sz="4" w:space="0" w:color="auto"/>
              <w:right w:val="single" w:sz="4" w:space="0" w:color="auto"/>
            </w:tcBorders>
            <w:vAlign w:val="center"/>
          </w:tcPr>
          <w:p w14:paraId="1602B60D" w14:textId="77777777" w:rsidR="00510F2E" w:rsidRPr="0036046E" w:rsidRDefault="00510F2E" w:rsidP="00376714">
            <w:pPr>
              <w:suppressAutoHyphens/>
              <w:jc w:val="center"/>
              <w:rPr>
                <w:sz w:val="22"/>
                <w:szCs w:val="22"/>
                <w:lang w:eastAsia="zh-CN"/>
              </w:rPr>
            </w:pPr>
            <w:r w:rsidRPr="0036046E">
              <w:rPr>
                <w:b/>
                <w:bCs/>
                <w:sz w:val="22"/>
                <w:szCs w:val="22"/>
                <w:lang w:eastAsia="zh-CN"/>
              </w:rPr>
              <w:t>Tipologia</w:t>
            </w:r>
          </w:p>
          <w:p w14:paraId="010EC7CD" w14:textId="77777777" w:rsidR="00510F2E" w:rsidRPr="0036046E" w:rsidRDefault="00510F2E" w:rsidP="00376714">
            <w:pPr>
              <w:suppressAutoHyphens/>
              <w:jc w:val="center"/>
              <w:rPr>
                <w:b/>
                <w:bCs/>
                <w:sz w:val="22"/>
                <w:szCs w:val="22"/>
                <w:lang w:eastAsia="zh-CN"/>
              </w:rPr>
            </w:pPr>
            <w:r w:rsidRPr="0036046E">
              <w:rPr>
                <w:b/>
                <w:bCs/>
                <w:sz w:val="22"/>
                <w:szCs w:val="22"/>
                <w:lang w:eastAsia="zh-CN"/>
              </w:rPr>
              <w:t xml:space="preserve">(es. manifestazioni di interesse, protocolli, convenzioni, ecc.) </w:t>
            </w:r>
          </w:p>
        </w:tc>
      </w:tr>
      <w:tr w:rsidR="00510F2E" w:rsidRPr="0036046E" w14:paraId="302C15F2" w14:textId="77777777" w:rsidTr="00376714">
        <w:trPr>
          <w:trHeight w:val="70"/>
        </w:trPr>
        <w:tc>
          <w:tcPr>
            <w:tcW w:w="1666" w:type="pct"/>
            <w:tcBorders>
              <w:top w:val="single" w:sz="4" w:space="0" w:color="auto"/>
              <w:left w:val="single" w:sz="4" w:space="0" w:color="000000"/>
              <w:bottom w:val="single" w:sz="4" w:space="0" w:color="000000"/>
            </w:tcBorders>
          </w:tcPr>
          <w:p w14:paraId="1F871AAC" w14:textId="77777777" w:rsidR="00510F2E" w:rsidRPr="0036046E" w:rsidRDefault="00510F2E" w:rsidP="00376714">
            <w:pPr>
              <w:suppressAutoHyphens/>
              <w:snapToGrid w:val="0"/>
              <w:rPr>
                <w:b/>
                <w:bCs/>
                <w:sz w:val="22"/>
                <w:szCs w:val="22"/>
                <w:lang w:eastAsia="zh-CN"/>
              </w:rPr>
            </w:pPr>
          </w:p>
        </w:tc>
        <w:tc>
          <w:tcPr>
            <w:tcW w:w="1666" w:type="pct"/>
            <w:tcBorders>
              <w:top w:val="single" w:sz="4" w:space="0" w:color="auto"/>
              <w:left w:val="single" w:sz="4" w:space="0" w:color="000000"/>
              <w:bottom w:val="single" w:sz="4" w:space="0" w:color="000000"/>
            </w:tcBorders>
          </w:tcPr>
          <w:p w14:paraId="1D16FDD5" w14:textId="77777777" w:rsidR="00510F2E" w:rsidRPr="0036046E" w:rsidRDefault="00510F2E" w:rsidP="00376714">
            <w:pPr>
              <w:suppressAutoHyphens/>
              <w:snapToGrid w:val="0"/>
              <w:rPr>
                <w:b/>
                <w:sz w:val="22"/>
                <w:szCs w:val="22"/>
                <w:lang w:eastAsia="zh-CN"/>
              </w:rPr>
            </w:pPr>
          </w:p>
        </w:tc>
        <w:tc>
          <w:tcPr>
            <w:tcW w:w="1667" w:type="pct"/>
            <w:tcBorders>
              <w:top w:val="single" w:sz="4" w:space="0" w:color="auto"/>
              <w:left w:val="single" w:sz="4" w:space="0" w:color="000000"/>
              <w:bottom w:val="single" w:sz="4" w:space="0" w:color="000000"/>
              <w:right w:val="single" w:sz="4" w:space="0" w:color="000000"/>
            </w:tcBorders>
          </w:tcPr>
          <w:p w14:paraId="16149F33" w14:textId="77777777" w:rsidR="00510F2E" w:rsidRPr="0036046E" w:rsidRDefault="00510F2E" w:rsidP="00376714">
            <w:pPr>
              <w:suppressAutoHyphens/>
              <w:snapToGrid w:val="0"/>
              <w:rPr>
                <w:b/>
                <w:sz w:val="22"/>
                <w:szCs w:val="22"/>
                <w:lang w:eastAsia="zh-CN"/>
              </w:rPr>
            </w:pPr>
          </w:p>
        </w:tc>
      </w:tr>
      <w:tr w:rsidR="00510F2E" w:rsidRPr="0036046E" w14:paraId="6C6AF824" w14:textId="77777777" w:rsidTr="00376714">
        <w:trPr>
          <w:trHeight w:val="70"/>
        </w:trPr>
        <w:tc>
          <w:tcPr>
            <w:tcW w:w="1666" w:type="pct"/>
            <w:tcBorders>
              <w:top w:val="single" w:sz="4" w:space="0" w:color="000000"/>
              <w:left w:val="single" w:sz="4" w:space="0" w:color="000000"/>
              <w:bottom w:val="single" w:sz="4" w:space="0" w:color="000000"/>
            </w:tcBorders>
          </w:tcPr>
          <w:p w14:paraId="2652BFC4" w14:textId="77777777" w:rsidR="00510F2E" w:rsidRPr="0036046E" w:rsidRDefault="00510F2E" w:rsidP="00376714">
            <w:pPr>
              <w:suppressAutoHyphens/>
              <w:snapToGrid w:val="0"/>
              <w:rPr>
                <w:b/>
                <w:sz w:val="22"/>
                <w:szCs w:val="22"/>
                <w:lang w:eastAsia="zh-CN"/>
              </w:rPr>
            </w:pPr>
          </w:p>
        </w:tc>
        <w:tc>
          <w:tcPr>
            <w:tcW w:w="1666" w:type="pct"/>
            <w:tcBorders>
              <w:top w:val="single" w:sz="4" w:space="0" w:color="000000"/>
              <w:left w:val="single" w:sz="4" w:space="0" w:color="000000"/>
              <w:bottom w:val="single" w:sz="4" w:space="0" w:color="000000"/>
            </w:tcBorders>
          </w:tcPr>
          <w:p w14:paraId="4F93920A" w14:textId="77777777" w:rsidR="00510F2E" w:rsidRPr="0036046E" w:rsidRDefault="00510F2E" w:rsidP="00376714">
            <w:pPr>
              <w:suppressAutoHyphens/>
              <w:snapToGrid w:val="0"/>
              <w:rPr>
                <w:b/>
                <w:sz w:val="22"/>
                <w:szCs w:val="22"/>
                <w:lang w:eastAsia="zh-CN"/>
              </w:rPr>
            </w:pPr>
          </w:p>
        </w:tc>
        <w:tc>
          <w:tcPr>
            <w:tcW w:w="1667" w:type="pct"/>
            <w:tcBorders>
              <w:top w:val="single" w:sz="4" w:space="0" w:color="000000"/>
              <w:left w:val="single" w:sz="4" w:space="0" w:color="000000"/>
              <w:bottom w:val="single" w:sz="4" w:space="0" w:color="000000"/>
              <w:right w:val="single" w:sz="4" w:space="0" w:color="000000"/>
            </w:tcBorders>
          </w:tcPr>
          <w:p w14:paraId="6B5664EE" w14:textId="77777777" w:rsidR="00510F2E" w:rsidRPr="0036046E" w:rsidRDefault="00510F2E" w:rsidP="00376714">
            <w:pPr>
              <w:suppressAutoHyphens/>
              <w:snapToGrid w:val="0"/>
              <w:rPr>
                <w:b/>
                <w:sz w:val="22"/>
                <w:szCs w:val="22"/>
                <w:lang w:eastAsia="zh-CN"/>
              </w:rPr>
            </w:pPr>
          </w:p>
        </w:tc>
      </w:tr>
    </w:tbl>
    <w:p w14:paraId="5EBE7CAE" w14:textId="77777777" w:rsidR="00510F2E" w:rsidRPr="0036046E" w:rsidRDefault="00510F2E" w:rsidP="00510F2E">
      <w:pPr>
        <w:tabs>
          <w:tab w:val="left" w:pos="720"/>
        </w:tabs>
        <w:suppressAutoHyphens/>
        <w:jc w:val="both"/>
        <w:rPr>
          <w:b/>
          <w:sz w:val="22"/>
          <w:szCs w:val="22"/>
          <w:lang w:eastAsia="zh-CN"/>
        </w:rPr>
      </w:pPr>
    </w:p>
    <w:p w14:paraId="4CC205F0" w14:textId="77777777" w:rsidR="00510F2E" w:rsidRPr="0036046E" w:rsidRDefault="00510F2E" w:rsidP="00510F2E">
      <w:pPr>
        <w:tabs>
          <w:tab w:val="left" w:pos="720"/>
        </w:tabs>
        <w:suppressAutoHyphens/>
        <w:jc w:val="both"/>
        <w:rPr>
          <w:i/>
          <w:sz w:val="22"/>
          <w:szCs w:val="22"/>
          <w:lang w:eastAsia="zh-CN"/>
        </w:rPr>
      </w:pPr>
      <w:r w:rsidRPr="0036046E">
        <w:rPr>
          <w:b/>
          <w:sz w:val="22"/>
          <w:szCs w:val="22"/>
          <w:lang w:eastAsia="zh-CN"/>
        </w:rPr>
        <w:t xml:space="preserve">B.3 Cronogramma del progetto </w:t>
      </w:r>
    </w:p>
    <w:p w14:paraId="4A6AA326" w14:textId="77777777" w:rsidR="00510F2E" w:rsidRPr="0036046E" w:rsidRDefault="00510F2E" w:rsidP="00510F2E">
      <w:pPr>
        <w:suppressAutoHyphens/>
        <w:jc w:val="both"/>
        <w:rPr>
          <w:b/>
          <w:bCs/>
          <w:sz w:val="22"/>
          <w:szCs w:val="22"/>
          <w:lang w:eastAsia="zh-CN"/>
        </w:rPr>
      </w:pPr>
      <w:r w:rsidRPr="0036046E">
        <w:rPr>
          <w:i/>
          <w:sz w:val="22"/>
          <w:szCs w:val="22"/>
          <w:lang w:eastAsia="zh-CN"/>
        </w:rPr>
        <w:t>Esplicitare i tempi di svolgimento del progetto (in termini di durata, non di date), utilizzando il diagramma di Gantt o altri schemi grafici equivalenti.</w:t>
      </w:r>
    </w:p>
    <w:p w14:paraId="7801D646"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798623BA"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2A1590C8"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18600606" w14:textId="77777777" w:rsidR="00510F2E" w:rsidRPr="0036046E" w:rsidRDefault="00510F2E" w:rsidP="00510F2E">
      <w:pPr>
        <w:tabs>
          <w:tab w:val="right" w:pos="9638"/>
        </w:tabs>
        <w:suppressAutoHyphens/>
        <w:jc w:val="both"/>
        <w:rPr>
          <w:b/>
          <w:sz w:val="22"/>
          <w:szCs w:val="22"/>
          <w:lang w:eastAsia="zh-CN"/>
        </w:rPr>
      </w:pPr>
    </w:p>
    <w:p w14:paraId="36D3E4F4" w14:textId="77777777" w:rsidR="00510F2E" w:rsidRPr="0036046E" w:rsidRDefault="00510F2E" w:rsidP="00510F2E">
      <w:pPr>
        <w:tabs>
          <w:tab w:val="left" w:pos="720"/>
        </w:tabs>
        <w:suppressAutoHyphens/>
        <w:jc w:val="both"/>
        <w:rPr>
          <w:b/>
          <w:sz w:val="22"/>
          <w:szCs w:val="22"/>
          <w:lang w:eastAsia="zh-CN"/>
        </w:rPr>
      </w:pPr>
      <w:r w:rsidRPr="0036046E">
        <w:rPr>
          <w:b/>
          <w:sz w:val="22"/>
          <w:szCs w:val="22"/>
          <w:lang w:eastAsia="zh-CN"/>
        </w:rPr>
        <w:t xml:space="preserve">B.4 Modalità di monitoraggio </w:t>
      </w:r>
      <w:r w:rsidRPr="0036046E">
        <w:rPr>
          <w:b/>
          <w:i/>
          <w:sz w:val="22"/>
          <w:szCs w:val="22"/>
          <w:lang w:eastAsia="zh-CN"/>
        </w:rPr>
        <w:t>in itinere</w:t>
      </w:r>
      <w:r w:rsidRPr="0036046E">
        <w:rPr>
          <w:b/>
          <w:sz w:val="22"/>
          <w:szCs w:val="22"/>
          <w:lang w:eastAsia="zh-CN"/>
        </w:rPr>
        <w:t xml:space="preserve"> ed </w:t>
      </w:r>
      <w:r w:rsidRPr="0036046E">
        <w:rPr>
          <w:b/>
          <w:i/>
          <w:sz w:val="22"/>
          <w:szCs w:val="22"/>
          <w:lang w:eastAsia="zh-CN"/>
        </w:rPr>
        <w:t>ex post</w:t>
      </w:r>
      <w:r w:rsidRPr="0036046E">
        <w:rPr>
          <w:b/>
          <w:sz w:val="22"/>
          <w:szCs w:val="22"/>
          <w:lang w:eastAsia="zh-CN"/>
        </w:rPr>
        <w:t xml:space="preserve"> del progetto</w:t>
      </w:r>
    </w:p>
    <w:p w14:paraId="7A033722"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68671307"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5551E129"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4137D822" w14:textId="77777777" w:rsidR="00510F2E" w:rsidRPr="0036046E" w:rsidRDefault="00510F2E" w:rsidP="00510F2E">
      <w:pPr>
        <w:tabs>
          <w:tab w:val="left" w:pos="567"/>
        </w:tabs>
        <w:suppressAutoHyphens/>
        <w:ind w:left="560" w:hanging="560"/>
        <w:rPr>
          <w:b/>
          <w:bCs/>
          <w:sz w:val="22"/>
          <w:szCs w:val="22"/>
          <w:lang w:eastAsia="zh-CN"/>
        </w:rPr>
      </w:pPr>
    </w:p>
    <w:p w14:paraId="166B5BF5" w14:textId="77777777" w:rsidR="00510F2E" w:rsidRPr="0036046E" w:rsidRDefault="00510F2E" w:rsidP="00510F2E">
      <w:pPr>
        <w:suppressAutoHyphens/>
        <w:jc w:val="both"/>
        <w:rPr>
          <w:b/>
          <w:i/>
          <w:sz w:val="22"/>
          <w:szCs w:val="22"/>
          <w:lang w:eastAsia="zh-CN"/>
        </w:rPr>
      </w:pPr>
      <w:r w:rsidRPr="0036046E">
        <w:rPr>
          <w:b/>
          <w:sz w:val="22"/>
          <w:szCs w:val="22"/>
          <w:lang w:eastAsia="zh-CN"/>
        </w:rPr>
        <w:t xml:space="preserve">B.5 Disseminazione e pubblicizzazione delle metodologie e dei risultati del </w:t>
      </w:r>
      <w:r w:rsidRPr="0036046E">
        <w:rPr>
          <w:b/>
          <w:bCs/>
          <w:sz w:val="22"/>
          <w:szCs w:val="22"/>
          <w:lang w:eastAsia="zh-CN"/>
        </w:rPr>
        <w:t>progetto e trasferibilità dell’esperienza</w:t>
      </w:r>
    </w:p>
    <w:p w14:paraId="2FB3840C" w14:textId="77777777" w:rsidR="00510F2E" w:rsidRPr="0036046E" w:rsidRDefault="00510F2E" w:rsidP="00510F2E">
      <w:pPr>
        <w:suppressAutoHyphens/>
        <w:jc w:val="both"/>
        <w:rPr>
          <w:b/>
          <w:sz w:val="22"/>
          <w:szCs w:val="22"/>
          <w:lang w:eastAsia="zh-CN"/>
        </w:rPr>
      </w:pPr>
      <w:r w:rsidRPr="0036046E">
        <w:rPr>
          <w:i/>
          <w:sz w:val="22"/>
          <w:szCs w:val="22"/>
          <w:lang w:eastAsia="zh-CN"/>
        </w:rPr>
        <w:t xml:space="preserve">Esplicitare le strategie e le modalità di diffusione delle metodologie e dei risultati del progetto e la trasferibilità e utilizzabilità degli stessi sul territorio. </w:t>
      </w:r>
    </w:p>
    <w:p w14:paraId="14DD8320"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10FC1009"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lastRenderedPageBreak/>
        <w:t>_____________________________________________________________________________________</w:t>
      </w:r>
    </w:p>
    <w:p w14:paraId="30FFDF98"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63319824" w14:textId="77777777" w:rsidR="00510F2E" w:rsidRPr="0036046E" w:rsidRDefault="00510F2E" w:rsidP="00510F2E">
      <w:pPr>
        <w:suppressAutoHyphens/>
        <w:ind w:left="420" w:hanging="420"/>
        <w:jc w:val="both"/>
        <w:rPr>
          <w:b/>
          <w:sz w:val="22"/>
          <w:szCs w:val="22"/>
          <w:lang w:eastAsia="zh-CN"/>
        </w:rPr>
      </w:pPr>
    </w:p>
    <w:p w14:paraId="00A699B0" w14:textId="77777777" w:rsidR="00510F2E" w:rsidRPr="0036046E" w:rsidRDefault="00510F2E" w:rsidP="00510F2E">
      <w:pPr>
        <w:suppressAutoHyphens/>
        <w:ind w:left="420" w:hanging="420"/>
        <w:jc w:val="both"/>
        <w:rPr>
          <w:b/>
          <w:i/>
          <w:sz w:val="22"/>
          <w:szCs w:val="22"/>
          <w:lang w:eastAsia="zh-CN"/>
        </w:rPr>
      </w:pPr>
      <w:r w:rsidRPr="0036046E">
        <w:rPr>
          <w:b/>
          <w:sz w:val="22"/>
          <w:szCs w:val="22"/>
          <w:lang w:eastAsia="zh-CN"/>
        </w:rPr>
        <w:t>B.6 Carattere innovativo del progetto</w:t>
      </w:r>
    </w:p>
    <w:p w14:paraId="1262AB0A" w14:textId="77777777" w:rsidR="00510F2E" w:rsidRPr="0036046E" w:rsidRDefault="00510F2E" w:rsidP="00510F2E">
      <w:pPr>
        <w:suppressAutoHyphens/>
        <w:jc w:val="both"/>
        <w:rPr>
          <w:sz w:val="22"/>
          <w:szCs w:val="22"/>
          <w:lang w:eastAsia="zh-CN"/>
        </w:rPr>
      </w:pPr>
      <w:r w:rsidRPr="0036046E">
        <w:rPr>
          <w:i/>
          <w:iCs/>
          <w:sz w:val="22"/>
          <w:szCs w:val="22"/>
          <w:lang w:eastAsia="zh-CN"/>
        </w:rPr>
        <w:t xml:space="preserve">Evidenziare il carattere innovativo del progetto, con particolare riferimento a modalità di analisi e progettazione, contenuti, metodologie didattiche ed operative, partenariati e sistema di relazioni, modalità di coinvolgimento dei destinatari, </w:t>
      </w:r>
      <w:r w:rsidRPr="0036046E">
        <w:rPr>
          <w:bCs/>
          <w:i/>
          <w:iCs/>
          <w:sz w:val="22"/>
          <w:szCs w:val="22"/>
          <w:lang w:eastAsia="zh-CN"/>
        </w:rPr>
        <w:t>apprendimenti e competenze.</w:t>
      </w:r>
    </w:p>
    <w:p w14:paraId="6E4857A7"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68578FC6"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023388F5"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0E19D34F" w14:textId="77777777" w:rsidR="00510F2E" w:rsidRPr="0036046E" w:rsidRDefault="00510F2E" w:rsidP="00510F2E">
      <w:pPr>
        <w:suppressAutoHyphens/>
        <w:ind w:left="574"/>
        <w:jc w:val="both"/>
        <w:rPr>
          <w:sz w:val="22"/>
          <w:szCs w:val="22"/>
          <w:lang w:eastAsia="zh-CN"/>
        </w:rPr>
      </w:pPr>
    </w:p>
    <w:p w14:paraId="0FCC28F0" w14:textId="77777777" w:rsidR="00510F2E" w:rsidRPr="0036046E" w:rsidRDefault="00510F2E" w:rsidP="00510F2E">
      <w:pPr>
        <w:tabs>
          <w:tab w:val="left" w:pos="720"/>
        </w:tabs>
        <w:suppressAutoHyphens/>
        <w:jc w:val="both"/>
        <w:rPr>
          <w:b/>
          <w:strike/>
          <w:sz w:val="22"/>
          <w:szCs w:val="22"/>
          <w:lang w:eastAsia="zh-CN"/>
        </w:rPr>
      </w:pPr>
      <w:r w:rsidRPr="0036046E">
        <w:rPr>
          <w:b/>
          <w:sz w:val="22"/>
          <w:szCs w:val="22"/>
          <w:lang w:eastAsia="zh-CN"/>
        </w:rPr>
        <w:t>B.7</w:t>
      </w:r>
      <w:r w:rsidRPr="0036046E">
        <w:rPr>
          <w:rFonts w:eastAsia="Arial Unicode MS"/>
          <w:b/>
          <w:sz w:val="22"/>
          <w:szCs w:val="22"/>
          <w:lang w:eastAsia="zh-CN"/>
        </w:rPr>
        <w:t xml:space="preserve"> </w:t>
      </w:r>
      <w:r w:rsidRPr="0036046E">
        <w:rPr>
          <w:b/>
          <w:sz w:val="22"/>
          <w:szCs w:val="22"/>
          <w:lang w:eastAsia="zh-CN"/>
        </w:rPr>
        <w:t xml:space="preserve">Rispondenza del progetto </w:t>
      </w:r>
      <w:r w:rsidR="00C5764F" w:rsidRPr="0036046E">
        <w:rPr>
          <w:b/>
          <w:sz w:val="22"/>
          <w:szCs w:val="22"/>
          <w:lang w:eastAsia="zh-CN"/>
        </w:rPr>
        <w:t>nell’attuare misure di personalizzazione dei percorsi e/o accompagnamento per favorire l’eventuale coinvolgimento di soggetti vulnerabili</w:t>
      </w:r>
      <w:r w:rsidRPr="0036046E">
        <w:rPr>
          <w:b/>
          <w:sz w:val="22"/>
          <w:szCs w:val="22"/>
          <w:lang w:eastAsia="zh-CN"/>
        </w:rPr>
        <w:t xml:space="preserve"> (stranieri, disabili, ecc.) come individuati nel testo dell’Avviso </w:t>
      </w:r>
    </w:p>
    <w:p w14:paraId="264B4240"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30395A88" w14:textId="77777777" w:rsidR="00510F2E" w:rsidRPr="0036046E" w:rsidRDefault="00510F2E" w:rsidP="00510F2E">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2352DF9C" w14:textId="77777777" w:rsidR="00475479" w:rsidRDefault="00510F2E" w:rsidP="00510F2E">
      <w:pPr>
        <w:suppressAutoHyphens/>
        <w:rPr>
          <w:sz w:val="22"/>
          <w:szCs w:val="22"/>
          <w:lang w:eastAsia="zh-CN"/>
        </w:rPr>
      </w:pPr>
      <w:r w:rsidRPr="0036046E">
        <w:rPr>
          <w:sz w:val="22"/>
          <w:szCs w:val="22"/>
          <w:lang w:eastAsia="zh-CN"/>
        </w:rPr>
        <w:t>_____________________________________________________________________________________</w:t>
      </w:r>
    </w:p>
    <w:p w14:paraId="2CF6BBAB" w14:textId="77777777" w:rsidR="00415C3D" w:rsidRPr="0036046E" w:rsidRDefault="00415C3D" w:rsidP="00510F2E">
      <w:pPr>
        <w:suppressAutoHyphens/>
        <w:rPr>
          <w:sz w:val="22"/>
          <w:szCs w:val="22"/>
          <w:lang w:eastAsia="zh-CN"/>
        </w:rPr>
      </w:pPr>
    </w:p>
    <w:p w14:paraId="39A4B745" w14:textId="77777777" w:rsidR="00415C3D" w:rsidRPr="00415C3D" w:rsidRDefault="00415C3D" w:rsidP="00415C3D">
      <w:pPr>
        <w:tabs>
          <w:tab w:val="left" w:pos="720"/>
        </w:tabs>
        <w:suppressAutoHyphens/>
        <w:jc w:val="both"/>
        <w:rPr>
          <w:b/>
          <w:sz w:val="22"/>
          <w:szCs w:val="22"/>
          <w:lang w:eastAsia="zh-CN"/>
        </w:rPr>
      </w:pPr>
      <w:r w:rsidRPr="00415C3D">
        <w:rPr>
          <w:b/>
          <w:sz w:val="22"/>
          <w:szCs w:val="22"/>
          <w:lang w:eastAsia="zh-CN"/>
        </w:rPr>
        <w:t xml:space="preserve">B.8 </w:t>
      </w:r>
      <w:r w:rsidRPr="00415C3D">
        <w:rPr>
          <w:b/>
          <w:sz w:val="22"/>
          <w:szCs w:val="22"/>
          <w:lang w:eastAsia="zh-CN"/>
        </w:rPr>
        <w:t>Modalità di selezione dei partecipanti</w:t>
      </w:r>
    </w:p>
    <w:p w14:paraId="3D593319" w14:textId="0F605AB0" w:rsidR="00510F2E" w:rsidRDefault="00415C3D" w:rsidP="00415C3D">
      <w:pPr>
        <w:suppressAutoHyphens/>
        <w:rPr>
          <w:sz w:val="22"/>
          <w:szCs w:val="22"/>
          <w:lang w:eastAsia="zh-CN"/>
        </w:rPr>
      </w:pPr>
      <w:r>
        <w:rPr>
          <w:sz w:val="22"/>
          <w:szCs w:val="22"/>
          <w:lang w:eastAsia="zh-CN"/>
        </w:rPr>
        <w:t>I</w:t>
      </w:r>
      <w:r w:rsidRPr="00415C3D">
        <w:rPr>
          <w:sz w:val="22"/>
          <w:szCs w:val="22"/>
          <w:lang w:eastAsia="zh-CN"/>
        </w:rPr>
        <w:t>ndicare attraverso quali procedure - criteri, metodologie e strumenti - si intende effettuare la selezione dei partecipanti (Max 15 righe)</w:t>
      </w:r>
    </w:p>
    <w:p w14:paraId="3549C256" w14:textId="77777777" w:rsidR="00415C3D" w:rsidRDefault="00415C3D" w:rsidP="00415C3D">
      <w:pPr>
        <w:suppressAutoHyphens/>
        <w:rPr>
          <w:sz w:val="22"/>
          <w:szCs w:val="22"/>
          <w:lang w:eastAsia="zh-CN"/>
        </w:rPr>
      </w:pPr>
    </w:p>
    <w:p w14:paraId="23E1C5EF"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277320EA"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06C2889A" w14:textId="77777777" w:rsidR="00415C3D" w:rsidRDefault="00415C3D" w:rsidP="00415C3D">
      <w:pPr>
        <w:suppressAutoHyphens/>
        <w:rPr>
          <w:sz w:val="22"/>
          <w:szCs w:val="22"/>
          <w:lang w:eastAsia="zh-CN"/>
        </w:rPr>
      </w:pPr>
      <w:r w:rsidRPr="0036046E">
        <w:rPr>
          <w:sz w:val="22"/>
          <w:szCs w:val="22"/>
          <w:lang w:eastAsia="zh-CN"/>
        </w:rPr>
        <w:t>_____________________________________________________________________________________</w:t>
      </w:r>
    </w:p>
    <w:p w14:paraId="4BC972C3" w14:textId="77777777" w:rsidR="00415C3D" w:rsidRDefault="00415C3D" w:rsidP="00415C3D">
      <w:pPr>
        <w:suppressAutoHyphens/>
        <w:rPr>
          <w:sz w:val="22"/>
          <w:szCs w:val="22"/>
          <w:lang w:eastAsia="zh-CN"/>
        </w:rPr>
      </w:pPr>
    </w:p>
    <w:p w14:paraId="1D2460D3" w14:textId="43CFAF39" w:rsidR="00415C3D" w:rsidRPr="00415C3D" w:rsidRDefault="00415C3D" w:rsidP="00415C3D">
      <w:pPr>
        <w:tabs>
          <w:tab w:val="left" w:pos="720"/>
        </w:tabs>
        <w:suppressAutoHyphens/>
        <w:jc w:val="both"/>
        <w:rPr>
          <w:b/>
          <w:sz w:val="22"/>
          <w:szCs w:val="22"/>
          <w:lang w:eastAsia="zh-CN"/>
        </w:rPr>
      </w:pPr>
      <w:r>
        <w:rPr>
          <w:b/>
          <w:sz w:val="22"/>
          <w:szCs w:val="22"/>
          <w:lang w:eastAsia="zh-CN"/>
        </w:rPr>
        <w:t xml:space="preserve">B.9 </w:t>
      </w:r>
      <w:r w:rsidRPr="00415C3D">
        <w:rPr>
          <w:b/>
          <w:sz w:val="22"/>
          <w:szCs w:val="22"/>
          <w:lang w:eastAsia="zh-CN"/>
        </w:rPr>
        <w:t>Procedure di accertamento delle competenze in ingresso al percorso formativo</w:t>
      </w:r>
    </w:p>
    <w:p w14:paraId="17A34038" w14:textId="7E83DD63" w:rsidR="00415C3D" w:rsidRDefault="00415C3D" w:rsidP="00415C3D">
      <w:pPr>
        <w:suppressAutoHyphens/>
        <w:jc w:val="both"/>
        <w:rPr>
          <w:sz w:val="22"/>
          <w:szCs w:val="22"/>
          <w:lang w:eastAsia="zh-CN"/>
        </w:rPr>
      </w:pPr>
      <w:r w:rsidRPr="00415C3D">
        <w:rPr>
          <w:sz w:val="22"/>
          <w:szCs w:val="22"/>
          <w:lang w:eastAsia="zh-CN"/>
        </w:rPr>
        <w:t>I</w:t>
      </w:r>
      <w:r w:rsidRPr="00415C3D">
        <w:rPr>
          <w:sz w:val="22"/>
          <w:szCs w:val="22"/>
          <w:lang w:eastAsia="zh-CN"/>
        </w:rPr>
        <w:t>ndicare le modalità con cui l’organismo intende accertare che i partecipanti siano effettivamente in possesso delle competenze necessarie per conseguire il livello di uscita individuato (Max 15 righe)</w:t>
      </w:r>
    </w:p>
    <w:p w14:paraId="615B5880" w14:textId="77777777" w:rsidR="00415C3D" w:rsidRDefault="00415C3D" w:rsidP="00415C3D">
      <w:pPr>
        <w:suppressAutoHyphens/>
        <w:jc w:val="both"/>
        <w:rPr>
          <w:sz w:val="22"/>
          <w:szCs w:val="22"/>
          <w:lang w:eastAsia="zh-CN"/>
        </w:rPr>
      </w:pPr>
    </w:p>
    <w:p w14:paraId="2E3B4257"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326CBDFA"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10C0E668" w14:textId="77777777" w:rsidR="00415C3D" w:rsidRDefault="00415C3D" w:rsidP="00415C3D">
      <w:pPr>
        <w:suppressAutoHyphens/>
        <w:rPr>
          <w:sz w:val="22"/>
          <w:szCs w:val="22"/>
          <w:lang w:eastAsia="zh-CN"/>
        </w:rPr>
      </w:pPr>
      <w:r w:rsidRPr="0036046E">
        <w:rPr>
          <w:sz w:val="22"/>
          <w:szCs w:val="22"/>
          <w:lang w:eastAsia="zh-CN"/>
        </w:rPr>
        <w:t>_____________________________________________________________________________________</w:t>
      </w:r>
    </w:p>
    <w:p w14:paraId="1ACF92C5" w14:textId="77777777" w:rsidR="00415C3D" w:rsidRDefault="00415C3D" w:rsidP="00415C3D">
      <w:pPr>
        <w:suppressAutoHyphens/>
        <w:jc w:val="both"/>
        <w:rPr>
          <w:b/>
          <w:bCs/>
          <w:i/>
          <w:iCs/>
          <w:sz w:val="22"/>
          <w:szCs w:val="22"/>
          <w:lang w:eastAsia="zh-CN"/>
        </w:rPr>
      </w:pPr>
    </w:p>
    <w:p w14:paraId="7ACBEB4A" w14:textId="6390BCF9" w:rsidR="00415C3D" w:rsidRPr="00415C3D" w:rsidRDefault="00415C3D" w:rsidP="00415C3D">
      <w:pPr>
        <w:suppressAutoHyphens/>
        <w:jc w:val="both"/>
        <w:rPr>
          <w:sz w:val="22"/>
          <w:szCs w:val="22"/>
          <w:lang w:eastAsia="zh-CN"/>
        </w:rPr>
      </w:pPr>
      <w:r w:rsidRPr="00415C3D">
        <w:rPr>
          <w:b/>
          <w:bCs/>
          <w:sz w:val="22"/>
          <w:szCs w:val="22"/>
          <w:lang w:eastAsia="zh-CN"/>
        </w:rPr>
        <w:t xml:space="preserve">B.10 </w:t>
      </w:r>
      <w:r w:rsidRPr="00415C3D">
        <w:rPr>
          <w:b/>
          <w:bCs/>
          <w:sz w:val="22"/>
          <w:szCs w:val="22"/>
          <w:lang w:eastAsia="zh-CN"/>
        </w:rPr>
        <w:t>Procedure di orientamento in uscita e/o attività di placement</w:t>
      </w:r>
    </w:p>
    <w:p w14:paraId="7C0E5CE8" w14:textId="748AC044" w:rsidR="00415C3D" w:rsidRPr="00415C3D" w:rsidRDefault="00415C3D" w:rsidP="00415C3D">
      <w:pPr>
        <w:suppressAutoHyphens/>
        <w:jc w:val="both"/>
        <w:rPr>
          <w:sz w:val="22"/>
          <w:szCs w:val="22"/>
          <w:lang w:eastAsia="zh-CN"/>
        </w:rPr>
      </w:pPr>
      <w:r>
        <w:rPr>
          <w:sz w:val="22"/>
          <w:szCs w:val="22"/>
          <w:lang w:eastAsia="zh-CN"/>
        </w:rPr>
        <w:t>S</w:t>
      </w:r>
      <w:r w:rsidRPr="00415C3D">
        <w:rPr>
          <w:sz w:val="22"/>
          <w:szCs w:val="22"/>
          <w:lang w:eastAsia="zh-CN"/>
        </w:rPr>
        <w:t>e previste all’interno del percorso formativo descrivere le attività di orientamento in uscita e le attività di placement (Max 20 righe)</w:t>
      </w:r>
    </w:p>
    <w:p w14:paraId="407191B5" w14:textId="77777777" w:rsidR="00415C3D" w:rsidRDefault="00415C3D" w:rsidP="00415C3D">
      <w:pPr>
        <w:suppressAutoHyphens/>
        <w:jc w:val="both"/>
        <w:rPr>
          <w:sz w:val="22"/>
          <w:szCs w:val="22"/>
          <w:lang w:eastAsia="zh-CN"/>
        </w:rPr>
      </w:pPr>
    </w:p>
    <w:p w14:paraId="60CBD29A"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065B4FC4"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780FC24E" w14:textId="77777777" w:rsidR="00415C3D" w:rsidRDefault="00415C3D" w:rsidP="00415C3D">
      <w:pPr>
        <w:suppressAutoHyphens/>
        <w:rPr>
          <w:sz w:val="22"/>
          <w:szCs w:val="22"/>
          <w:lang w:eastAsia="zh-CN"/>
        </w:rPr>
      </w:pPr>
      <w:r w:rsidRPr="0036046E">
        <w:rPr>
          <w:sz w:val="22"/>
          <w:szCs w:val="22"/>
          <w:lang w:eastAsia="zh-CN"/>
        </w:rPr>
        <w:t>_____________________________________________________________________________________</w:t>
      </w:r>
    </w:p>
    <w:p w14:paraId="7D279382" w14:textId="77777777" w:rsidR="00415C3D" w:rsidRDefault="00415C3D" w:rsidP="00415C3D">
      <w:pPr>
        <w:suppressAutoHyphens/>
        <w:rPr>
          <w:sz w:val="22"/>
          <w:szCs w:val="22"/>
          <w:lang w:eastAsia="zh-CN"/>
        </w:rPr>
      </w:pPr>
    </w:p>
    <w:p w14:paraId="64C0A2E3" w14:textId="7D302CCE" w:rsidR="00415C3D" w:rsidRPr="00415C3D" w:rsidRDefault="00415C3D" w:rsidP="00415C3D">
      <w:pPr>
        <w:suppressAutoHyphens/>
        <w:jc w:val="both"/>
        <w:rPr>
          <w:sz w:val="22"/>
          <w:szCs w:val="22"/>
          <w:lang w:eastAsia="zh-CN"/>
        </w:rPr>
      </w:pPr>
      <w:r w:rsidRPr="00415C3D">
        <w:rPr>
          <w:b/>
          <w:bCs/>
          <w:sz w:val="22"/>
          <w:szCs w:val="22"/>
          <w:lang w:eastAsia="zh-CN"/>
        </w:rPr>
        <w:t xml:space="preserve">B.11 </w:t>
      </w:r>
      <w:r w:rsidRPr="00415C3D">
        <w:rPr>
          <w:b/>
          <w:bCs/>
          <w:sz w:val="22"/>
          <w:szCs w:val="22"/>
          <w:lang w:eastAsia="zh-CN"/>
        </w:rPr>
        <w:t>Visite didattiche</w:t>
      </w:r>
    </w:p>
    <w:p w14:paraId="4D35DA05" w14:textId="47CF932B" w:rsidR="00415C3D" w:rsidRPr="00415C3D" w:rsidRDefault="00415C3D" w:rsidP="00415C3D">
      <w:pPr>
        <w:suppressAutoHyphens/>
        <w:jc w:val="both"/>
        <w:rPr>
          <w:sz w:val="22"/>
          <w:szCs w:val="22"/>
          <w:lang w:eastAsia="zh-CN"/>
        </w:rPr>
      </w:pPr>
      <w:r w:rsidRPr="00415C3D">
        <w:rPr>
          <w:sz w:val="22"/>
          <w:szCs w:val="22"/>
          <w:lang w:eastAsia="zh-CN"/>
        </w:rPr>
        <w:t>S</w:t>
      </w:r>
      <w:r w:rsidRPr="00415C3D">
        <w:rPr>
          <w:sz w:val="22"/>
          <w:szCs w:val="22"/>
          <w:lang w:eastAsia="zh-CN"/>
        </w:rPr>
        <w:t>e previste nel progetto, indicare il numero, le possibili destinazioni e la durata indicativa, evidenziandone il valore rispetto agli obiettivi formativi generali e/o a una specifica UF (Max 25 righe)</w:t>
      </w:r>
    </w:p>
    <w:p w14:paraId="5606DC26" w14:textId="77777777" w:rsidR="00415C3D" w:rsidRPr="0036046E" w:rsidRDefault="00415C3D" w:rsidP="00415C3D">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60386E8A" w14:textId="77777777" w:rsidR="00415C3D" w:rsidRDefault="00415C3D" w:rsidP="00415C3D">
      <w:pPr>
        <w:suppressAutoHyphens/>
        <w:rPr>
          <w:sz w:val="22"/>
          <w:szCs w:val="22"/>
          <w:lang w:eastAsia="zh-CN"/>
        </w:rPr>
      </w:pPr>
      <w:r w:rsidRPr="0036046E">
        <w:rPr>
          <w:sz w:val="22"/>
          <w:szCs w:val="22"/>
          <w:lang w:eastAsia="zh-CN"/>
        </w:rPr>
        <w:t>_____________________________________________________________________________________</w:t>
      </w:r>
    </w:p>
    <w:p w14:paraId="0810644F" w14:textId="77777777" w:rsidR="00415C3D" w:rsidRDefault="00415C3D" w:rsidP="00415C3D">
      <w:pPr>
        <w:suppressAutoHyphens/>
        <w:jc w:val="both"/>
        <w:rPr>
          <w:sz w:val="22"/>
          <w:szCs w:val="22"/>
          <w:lang w:eastAsia="zh-CN"/>
        </w:rPr>
      </w:pPr>
    </w:p>
    <w:p w14:paraId="214080A0" w14:textId="77777777" w:rsidR="00415C3D" w:rsidRPr="00415C3D" w:rsidRDefault="00415C3D" w:rsidP="00415C3D">
      <w:pPr>
        <w:suppressAutoHyphens/>
        <w:jc w:val="both"/>
        <w:rPr>
          <w:sz w:val="22"/>
          <w:szCs w:val="22"/>
          <w:lang w:eastAsia="zh-CN"/>
        </w:rPr>
      </w:pPr>
    </w:p>
    <w:p w14:paraId="2DBC5D89" w14:textId="77777777" w:rsidR="00415C3D" w:rsidRPr="0036046E" w:rsidRDefault="00415C3D" w:rsidP="00415C3D">
      <w:pPr>
        <w:suppressAutoHyphens/>
        <w:rPr>
          <w:sz w:val="22"/>
          <w:szCs w:val="22"/>
          <w:lang w:eastAsia="zh-CN"/>
        </w:rPr>
      </w:pPr>
    </w:p>
    <w:p w14:paraId="4D833AF9" w14:textId="77777777" w:rsidR="00510F2E" w:rsidRPr="0036046E" w:rsidRDefault="00510F2E" w:rsidP="00510F2E">
      <w:pPr>
        <w:suppressAutoHyphens/>
        <w:rPr>
          <w:sz w:val="22"/>
          <w:szCs w:val="22"/>
          <w:lang w:eastAsia="zh-CN"/>
        </w:rPr>
      </w:pPr>
    </w:p>
    <w:tbl>
      <w:tblPr>
        <w:tblW w:w="5000" w:type="pct"/>
        <w:jc w:val="center"/>
        <w:tblCellMar>
          <w:left w:w="70" w:type="dxa"/>
          <w:right w:w="70" w:type="dxa"/>
        </w:tblCellMar>
        <w:tblLook w:val="0000" w:firstRow="0" w:lastRow="0" w:firstColumn="0" w:lastColumn="0" w:noHBand="0" w:noVBand="0"/>
      </w:tblPr>
      <w:tblGrid>
        <w:gridCol w:w="9778"/>
      </w:tblGrid>
      <w:tr w:rsidR="00475479" w:rsidRPr="0036046E" w14:paraId="1731B40C" w14:textId="77777777" w:rsidTr="00475479">
        <w:trPr>
          <w:trHeight w:val="699"/>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7E477A74" w14:textId="77777777" w:rsidR="00475479" w:rsidRPr="0036046E" w:rsidRDefault="00475479" w:rsidP="00475479">
            <w:pPr>
              <w:suppressAutoHyphens/>
              <w:jc w:val="center"/>
              <w:rPr>
                <w:sz w:val="22"/>
                <w:szCs w:val="22"/>
                <w:lang w:eastAsia="zh-CN"/>
              </w:rPr>
            </w:pPr>
            <w:r w:rsidRPr="0036046E">
              <w:rPr>
                <w:b/>
                <w:sz w:val="22"/>
                <w:szCs w:val="22"/>
                <w:lang w:eastAsia="zh-CN"/>
              </w:rPr>
              <w:lastRenderedPageBreak/>
              <w:t>SEZ. C - DESCRIZIONE E ARTICOLAZIONE DEL PERCORSO</w:t>
            </w:r>
            <w:r w:rsidRPr="0036046E">
              <w:rPr>
                <w:b/>
                <w:color w:val="3366FF"/>
                <w:sz w:val="22"/>
                <w:szCs w:val="22"/>
                <w:lang w:eastAsia="zh-CN"/>
              </w:rPr>
              <w:t xml:space="preserve"> </w:t>
            </w:r>
          </w:p>
        </w:tc>
      </w:tr>
    </w:tbl>
    <w:p w14:paraId="68D4E63B" w14:textId="77777777" w:rsidR="00475479" w:rsidRPr="0036046E" w:rsidRDefault="00475479" w:rsidP="00475479">
      <w:pPr>
        <w:tabs>
          <w:tab w:val="left" w:pos="709"/>
        </w:tabs>
        <w:suppressAutoHyphens/>
        <w:jc w:val="center"/>
        <w:rPr>
          <w:bCs/>
          <w:sz w:val="22"/>
          <w:szCs w:val="22"/>
          <w:lang w:eastAsia="zh-CN"/>
        </w:rPr>
      </w:pPr>
      <w:r w:rsidRPr="0036046E">
        <w:rPr>
          <w:bCs/>
          <w:i/>
          <w:iCs/>
          <w:sz w:val="22"/>
          <w:szCs w:val="22"/>
          <w:lang w:eastAsia="zh-CN"/>
        </w:rPr>
        <w:t>(Ripetere per ogni percorso formativo proposto)</w:t>
      </w:r>
    </w:p>
    <w:p w14:paraId="4A915646" w14:textId="77777777" w:rsidR="00475479" w:rsidRPr="0036046E" w:rsidRDefault="00475479" w:rsidP="00475479">
      <w:pPr>
        <w:tabs>
          <w:tab w:val="left" w:pos="709"/>
        </w:tabs>
        <w:suppressAutoHyphens/>
        <w:rPr>
          <w:bCs/>
          <w:sz w:val="22"/>
          <w:szCs w:val="22"/>
          <w:lang w:eastAsia="zh-CN"/>
        </w:rPr>
      </w:pPr>
    </w:p>
    <w:p w14:paraId="44A7AA66" w14:textId="77777777" w:rsidR="00475479" w:rsidRPr="0036046E" w:rsidRDefault="00475479" w:rsidP="00475479">
      <w:pPr>
        <w:tabs>
          <w:tab w:val="left" w:pos="1080"/>
          <w:tab w:val="left" w:pos="2694"/>
        </w:tabs>
        <w:suppressAutoHyphens/>
        <w:rPr>
          <w:b/>
          <w:sz w:val="22"/>
          <w:szCs w:val="22"/>
          <w:lang w:eastAsia="zh-CN"/>
        </w:rPr>
      </w:pPr>
      <w:r w:rsidRPr="0036046E">
        <w:rPr>
          <w:b/>
          <w:sz w:val="22"/>
          <w:szCs w:val="22"/>
          <w:lang w:eastAsia="zh-CN"/>
        </w:rPr>
        <w:t>Titolo del progetto</w:t>
      </w:r>
      <w:r w:rsidR="003679BD" w:rsidRPr="0036046E">
        <w:rPr>
          <w:b/>
          <w:sz w:val="22"/>
          <w:szCs w:val="22"/>
          <w:lang w:eastAsia="zh-CN"/>
        </w:rPr>
        <w:t xml:space="preserve"> (coincidente col percorso formativo)</w:t>
      </w:r>
    </w:p>
    <w:p w14:paraId="6F40E544"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_____________________________</w:t>
      </w:r>
    </w:p>
    <w:p w14:paraId="27A85638"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_____________________________</w:t>
      </w:r>
    </w:p>
    <w:p w14:paraId="00006735"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_____________________________</w:t>
      </w:r>
    </w:p>
    <w:p w14:paraId="2A840CF5" w14:textId="77777777" w:rsidR="00475479" w:rsidRPr="0036046E" w:rsidRDefault="00475479" w:rsidP="00475479">
      <w:pPr>
        <w:tabs>
          <w:tab w:val="left" w:pos="709"/>
        </w:tabs>
        <w:suppressAutoHyphens/>
        <w:rPr>
          <w:bCs/>
          <w:sz w:val="22"/>
          <w:szCs w:val="22"/>
          <w:lang w:eastAsia="zh-CN"/>
        </w:rPr>
      </w:pPr>
    </w:p>
    <w:p w14:paraId="26F1EF65" w14:textId="77777777" w:rsidR="00475479" w:rsidRPr="0036046E" w:rsidRDefault="00475479" w:rsidP="00475479">
      <w:pPr>
        <w:tabs>
          <w:tab w:val="left" w:pos="2694"/>
        </w:tabs>
        <w:suppressAutoHyphens/>
        <w:ind w:left="28"/>
        <w:rPr>
          <w:bCs/>
          <w:color w:val="000000" w:themeColor="text1"/>
          <w:sz w:val="22"/>
          <w:szCs w:val="22"/>
          <w:lang w:eastAsia="zh-CN"/>
        </w:rPr>
      </w:pPr>
      <w:r w:rsidRPr="0036046E">
        <w:rPr>
          <w:b/>
          <w:color w:val="000000" w:themeColor="text1"/>
          <w:sz w:val="22"/>
          <w:szCs w:val="22"/>
          <w:lang w:eastAsia="zh-CN"/>
        </w:rPr>
        <w:t>Soggett</w:t>
      </w:r>
      <w:r w:rsidR="00524910" w:rsidRPr="0036046E">
        <w:rPr>
          <w:b/>
          <w:color w:val="000000" w:themeColor="text1"/>
          <w:sz w:val="22"/>
          <w:szCs w:val="22"/>
          <w:lang w:eastAsia="zh-CN"/>
        </w:rPr>
        <w:t>o realizzatore</w:t>
      </w:r>
    </w:p>
    <w:p w14:paraId="2A79B588"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w:t>
      </w:r>
      <w:r w:rsidR="00430B0B" w:rsidRPr="0036046E">
        <w:rPr>
          <w:sz w:val="22"/>
          <w:szCs w:val="22"/>
          <w:lang w:eastAsia="zh-CN"/>
        </w:rPr>
        <w:t>_______________________________</w:t>
      </w:r>
    </w:p>
    <w:p w14:paraId="1A35F2F5"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_____________________________</w:t>
      </w:r>
    </w:p>
    <w:p w14:paraId="22B65E99" w14:textId="77777777" w:rsidR="00430B0B" w:rsidRPr="0036046E" w:rsidRDefault="00475479" w:rsidP="00430B0B">
      <w:pPr>
        <w:tabs>
          <w:tab w:val="right" w:pos="9638"/>
        </w:tabs>
        <w:suppressAutoHyphens/>
        <w:jc w:val="both"/>
        <w:rPr>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_____________________________</w:t>
      </w:r>
    </w:p>
    <w:p w14:paraId="4957D2E5" w14:textId="77777777" w:rsidR="00475479" w:rsidRPr="0036046E" w:rsidRDefault="00475479" w:rsidP="00475479">
      <w:pPr>
        <w:tabs>
          <w:tab w:val="left" w:pos="709"/>
        </w:tabs>
        <w:suppressAutoHyphens/>
        <w:rPr>
          <w:bCs/>
          <w:sz w:val="22"/>
          <w:szCs w:val="22"/>
          <w:lang w:eastAsia="zh-CN"/>
        </w:rPr>
      </w:pPr>
    </w:p>
    <w:p w14:paraId="494287B0" w14:textId="77777777" w:rsidR="00475479" w:rsidRPr="0036046E" w:rsidRDefault="00475479" w:rsidP="00475479">
      <w:pPr>
        <w:tabs>
          <w:tab w:val="left" w:pos="1080"/>
        </w:tabs>
        <w:suppressAutoHyphens/>
        <w:jc w:val="both"/>
        <w:rPr>
          <w:i/>
          <w:sz w:val="22"/>
          <w:szCs w:val="22"/>
          <w:lang w:eastAsia="zh-CN"/>
        </w:rPr>
      </w:pPr>
      <w:r w:rsidRPr="0036046E">
        <w:rPr>
          <w:b/>
          <w:bCs/>
          <w:iCs/>
          <w:sz w:val="22"/>
          <w:szCs w:val="22"/>
          <w:lang w:eastAsia="zh-CN"/>
        </w:rPr>
        <w:t xml:space="preserve">Il </w:t>
      </w:r>
      <w:r w:rsidRPr="0036046E">
        <w:rPr>
          <w:b/>
          <w:sz w:val="22"/>
          <w:szCs w:val="22"/>
          <w:lang w:eastAsia="zh-CN"/>
        </w:rPr>
        <w:t>percorso</w:t>
      </w:r>
      <w:r w:rsidRPr="0036046E">
        <w:rPr>
          <w:b/>
          <w:bCs/>
          <w:iCs/>
          <w:sz w:val="22"/>
          <w:szCs w:val="22"/>
          <w:lang w:eastAsia="zh-CN"/>
        </w:rPr>
        <w:t xml:space="preserve"> intende rispondere ai fabbisogni occupazionali del territorio di riferimento e ai fabbisogni del </w:t>
      </w:r>
      <w:r w:rsidRPr="0036046E">
        <w:rPr>
          <w:b/>
          <w:bCs/>
          <w:i/>
          <w:iCs/>
          <w:sz w:val="22"/>
          <w:szCs w:val="22"/>
          <w:lang w:eastAsia="zh-CN"/>
        </w:rPr>
        <w:t xml:space="preserve">target </w:t>
      </w:r>
      <w:r w:rsidRPr="0036046E">
        <w:rPr>
          <w:b/>
          <w:bCs/>
          <w:iCs/>
          <w:sz w:val="22"/>
          <w:szCs w:val="22"/>
          <w:lang w:eastAsia="zh-CN"/>
        </w:rPr>
        <w:t>dei destinatari come di seguito specificato</w:t>
      </w:r>
    </w:p>
    <w:p w14:paraId="185C4561" w14:textId="77777777" w:rsidR="00C64FC1" w:rsidRPr="0036046E" w:rsidRDefault="00475479" w:rsidP="00475479">
      <w:pPr>
        <w:suppressAutoHyphens/>
        <w:jc w:val="both"/>
        <w:rPr>
          <w:i/>
          <w:sz w:val="22"/>
          <w:szCs w:val="22"/>
          <w:lang w:eastAsia="zh-CN"/>
        </w:rPr>
      </w:pPr>
      <w:r w:rsidRPr="0036046E">
        <w:rPr>
          <w:i/>
          <w:sz w:val="22"/>
          <w:szCs w:val="22"/>
          <w:lang w:eastAsia="zh-CN"/>
        </w:rPr>
        <w:t xml:space="preserve">Esplicitare </w:t>
      </w:r>
      <w:r w:rsidRPr="0036046E">
        <w:rPr>
          <w:i/>
          <w:sz w:val="22"/>
          <w:szCs w:val="22"/>
          <w:u w:val="single"/>
          <w:lang w:eastAsia="zh-CN"/>
        </w:rPr>
        <w:t>sinteticamente</w:t>
      </w:r>
      <w:r w:rsidRPr="0036046E">
        <w:rPr>
          <w:i/>
          <w:sz w:val="22"/>
          <w:szCs w:val="22"/>
          <w:lang w:eastAsia="zh-CN"/>
        </w:rPr>
        <w:t xml:space="preserve"> </w:t>
      </w:r>
      <w:r w:rsidR="00A14595" w:rsidRPr="0036046E">
        <w:rPr>
          <w:i/>
          <w:sz w:val="22"/>
          <w:szCs w:val="22"/>
          <w:lang w:eastAsia="zh-CN"/>
        </w:rPr>
        <w:t xml:space="preserve">(max 20 righe) </w:t>
      </w:r>
      <w:r w:rsidRPr="0036046E">
        <w:rPr>
          <w:i/>
          <w:sz w:val="22"/>
          <w:szCs w:val="22"/>
          <w:lang w:eastAsia="zh-CN"/>
        </w:rPr>
        <w:t xml:space="preserve">gli specifici fabbisogni che il percorso intende soddisfare, illustrando gli strumenti e le modalità di rilevazione utilizzate. </w:t>
      </w:r>
      <w:bookmarkStart w:id="1" w:name="_Hlk83806289"/>
      <w:r w:rsidRPr="0036046E">
        <w:rPr>
          <w:i/>
          <w:sz w:val="22"/>
          <w:szCs w:val="22"/>
          <w:lang w:eastAsia="zh-CN"/>
        </w:rPr>
        <w:t xml:space="preserve">Evidenziare la coerenza del percorso formativo con i </w:t>
      </w:r>
      <w:r w:rsidRPr="0036046E">
        <w:rPr>
          <w:b/>
          <w:bCs/>
          <w:i/>
          <w:sz w:val="22"/>
          <w:szCs w:val="22"/>
          <w:lang w:eastAsia="zh-CN"/>
        </w:rPr>
        <w:t xml:space="preserve">fabbisogni del territorio </w:t>
      </w:r>
      <w:r w:rsidR="009816E6" w:rsidRPr="0036046E">
        <w:rPr>
          <w:b/>
          <w:bCs/>
          <w:i/>
          <w:sz w:val="22"/>
          <w:szCs w:val="22"/>
          <w:lang w:eastAsia="zh-CN"/>
        </w:rPr>
        <w:t>locale di riferimento</w:t>
      </w:r>
      <w:r w:rsidR="009816E6" w:rsidRPr="0036046E">
        <w:rPr>
          <w:i/>
          <w:sz w:val="22"/>
          <w:szCs w:val="22"/>
          <w:lang w:eastAsia="zh-CN"/>
        </w:rPr>
        <w:t xml:space="preserve">, </w:t>
      </w:r>
      <w:r w:rsidRPr="0036046E">
        <w:rPr>
          <w:i/>
          <w:sz w:val="22"/>
          <w:szCs w:val="22"/>
          <w:lang w:eastAsia="zh-CN"/>
        </w:rPr>
        <w:t>con le caratteristiche dei destinatari ed il contributo del percorso stesso in risposta ai fabbisogni rilevati, anche attraverso l’utilizzo di opportuni indicatori</w:t>
      </w:r>
      <w:bookmarkEnd w:id="1"/>
      <w:r w:rsidRPr="0036046E">
        <w:rPr>
          <w:i/>
          <w:sz w:val="22"/>
          <w:szCs w:val="22"/>
          <w:lang w:eastAsia="zh-CN"/>
        </w:rPr>
        <w:t xml:space="preserve">. </w:t>
      </w:r>
    </w:p>
    <w:p w14:paraId="26DE56EF" w14:textId="77777777" w:rsidR="00475479" w:rsidRPr="0036046E" w:rsidRDefault="00A44C1E" w:rsidP="00475479">
      <w:pPr>
        <w:suppressAutoHyphens/>
        <w:jc w:val="both"/>
        <w:rPr>
          <w:b/>
          <w:sz w:val="22"/>
          <w:szCs w:val="22"/>
          <w:lang w:eastAsia="zh-CN"/>
        </w:rPr>
      </w:pPr>
      <w:r w:rsidRPr="0036046E">
        <w:rPr>
          <w:b/>
          <w:bCs/>
          <w:i/>
          <w:sz w:val="22"/>
          <w:szCs w:val="22"/>
          <w:lang w:eastAsia="zh-CN"/>
        </w:rPr>
        <w:t>A pena di esclusione,</w:t>
      </w:r>
      <w:r w:rsidRPr="0036046E">
        <w:rPr>
          <w:i/>
          <w:sz w:val="22"/>
          <w:szCs w:val="22"/>
          <w:lang w:eastAsia="zh-CN"/>
        </w:rPr>
        <w:t xml:space="preserve"> </w:t>
      </w:r>
      <w:r w:rsidRPr="0036046E">
        <w:rPr>
          <w:b/>
          <w:i/>
          <w:sz w:val="22"/>
          <w:szCs w:val="22"/>
          <w:lang w:eastAsia="zh-CN"/>
        </w:rPr>
        <w:t>a</w:t>
      </w:r>
      <w:r w:rsidR="00475479" w:rsidRPr="0036046E">
        <w:rPr>
          <w:b/>
          <w:i/>
          <w:sz w:val="22"/>
          <w:szCs w:val="22"/>
          <w:lang w:eastAsia="zh-CN"/>
        </w:rPr>
        <w:t>llegare idonea documentazione</w:t>
      </w:r>
      <w:r w:rsidRPr="0036046E">
        <w:rPr>
          <w:rStyle w:val="Rimandonotaapidipagina"/>
          <w:b/>
          <w:i/>
          <w:sz w:val="22"/>
          <w:szCs w:val="22"/>
          <w:lang w:eastAsia="zh-CN"/>
        </w:rPr>
        <w:footnoteReference w:id="4"/>
      </w:r>
      <w:r w:rsidR="00475479" w:rsidRPr="0036046E">
        <w:rPr>
          <w:b/>
          <w:i/>
          <w:sz w:val="22"/>
          <w:szCs w:val="22"/>
          <w:lang w:eastAsia="zh-CN"/>
        </w:rPr>
        <w:t xml:space="preserve"> </w:t>
      </w:r>
      <w:r w:rsidR="002343B1" w:rsidRPr="0036046E">
        <w:rPr>
          <w:b/>
          <w:i/>
          <w:sz w:val="22"/>
          <w:szCs w:val="22"/>
          <w:lang w:eastAsia="zh-CN"/>
        </w:rPr>
        <w:t xml:space="preserve">per attestare l’analisi dei fabbisogni professionali </w:t>
      </w:r>
      <w:r w:rsidR="00AF69EC" w:rsidRPr="0036046E">
        <w:rPr>
          <w:b/>
          <w:i/>
          <w:sz w:val="22"/>
          <w:szCs w:val="22"/>
          <w:lang w:eastAsia="zh-CN"/>
        </w:rPr>
        <w:t>realizzat</w:t>
      </w:r>
      <w:r w:rsidR="002343B1" w:rsidRPr="0036046E">
        <w:rPr>
          <w:b/>
          <w:i/>
          <w:sz w:val="22"/>
          <w:szCs w:val="22"/>
          <w:lang w:eastAsia="zh-CN"/>
        </w:rPr>
        <w:t>a</w:t>
      </w:r>
      <w:r w:rsidR="00475479" w:rsidRPr="0036046E">
        <w:rPr>
          <w:i/>
          <w:sz w:val="22"/>
          <w:szCs w:val="22"/>
          <w:lang w:eastAsia="zh-CN"/>
        </w:rPr>
        <w:t>.</w:t>
      </w:r>
    </w:p>
    <w:p w14:paraId="3AB9C73F" w14:textId="31B58E35"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430B0B" w:rsidRPr="0036046E">
        <w:rPr>
          <w:sz w:val="22"/>
          <w:szCs w:val="22"/>
          <w:lang w:eastAsia="zh-CN"/>
        </w:rPr>
        <w:t>____________________________</w:t>
      </w:r>
      <w:r w:rsidR="00EB233B">
        <w:rPr>
          <w:sz w:val="22"/>
          <w:szCs w:val="22"/>
          <w:lang w:eastAsia="zh-CN"/>
        </w:rPr>
        <w:t>_</w:t>
      </w:r>
      <w:r w:rsidR="00430B0B" w:rsidRPr="0036046E">
        <w:rPr>
          <w:sz w:val="22"/>
          <w:szCs w:val="22"/>
          <w:lang w:eastAsia="zh-CN"/>
        </w:rPr>
        <w:t>_</w:t>
      </w:r>
      <w:r w:rsidR="00EB233B">
        <w:rPr>
          <w:sz w:val="22"/>
          <w:szCs w:val="22"/>
          <w:lang w:eastAsia="zh-CN"/>
        </w:rPr>
        <w:t>_</w:t>
      </w:r>
    </w:p>
    <w:p w14:paraId="041D8D1D" w14:textId="5D737753"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w:t>
      </w:r>
      <w:r w:rsidR="00430B0B" w:rsidRPr="0036046E">
        <w:rPr>
          <w:sz w:val="22"/>
          <w:szCs w:val="22"/>
          <w:lang w:eastAsia="zh-CN"/>
        </w:rPr>
        <w:t>_________________</w:t>
      </w:r>
      <w:r w:rsidR="00EB233B">
        <w:rPr>
          <w:sz w:val="22"/>
          <w:szCs w:val="22"/>
          <w:lang w:eastAsia="zh-CN"/>
        </w:rPr>
        <w:t>__</w:t>
      </w:r>
    </w:p>
    <w:p w14:paraId="7CBB411C" w14:textId="2BF9A3CA" w:rsidR="00475479" w:rsidRPr="0036046E" w:rsidRDefault="00475479" w:rsidP="00C64FC1">
      <w:pPr>
        <w:tabs>
          <w:tab w:val="right" w:pos="9638"/>
        </w:tabs>
        <w:suppressAutoHyphens/>
        <w:jc w:val="both"/>
        <w:rPr>
          <w:b/>
          <w:sz w:val="22"/>
          <w:szCs w:val="22"/>
          <w:lang w:eastAsia="zh-CN"/>
        </w:rPr>
      </w:pPr>
      <w:r w:rsidRPr="0036046E">
        <w:rPr>
          <w:sz w:val="22"/>
          <w:szCs w:val="22"/>
          <w:lang w:eastAsia="zh-CN"/>
        </w:rPr>
        <w:t>_________________________________________________</w:t>
      </w:r>
      <w:r w:rsidR="00430B0B" w:rsidRPr="0036046E">
        <w:rPr>
          <w:sz w:val="22"/>
          <w:szCs w:val="22"/>
          <w:lang w:eastAsia="zh-CN"/>
        </w:rPr>
        <w:t>_____________________________</w:t>
      </w:r>
      <w:r w:rsidR="00C64FC1" w:rsidRPr="0036046E">
        <w:rPr>
          <w:sz w:val="22"/>
          <w:szCs w:val="22"/>
          <w:lang w:eastAsia="zh-CN"/>
        </w:rPr>
        <w:t>_________________________________________________________________________________________________________________________________________________________________________________</w:t>
      </w:r>
      <w:r w:rsidR="00EB233B">
        <w:rPr>
          <w:sz w:val="22"/>
          <w:szCs w:val="22"/>
          <w:lang w:eastAsia="zh-CN"/>
        </w:rPr>
        <w:t>______</w:t>
      </w:r>
    </w:p>
    <w:p w14:paraId="36BDDC7D" w14:textId="19106AA0"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r w:rsidR="00EB233B">
        <w:rPr>
          <w:sz w:val="22"/>
          <w:szCs w:val="22"/>
          <w:lang w:eastAsia="zh-CN"/>
        </w:rPr>
        <w:t>__</w:t>
      </w:r>
    </w:p>
    <w:p w14:paraId="2CC07111" w14:textId="1C5055F2"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w:t>
      </w:r>
      <w:r w:rsidR="00EB233B">
        <w:rPr>
          <w:sz w:val="22"/>
          <w:szCs w:val="22"/>
          <w:lang w:eastAsia="zh-CN"/>
        </w:rPr>
        <w:t>______</w:t>
      </w:r>
    </w:p>
    <w:p w14:paraId="6DBE61DB" w14:textId="35AB22C5"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r w:rsidR="00EB233B">
        <w:rPr>
          <w:sz w:val="22"/>
          <w:szCs w:val="22"/>
          <w:lang w:eastAsia="zh-CN"/>
        </w:rPr>
        <w:t>__</w:t>
      </w:r>
    </w:p>
    <w:p w14:paraId="3BBCEFBE" w14:textId="10A30367"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w:t>
      </w:r>
      <w:r w:rsidR="00EB233B">
        <w:rPr>
          <w:sz w:val="22"/>
          <w:szCs w:val="22"/>
          <w:lang w:eastAsia="zh-CN"/>
        </w:rPr>
        <w:t>______</w:t>
      </w:r>
    </w:p>
    <w:p w14:paraId="5A461620" w14:textId="4B622CED"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r w:rsidR="00EB233B">
        <w:rPr>
          <w:sz w:val="22"/>
          <w:szCs w:val="22"/>
          <w:lang w:eastAsia="zh-CN"/>
        </w:rPr>
        <w:t>__</w:t>
      </w:r>
    </w:p>
    <w:p w14:paraId="4DCBBC1D" w14:textId="16E5D350" w:rsidR="00A14595" w:rsidRPr="0036046E" w:rsidRDefault="00A14595" w:rsidP="00A14595">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w:t>
      </w:r>
      <w:r w:rsidR="00EB233B">
        <w:rPr>
          <w:sz w:val="22"/>
          <w:szCs w:val="22"/>
          <w:lang w:eastAsia="zh-CN"/>
        </w:rPr>
        <w:t>______</w:t>
      </w:r>
    </w:p>
    <w:p w14:paraId="1BFC935B" w14:textId="3B3A6A2F" w:rsidR="00475479" w:rsidRPr="0036046E" w:rsidRDefault="00A14595" w:rsidP="00475479">
      <w:pPr>
        <w:suppressAutoHyphens/>
        <w:rPr>
          <w:sz w:val="22"/>
          <w:szCs w:val="22"/>
          <w:lang w:eastAsia="zh-CN"/>
        </w:rPr>
      </w:pPr>
      <w:r w:rsidRPr="0036046E">
        <w:rPr>
          <w:sz w:val="22"/>
          <w:szCs w:val="22"/>
          <w:lang w:eastAsia="zh-CN"/>
        </w:rPr>
        <w:t>_________________________________________________________________________________</w:t>
      </w:r>
      <w:r w:rsidR="00EB233B">
        <w:rPr>
          <w:sz w:val="22"/>
          <w:szCs w:val="22"/>
          <w:lang w:eastAsia="zh-CN"/>
        </w:rPr>
        <w:t>___</w:t>
      </w:r>
      <w:r w:rsidRPr="0036046E">
        <w:rPr>
          <w:sz w:val="22"/>
          <w:szCs w:val="22"/>
          <w:lang w:eastAsia="zh-CN"/>
        </w:rPr>
        <w:t>_________________________________________________________________________________________</w:t>
      </w:r>
      <w:r w:rsidR="00EB233B">
        <w:rPr>
          <w:sz w:val="22"/>
          <w:szCs w:val="22"/>
          <w:lang w:eastAsia="zh-CN"/>
        </w:rPr>
        <w:t>_</w:t>
      </w:r>
    </w:p>
    <w:p w14:paraId="43ADD656" w14:textId="77777777" w:rsidR="00475479" w:rsidRPr="0036046E" w:rsidRDefault="00475479" w:rsidP="00475479">
      <w:pPr>
        <w:suppressAutoHyphens/>
        <w:rPr>
          <w:sz w:val="22"/>
          <w:szCs w:val="22"/>
          <w:lang w:eastAsia="zh-CN"/>
        </w:rPr>
      </w:pPr>
    </w:p>
    <w:p w14:paraId="696E6C3F" w14:textId="39DF1F97" w:rsidR="00475479" w:rsidRPr="0036046E" w:rsidRDefault="00475479" w:rsidP="00475479">
      <w:pPr>
        <w:suppressAutoHyphens/>
        <w:rPr>
          <w:sz w:val="22"/>
          <w:szCs w:val="22"/>
          <w:lang w:eastAsia="zh-CN"/>
        </w:rPr>
      </w:pPr>
    </w:p>
    <w:tbl>
      <w:tblPr>
        <w:tblW w:w="5000" w:type="pct"/>
        <w:jc w:val="center"/>
        <w:tblCellMar>
          <w:left w:w="70" w:type="dxa"/>
          <w:right w:w="70" w:type="dxa"/>
        </w:tblCellMar>
        <w:tblLook w:val="0000" w:firstRow="0" w:lastRow="0" w:firstColumn="0" w:lastColumn="0" w:noHBand="0" w:noVBand="0"/>
      </w:tblPr>
      <w:tblGrid>
        <w:gridCol w:w="9778"/>
      </w:tblGrid>
      <w:tr w:rsidR="00475479" w:rsidRPr="0036046E" w14:paraId="2804A1AF" w14:textId="77777777" w:rsidTr="00475479">
        <w:trPr>
          <w:trHeight w:val="508"/>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F2F2F2"/>
            <w:vAlign w:val="center"/>
          </w:tcPr>
          <w:p w14:paraId="4C3BAA64" w14:textId="77777777" w:rsidR="00475479" w:rsidRPr="0036046E" w:rsidRDefault="00475479" w:rsidP="00475479">
            <w:pPr>
              <w:suppressAutoHyphens/>
              <w:jc w:val="center"/>
              <w:rPr>
                <w:sz w:val="22"/>
                <w:szCs w:val="22"/>
                <w:lang w:eastAsia="zh-CN"/>
              </w:rPr>
            </w:pPr>
            <w:r w:rsidRPr="0036046E">
              <w:rPr>
                <w:b/>
                <w:bCs/>
                <w:smallCaps/>
                <w:sz w:val="22"/>
                <w:szCs w:val="22"/>
                <w:lang w:eastAsia="zh-CN"/>
              </w:rPr>
              <w:t>C.1 DESCRIZIONE DELLA FIGURA/PROFILO PROFESSIONALE</w:t>
            </w:r>
          </w:p>
        </w:tc>
      </w:tr>
    </w:tbl>
    <w:p w14:paraId="54BB8ADE" w14:textId="77777777" w:rsidR="00475479" w:rsidRPr="0036046E" w:rsidRDefault="00475479" w:rsidP="00475479">
      <w:pPr>
        <w:tabs>
          <w:tab w:val="left" w:pos="364"/>
          <w:tab w:val="left" w:pos="709"/>
          <w:tab w:val="left" w:pos="2977"/>
        </w:tabs>
        <w:suppressAutoHyphens/>
        <w:rPr>
          <w:bCs/>
          <w:sz w:val="22"/>
          <w:szCs w:val="22"/>
          <w:lang w:eastAsia="zh-CN"/>
        </w:rPr>
      </w:pPr>
    </w:p>
    <w:p w14:paraId="39CB4DC0" w14:textId="77777777" w:rsidR="00475479" w:rsidRPr="0036046E" w:rsidRDefault="00475479" w:rsidP="00475479">
      <w:pPr>
        <w:tabs>
          <w:tab w:val="left" w:pos="709"/>
        </w:tabs>
        <w:suppressAutoHyphens/>
        <w:jc w:val="both"/>
        <w:rPr>
          <w:b/>
          <w:sz w:val="22"/>
          <w:szCs w:val="22"/>
          <w:lang w:eastAsia="zh-CN"/>
        </w:rPr>
      </w:pPr>
      <w:r w:rsidRPr="0036046E">
        <w:rPr>
          <w:b/>
          <w:sz w:val="22"/>
          <w:szCs w:val="22"/>
          <w:lang w:eastAsia="zh-CN"/>
        </w:rPr>
        <w:t>C.1.1 Denominazione della figura/profilo professionale</w:t>
      </w:r>
      <w:r w:rsidR="00134A7D" w:rsidRPr="0036046E">
        <w:rPr>
          <w:b/>
          <w:sz w:val="22"/>
          <w:szCs w:val="22"/>
          <w:lang w:eastAsia="zh-CN"/>
        </w:rPr>
        <w:t xml:space="preserve"> e descrizione sintetica</w:t>
      </w:r>
    </w:p>
    <w:p w14:paraId="47729631" w14:textId="3823FDE0" w:rsidR="00475479" w:rsidRPr="0036046E" w:rsidRDefault="00475479" w:rsidP="00475479">
      <w:pPr>
        <w:tabs>
          <w:tab w:val="left" w:pos="0"/>
          <w:tab w:val="left" w:pos="6300"/>
        </w:tabs>
        <w:suppressAutoHyphens/>
        <w:jc w:val="both"/>
        <w:rPr>
          <w:sz w:val="22"/>
          <w:szCs w:val="22"/>
          <w:lang w:eastAsia="zh-CN"/>
        </w:rPr>
      </w:pPr>
      <w:r w:rsidRPr="0036046E">
        <w:rPr>
          <w:i/>
          <w:sz w:val="22"/>
          <w:szCs w:val="22"/>
          <w:lang w:eastAsia="zh-CN"/>
        </w:rPr>
        <w:lastRenderedPageBreak/>
        <w:t>Utilizzare la denominazione, da riportare nell’attestato di qualifica</w:t>
      </w:r>
      <w:r w:rsidR="00ED1590" w:rsidRPr="0036046E">
        <w:rPr>
          <w:i/>
          <w:sz w:val="22"/>
          <w:szCs w:val="22"/>
          <w:lang w:eastAsia="zh-CN"/>
        </w:rPr>
        <w:t>/diploma</w:t>
      </w:r>
      <w:r w:rsidR="00513220" w:rsidRPr="0036046E">
        <w:rPr>
          <w:i/>
          <w:sz w:val="22"/>
          <w:szCs w:val="22"/>
          <w:lang w:eastAsia="zh-CN"/>
        </w:rPr>
        <w:t xml:space="preserve"> (</w:t>
      </w:r>
      <w:r w:rsidR="004C4376" w:rsidRPr="0036046E">
        <w:rPr>
          <w:i/>
          <w:sz w:val="22"/>
          <w:szCs w:val="22"/>
          <w:lang w:eastAsia="zh-CN"/>
        </w:rPr>
        <w:t>di cui a</w:t>
      </w:r>
      <w:r w:rsidR="006666EA" w:rsidRPr="0036046E">
        <w:rPr>
          <w:i/>
          <w:sz w:val="22"/>
          <w:szCs w:val="22"/>
          <w:lang w:eastAsia="zh-CN"/>
        </w:rPr>
        <w:t>ll’</w:t>
      </w:r>
      <w:r w:rsidR="004C4376" w:rsidRPr="0036046E">
        <w:rPr>
          <w:i/>
          <w:sz w:val="22"/>
          <w:szCs w:val="22"/>
          <w:lang w:eastAsia="zh-CN"/>
        </w:rPr>
        <w:t>Allegat</w:t>
      </w:r>
      <w:r w:rsidR="006666EA" w:rsidRPr="0036046E">
        <w:rPr>
          <w:i/>
          <w:sz w:val="22"/>
          <w:szCs w:val="22"/>
          <w:lang w:eastAsia="zh-CN"/>
        </w:rPr>
        <w:t>o</w:t>
      </w:r>
      <w:r w:rsidRPr="0036046E">
        <w:rPr>
          <w:i/>
          <w:sz w:val="22"/>
          <w:szCs w:val="22"/>
          <w:lang w:eastAsia="zh-CN"/>
        </w:rPr>
        <w:t xml:space="preserve"> </w:t>
      </w:r>
      <w:r w:rsidR="00ED1590" w:rsidRPr="0036046E">
        <w:rPr>
          <w:i/>
          <w:sz w:val="22"/>
          <w:szCs w:val="22"/>
          <w:lang w:eastAsia="zh-CN"/>
        </w:rPr>
        <w:t>8 e 9</w:t>
      </w:r>
      <w:r w:rsidR="00513220" w:rsidRPr="0036046E">
        <w:rPr>
          <w:i/>
          <w:sz w:val="22"/>
          <w:szCs w:val="22"/>
          <w:lang w:eastAsia="zh-CN"/>
        </w:rPr>
        <w:t xml:space="preserve"> delle linee di indirizzo IeFP della Regione Molise</w:t>
      </w:r>
      <w:r w:rsidR="005B02EE">
        <w:rPr>
          <w:i/>
          <w:sz w:val="22"/>
          <w:szCs w:val="22"/>
          <w:lang w:eastAsia="zh-CN"/>
        </w:rPr>
        <w:t>)</w:t>
      </w:r>
    </w:p>
    <w:p w14:paraId="11F8AEAB"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1E14AA" w:rsidRPr="0036046E">
        <w:rPr>
          <w:sz w:val="22"/>
          <w:szCs w:val="22"/>
          <w:lang w:eastAsia="zh-CN"/>
        </w:rPr>
        <w:t>_____________________________</w:t>
      </w:r>
    </w:p>
    <w:p w14:paraId="0C5199EF"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1E14AA" w:rsidRPr="0036046E">
        <w:rPr>
          <w:sz w:val="22"/>
          <w:szCs w:val="22"/>
          <w:lang w:eastAsia="zh-CN"/>
        </w:rPr>
        <w:t>_____________________________</w:t>
      </w:r>
    </w:p>
    <w:p w14:paraId="318B2810"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1E14AA" w:rsidRPr="0036046E">
        <w:rPr>
          <w:sz w:val="22"/>
          <w:szCs w:val="22"/>
          <w:lang w:eastAsia="zh-CN"/>
        </w:rPr>
        <w:t>_____________________________</w:t>
      </w:r>
    </w:p>
    <w:p w14:paraId="428CB72B" w14:textId="77777777" w:rsidR="00475479" w:rsidRPr="0036046E" w:rsidRDefault="00475479" w:rsidP="00475479">
      <w:pPr>
        <w:tabs>
          <w:tab w:val="left" w:pos="364"/>
          <w:tab w:val="left" w:pos="709"/>
          <w:tab w:val="left" w:pos="2977"/>
        </w:tabs>
        <w:suppressAutoHyphens/>
        <w:rPr>
          <w:bCs/>
          <w:sz w:val="22"/>
          <w:szCs w:val="22"/>
          <w:lang w:eastAsia="zh-CN"/>
        </w:rPr>
      </w:pPr>
    </w:p>
    <w:p w14:paraId="2B5BBFCB" w14:textId="77777777" w:rsidR="00475479" w:rsidRPr="0036046E" w:rsidRDefault="00475479" w:rsidP="00475479">
      <w:pPr>
        <w:tabs>
          <w:tab w:val="left" w:pos="709"/>
        </w:tabs>
        <w:suppressAutoHyphens/>
        <w:jc w:val="both"/>
        <w:rPr>
          <w:b/>
          <w:i/>
          <w:sz w:val="22"/>
          <w:szCs w:val="22"/>
          <w:lang w:eastAsia="zh-CN"/>
        </w:rPr>
      </w:pPr>
      <w:r w:rsidRPr="0036046E">
        <w:rPr>
          <w:b/>
          <w:sz w:val="22"/>
          <w:szCs w:val="22"/>
          <w:lang w:eastAsia="zh-CN"/>
        </w:rPr>
        <w:t>C.1.2 Descrizione sintetica della figura/profilo professionale</w:t>
      </w:r>
      <w:r w:rsidR="00A4752D" w:rsidRPr="0036046E">
        <w:rPr>
          <w:b/>
          <w:sz w:val="22"/>
          <w:szCs w:val="22"/>
          <w:lang w:eastAsia="zh-CN"/>
        </w:rPr>
        <w:t xml:space="preserve"> (da compilare, </w:t>
      </w:r>
      <w:r w:rsidR="00DC3699" w:rsidRPr="0036046E">
        <w:rPr>
          <w:b/>
          <w:sz w:val="22"/>
          <w:szCs w:val="22"/>
          <w:lang w:eastAsia="zh-CN"/>
        </w:rPr>
        <w:t xml:space="preserve">qualora in presenza di </w:t>
      </w:r>
      <w:r w:rsidR="00A14595" w:rsidRPr="0036046E">
        <w:rPr>
          <w:b/>
          <w:sz w:val="22"/>
          <w:szCs w:val="22"/>
          <w:lang w:eastAsia="zh-CN"/>
        </w:rPr>
        <w:t xml:space="preserve">una </w:t>
      </w:r>
      <w:r w:rsidR="00DC3699" w:rsidRPr="0036046E">
        <w:rPr>
          <w:b/>
          <w:sz w:val="22"/>
          <w:szCs w:val="22"/>
          <w:lang w:eastAsia="zh-CN"/>
        </w:rPr>
        <w:t>curvatura del profilo professionale prescelto</w:t>
      </w:r>
      <w:r w:rsidR="00CD2EAB" w:rsidRPr="0036046E">
        <w:rPr>
          <w:b/>
          <w:sz w:val="22"/>
          <w:szCs w:val="22"/>
          <w:lang w:eastAsia="zh-CN"/>
        </w:rPr>
        <w:t>)</w:t>
      </w:r>
    </w:p>
    <w:p w14:paraId="79D99A0C"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2BF7AD41"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_____________________________________________________________________________________</w:t>
      </w:r>
    </w:p>
    <w:p w14:paraId="57BE69DC"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1E14AA" w:rsidRPr="0036046E">
        <w:rPr>
          <w:sz w:val="22"/>
          <w:szCs w:val="22"/>
          <w:lang w:eastAsia="zh-CN"/>
        </w:rPr>
        <w:t>_____________________________</w:t>
      </w:r>
    </w:p>
    <w:p w14:paraId="3EEFEF32" w14:textId="77777777" w:rsidR="00475479" w:rsidRPr="0036046E" w:rsidRDefault="00475479" w:rsidP="00475479">
      <w:pPr>
        <w:suppressAutoHyphens/>
        <w:autoSpaceDE w:val="0"/>
        <w:rPr>
          <w:rFonts w:eastAsia="TTE1BC9400t00"/>
          <w:b/>
          <w:bCs/>
          <w:sz w:val="22"/>
          <w:szCs w:val="22"/>
          <w:lang w:eastAsia="zh-CN"/>
        </w:rPr>
      </w:pPr>
    </w:p>
    <w:p w14:paraId="15B81594" w14:textId="77777777" w:rsidR="00475479" w:rsidRPr="0036046E" w:rsidRDefault="00475479" w:rsidP="00475479">
      <w:pPr>
        <w:suppressAutoHyphens/>
        <w:autoSpaceDE w:val="0"/>
        <w:rPr>
          <w:rFonts w:eastAsia="Verdana"/>
          <w:b/>
          <w:bCs/>
          <w:i/>
          <w:iCs/>
          <w:sz w:val="22"/>
          <w:szCs w:val="22"/>
          <w:lang w:eastAsia="zh-CN"/>
        </w:rPr>
      </w:pPr>
      <w:r w:rsidRPr="0036046E">
        <w:rPr>
          <w:rFonts w:eastAsia="TTE1BC9400t00"/>
          <w:b/>
          <w:bCs/>
          <w:sz w:val="22"/>
          <w:szCs w:val="22"/>
          <w:lang w:eastAsia="zh-CN"/>
        </w:rPr>
        <w:t>C.2.1 Ar</w:t>
      </w:r>
      <w:r w:rsidR="00A51E26" w:rsidRPr="0036046E">
        <w:rPr>
          <w:rFonts w:eastAsia="TTE1BC9400t00"/>
          <w:b/>
          <w:bCs/>
          <w:sz w:val="22"/>
          <w:szCs w:val="22"/>
          <w:lang w:eastAsia="zh-CN"/>
        </w:rPr>
        <w:t>ticolazione</w:t>
      </w:r>
      <w:r w:rsidRPr="0036046E">
        <w:rPr>
          <w:rFonts w:eastAsia="TTE1BC9400t00"/>
          <w:b/>
          <w:bCs/>
          <w:sz w:val="22"/>
          <w:szCs w:val="22"/>
          <w:lang w:eastAsia="zh-CN"/>
        </w:rPr>
        <w:t xml:space="preserve"> generale del percorso</w:t>
      </w:r>
    </w:p>
    <w:p w14:paraId="52207C06" w14:textId="77777777" w:rsidR="00475479" w:rsidRPr="0036046E" w:rsidRDefault="00475479" w:rsidP="00475479">
      <w:pPr>
        <w:tabs>
          <w:tab w:val="left" w:pos="0"/>
        </w:tabs>
        <w:suppressAutoHyphens/>
        <w:rPr>
          <w:b/>
          <w:smallCaps/>
          <w:sz w:val="22"/>
          <w:szCs w:val="22"/>
          <w:lang w:eastAsia="zh-CN"/>
        </w:rPr>
      </w:pPr>
    </w:p>
    <w:p w14:paraId="72F040A0" w14:textId="0339C3C2" w:rsidR="00331BA0" w:rsidRPr="0036046E" w:rsidRDefault="00331BA0" w:rsidP="00331BA0">
      <w:pPr>
        <w:jc w:val="both"/>
        <w:rPr>
          <w:i/>
          <w:sz w:val="22"/>
          <w:szCs w:val="22"/>
          <w:lang w:eastAsia="zh-CN"/>
        </w:rPr>
      </w:pPr>
      <w:r w:rsidRPr="0036046E">
        <w:rPr>
          <w:i/>
          <w:sz w:val="22"/>
          <w:szCs w:val="22"/>
        </w:rPr>
        <w:t>(</w:t>
      </w:r>
      <w:r w:rsidRPr="0036046E">
        <w:rPr>
          <w:i/>
          <w:sz w:val="22"/>
          <w:szCs w:val="22"/>
          <w:lang w:eastAsia="zh-CN"/>
        </w:rPr>
        <w:t xml:space="preserve">Illustrare, </w:t>
      </w:r>
      <w:r w:rsidRPr="0036046E">
        <w:rPr>
          <w:b/>
          <w:bCs/>
          <w:i/>
          <w:sz w:val="22"/>
          <w:szCs w:val="22"/>
          <w:lang w:eastAsia="zh-CN"/>
        </w:rPr>
        <w:t>per ciascuna annualità</w:t>
      </w:r>
      <w:r w:rsidRPr="0036046E">
        <w:rPr>
          <w:i/>
          <w:sz w:val="22"/>
          <w:szCs w:val="22"/>
          <w:lang w:eastAsia="zh-CN"/>
        </w:rPr>
        <w:t xml:space="preserve">, l’articolazione </w:t>
      </w:r>
      <w:r w:rsidRPr="0036046E">
        <w:rPr>
          <w:b/>
          <w:bCs/>
          <w:i/>
          <w:sz w:val="22"/>
          <w:szCs w:val="22"/>
          <w:lang w:eastAsia="zh-CN"/>
        </w:rPr>
        <w:t>del</w:t>
      </w:r>
      <w:r w:rsidR="00887E78" w:rsidRPr="0036046E">
        <w:rPr>
          <w:b/>
          <w:bCs/>
          <w:i/>
          <w:sz w:val="22"/>
          <w:szCs w:val="22"/>
          <w:lang w:eastAsia="zh-CN"/>
        </w:rPr>
        <w:t xml:space="preserve">l’intero </w:t>
      </w:r>
      <w:r w:rsidRPr="0036046E">
        <w:rPr>
          <w:b/>
          <w:bCs/>
          <w:i/>
          <w:sz w:val="22"/>
          <w:szCs w:val="22"/>
          <w:lang w:eastAsia="zh-CN"/>
        </w:rPr>
        <w:t>percorso</w:t>
      </w:r>
      <w:r w:rsidR="00887E78" w:rsidRPr="0036046E">
        <w:rPr>
          <w:b/>
          <w:bCs/>
          <w:i/>
          <w:sz w:val="22"/>
          <w:szCs w:val="22"/>
          <w:lang w:eastAsia="zh-CN"/>
        </w:rPr>
        <w:t xml:space="preserve"> formativo triennale</w:t>
      </w:r>
      <w:r w:rsidRPr="0036046E">
        <w:rPr>
          <w:i/>
          <w:sz w:val="22"/>
          <w:szCs w:val="22"/>
          <w:lang w:eastAsia="zh-CN"/>
        </w:rPr>
        <w:t xml:space="preserve">, indicando i moduli previsti e la durata in ore per ciascuna modalità di realizzazione. </w:t>
      </w:r>
      <w:r w:rsidRPr="0036046E">
        <w:rPr>
          <w:b/>
          <w:bCs/>
          <w:i/>
          <w:sz w:val="22"/>
          <w:szCs w:val="22"/>
          <w:lang w:eastAsia="zh-CN"/>
        </w:rPr>
        <w:t>Ripetere la tabella per ciascuna annualità</w:t>
      </w:r>
      <w:r w:rsidR="00CE5C96" w:rsidRPr="0036046E">
        <w:rPr>
          <w:b/>
          <w:bCs/>
          <w:i/>
          <w:sz w:val="22"/>
          <w:szCs w:val="22"/>
          <w:lang w:eastAsia="zh-CN"/>
        </w:rPr>
        <w:t xml:space="preserve"> formativa</w:t>
      </w:r>
      <w:r w:rsidR="00F61571" w:rsidRPr="0036046E">
        <w:rPr>
          <w:b/>
          <w:bCs/>
          <w:i/>
          <w:sz w:val="22"/>
          <w:szCs w:val="22"/>
          <w:lang w:eastAsia="zh-CN"/>
        </w:rPr>
        <w:t xml:space="preserve"> sia per percorsi triennali e che per IV anno</w:t>
      </w:r>
      <w:r w:rsidRPr="0036046E">
        <w:rPr>
          <w:b/>
          <w:bCs/>
          <w:i/>
          <w:sz w:val="22"/>
          <w:szCs w:val="22"/>
          <w:lang w:eastAsia="zh-CN"/>
        </w:rPr>
        <w:t>. Aggiungere/eliminare righe ove necessario</w:t>
      </w:r>
      <w:r w:rsidR="00E32DAE" w:rsidRPr="0036046E">
        <w:rPr>
          <w:i/>
          <w:sz w:val="22"/>
          <w:szCs w:val="22"/>
          <w:lang w:eastAsia="zh-CN"/>
        </w:rPr>
        <w:t>)</w:t>
      </w:r>
      <w:r w:rsidR="009531AD" w:rsidRPr="0036046E">
        <w:rPr>
          <w:i/>
          <w:sz w:val="22"/>
          <w:szCs w:val="22"/>
          <w:lang w:eastAsia="zh-CN"/>
        </w:rPr>
        <w:t>.</w:t>
      </w:r>
    </w:p>
    <w:p w14:paraId="295F68BB" w14:textId="72552AB6" w:rsidR="003B72AE" w:rsidRPr="0036046E" w:rsidRDefault="002E3208" w:rsidP="00331BA0">
      <w:pPr>
        <w:jc w:val="both"/>
        <w:rPr>
          <w:b/>
          <w:sz w:val="22"/>
          <w:szCs w:val="22"/>
          <w:u w:val="single"/>
        </w:rPr>
        <w:sectPr w:rsidR="003B72AE" w:rsidRPr="0036046E" w:rsidSect="0036046E">
          <w:type w:val="continuous"/>
          <w:pgSz w:w="11906" w:h="16838"/>
          <w:pgMar w:top="1417" w:right="1134" w:bottom="1134" w:left="1134" w:header="1134" w:footer="709" w:gutter="0"/>
          <w:cols w:space="720"/>
          <w:formProt w:val="0"/>
          <w:docGrid w:linePitch="360"/>
        </w:sectPr>
      </w:pPr>
      <w:r w:rsidRPr="0036046E">
        <w:rPr>
          <w:b/>
          <w:i/>
          <w:sz w:val="22"/>
          <w:szCs w:val="22"/>
          <w:u w:val="single"/>
        </w:rPr>
        <w:t>(*)</w:t>
      </w:r>
      <w:r w:rsidR="005B02EE">
        <w:rPr>
          <w:b/>
          <w:i/>
          <w:sz w:val="22"/>
          <w:szCs w:val="22"/>
          <w:u w:val="single"/>
        </w:rPr>
        <w:t xml:space="preserve"> </w:t>
      </w:r>
      <w:r w:rsidRPr="0036046E">
        <w:rPr>
          <w:b/>
          <w:i/>
          <w:sz w:val="22"/>
          <w:szCs w:val="22"/>
          <w:u w:val="single"/>
        </w:rPr>
        <w:t xml:space="preserve">Con riferimento alla curvatura profilo si tiene conto del monte ore complessivo delle tre annualità di curvatura </w:t>
      </w:r>
    </w:p>
    <w:p w14:paraId="4C41889A" w14:textId="77777777" w:rsidR="00331BA0" w:rsidRPr="0036046E" w:rsidRDefault="00331BA0" w:rsidP="00331BA0">
      <w:pPr>
        <w:jc w:val="both"/>
        <w:rPr>
          <w:b/>
          <w:sz w:val="22"/>
          <w:szCs w:val="22"/>
          <w:u w:val="single"/>
        </w:rPr>
      </w:pPr>
    </w:p>
    <w:tbl>
      <w:tblPr>
        <w:tblW w:w="14502" w:type="dxa"/>
        <w:tblLook w:val="04A0" w:firstRow="1" w:lastRow="0" w:firstColumn="1" w:lastColumn="0" w:noHBand="0" w:noVBand="1"/>
      </w:tblPr>
      <w:tblGrid>
        <w:gridCol w:w="602"/>
        <w:gridCol w:w="1770"/>
        <w:gridCol w:w="1870"/>
        <w:gridCol w:w="1542"/>
        <w:gridCol w:w="1233"/>
        <w:gridCol w:w="362"/>
        <w:gridCol w:w="1110"/>
        <w:gridCol w:w="1477"/>
        <w:gridCol w:w="1757"/>
        <w:gridCol w:w="1786"/>
        <w:gridCol w:w="993"/>
      </w:tblGrid>
      <w:tr w:rsidR="00F61571" w:rsidRPr="0036046E" w14:paraId="7DA5CA60" w14:textId="77777777" w:rsidTr="003A22B8">
        <w:tc>
          <w:tcPr>
            <w:tcW w:w="674" w:type="dxa"/>
            <w:vMerge w:val="restart"/>
            <w:tcBorders>
              <w:top w:val="single" w:sz="4" w:space="0" w:color="000000"/>
              <w:left w:val="single" w:sz="4" w:space="0" w:color="000000"/>
              <w:right w:val="single" w:sz="4" w:space="0" w:color="000000"/>
            </w:tcBorders>
            <w:shd w:val="clear" w:color="auto" w:fill="FFD966"/>
            <w:textDirection w:val="btLr"/>
            <w:vAlign w:val="center"/>
          </w:tcPr>
          <w:p w14:paraId="09225E68" w14:textId="77777777" w:rsidR="00604C10" w:rsidRPr="0036046E" w:rsidRDefault="00604C10" w:rsidP="002F4938">
            <w:pPr>
              <w:pStyle w:val="Intestazione"/>
              <w:widowControl w:val="0"/>
              <w:ind w:left="113" w:right="113"/>
              <w:jc w:val="center"/>
              <w:rPr>
                <w:b/>
                <w:smallCaps/>
                <w:sz w:val="22"/>
                <w:szCs w:val="22"/>
              </w:rPr>
            </w:pPr>
            <w:r w:rsidRPr="0036046E">
              <w:rPr>
                <w:b/>
                <w:smallCaps/>
                <w:sz w:val="22"/>
                <w:szCs w:val="22"/>
              </w:rPr>
              <w:t>i anno</w:t>
            </w:r>
          </w:p>
        </w:tc>
        <w:tc>
          <w:tcPr>
            <w:tcW w:w="1880" w:type="dxa"/>
            <w:vMerge w:val="restart"/>
            <w:tcBorders>
              <w:top w:val="single" w:sz="4" w:space="0" w:color="000000"/>
              <w:left w:val="single" w:sz="4" w:space="0" w:color="000000"/>
              <w:right w:val="single" w:sz="4" w:space="0" w:color="000000"/>
            </w:tcBorders>
            <w:shd w:val="clear" w:color="auto" w:fill="D9D9D9"/>
            <w:vAlign w:val="center"/>
          </w:tcPr>
          <w:p w14:paraId="068C62D3" w14:textId="77777777" w:rsidR="00604C10" w:rsidRPr="0036046E" w:rsidRDefault="00604C10" w:rsidP="002F4938">
            <w:pPr>
              <w:pStyle w:val="Intestazione"/>
              <w:widowControl w:val="0"/>
              <w:jc w:val="center"/>
              <w:rPr>
                <w:b/>
                <w:smallCaps/>
                <w:sz w:val="22"/>
                <w:szCs w:val="22"/>
              </w:rPr>
            </w:pPr>
            <w:r w:rsidRPr="0036046E">
              <w:rPr>
                <w:b/>
                <w:smallCaps/>
                <w:sz w:val="22"/>
                <w:szCs w:val="22"/>
              </w:rPr>
              <w:t>Aree di Competenza</w:t>
            </w:r>
          </w:p>
        </w:tc>
        <w:tc>
          <w:tcPr>
            <w:tcW w:w="2090" w:type="dxa"/>
            <w:vMerge w:val="restart"/>
            <w:tcBorders>
              <w:top w:val="single" w:sz="4" w:space="0" w:color="000000"/>
              <w:left w:val="single" w:sz="4" w:space="0" w:color="000000"/>
              <w:right w:val="single" w:sz="4" w:space="0" w:color="000000"/>
            </w:tcBorders>
            <w:shd w:val="clear" w:color="auto" w:fill="D9D9D9"/>
            <w:vAlign w:val="center"/>
          </w:tcPr>
          <w:p w14:paraId="52B7DE1E" w14:textId="77777777" w:rsidR="00604C10" w:rsidRPr="0036046E" w:rsidRDefault="00604C10" w:rsidP="002F4938">
            <w:pPr>
              <w:pStyle w:val="Intestazione"/>
              <w:widowControl w:val="0"/>
              <w:jc w:val="center"/>
              <w:rPr>
                <w:b/>
                <w:smallCaps/>
                <w:sz w:val="22"/>
                <w:szCs w:val="22"/>
              </w:rPr>
            </w:pPr>
            <w:r w:rsidRPr="0036046E">
              <w:rPr>
                <w:b/>
                <w:smallCaps/>
                <w:sz w:val="22"/>
                <w:szCs w:val="22"/>
              </w:rPr>
              <w:t>Assi Formativi</w:t>
            </w:r>
          </w:p>
        </w:tc>
        <w:tc>
          <w:tcPr>
            <w:tcW w:w="3828" w:type="dxa"/>
            <w:gridSpan w:val="3"/>
            <w:vMerge w:val="restart"/>
            <w:tcBorders>
              <w:top w:val="single" w:sz="4" w:space="0" w:color="000000"/>
              <w:left w:val="single" w:sz="4" w:space="0" w:color="000000"/>
              <w:right w:val="single" w:sz="4" w:space="0" w:color="000000"/>
            </w:tcBorders>
            <w:shd w:val="clear" w:color="auto" w:fill="D9D9D9"/>
            <w:vAlign w:val="center"/>
          </w:tcPr>
          <w:p w14:paraId="72D0F7D7" w14:textId="77777777" w:rsidR="00604C10" w:rsidRPr="0036046E" w:rsidRDefault="00604C10" w:rsidP="002F4938">
            <w:pPr>
              <w:pStyle w:val="Intestazione"/>
              <w:widowControl w:val="0"/>
              <w:tabs>
                <w:tab w:val="clear" w:pos="4819"/>
                <w:tab w:val="clear" w:pos="9638"/>
              </w:tabs>
              <w:jc w:val="center"/>
              <w:rPr>
                <w:b/>
                <w:smallCaps/>
                <w:sz w:val="22"/>
                <w:szCs w:val="22"/>
              </w:rPr>
            </w:pPr>
            <w:r w:rsidRPr="0036046E">
              <w:rPr>
                <w:b/>
                <w:smallCaps/>
                <w:sz w:val="22"/>
                <w:szCs w:val="22"/>
              </w:rPr>
              <w:t>Moduli Didattici</w:t>
            </w:r>
          </w:p>
        </w:tc>
        <w:tc>
          <w:tcPr>
            <w:tcW w:w="5216" w:type="dxa"/>
            <w:gridSpan w:val="4"/>
            <w:tcBorders>
              <w:top w:val="single" w:sz="4" w:space="0" w:color="000000"/>
              <w:left w:val="single" w:sz="4" w:space="0" w:color="000000"/>
              <w:right w:val="single" w:sz="4" w:space="0" w:color="000000"/>
            </w:tcBorders>
            <w:shd w:val="clear" w:color="auto" w:fill="D9D9D9"/>
          </w:tcPr>
          <w:p w14:paraId="55C0F63B" w14:textId="77777777" w:rsidR="00604C10" w:rsidRPr="0036046E" w:rsidRDefault="00604C10" w:rsidP="002F4938">
            <w:pPr>
              <w:pStyle w:val="Intestazione"/>
              <w:widowControl w:val="0"/>
              <w:tabs>
                <w:tab w:val="clear" w:pos="4819"/>
                <w:tab w:val="clear" w:pos="9638"/>
              </w:tabs>
              <w:jc w:val="center"/>
              <w:rPr>
                <w:b/>
                <w:smallCaps/>
                <w:sz w:val="22"/>
                <w:szCs w:val="22"/>
              </w:rPr>
            </w:pPr>
            <w:r w:rsidRPr="0036046E">
              <w:rPr>
                <w:b/>
                <w:smallCaps/>
                <w:sz w:val="22"/>
                <w:szCs w:val="22"/>
              </w:rPr>
              <w:t>Modalità Formativa</w:t>
            </w:r>
            <w:r w:rsidRPr="0036046E">
              <w:rPr>
                <w:rStyle w:val="Rimandonotaapidipagina"/>
                <w:b/>
                <w:smallCaps/>
                <w:sz w:val="22"/>
                <w:szCs w:val="22"/>
              </w:rPr>
              <w:footnoteReference w:id="5"/>
            </w:r>
          </w:p>
        </w:tc>
        <w:tc>
          <w:tcPr>
            <w:tcW w:w="814" w:type="dxa"/>
            <w:vMerge w:val="restart"/>
            <w:tcBorders>
              <w:top w:val="single" w:sz="4" w:space="0" w:color="000000"/>
              <w:left w:val="single" w:sz="4" w:space="0" w:color="000000"/>
              <w:right w:val="single" w:sz="4" w:space="0" w:color="000000"/>
            </w:tcBorders>
            <w:shd w:val="clear" w:color="auto" w:fill="D9D9D9"/>
            <w:vAlign w:val="center"/>
          </w:tcPr>
          <w:p w14:paraId="66B30A7A" w14:textId="77777777" w:rsidR="00604C10" w:rsidRPr="0036046E" w:rsidRDefault="00604C10" w:rsidP="002F4938">
            <w:pPr>
              <w:pStyle w:val="Intestazione"/>
              <w:widowControl w:val="0"/>
              <w:jc w:val="center"/>
              <w:rPr>
                <w:b/>
                <w:smallCaps/>
                <w:sz w:val="22"/>
                <w:szCs w:val="22"/>
              </w:rPr>
            </w:pPr>
            <w:r w:rsidRPr="0036046E">
              <w:rPr>
                <w:b/>
                <w:smallCaps/>
                <w:sz w:val="22"/>
                <w:szCs w:val="22"/>
              </w:rPr>
              <w:t>Totale</w:t>
            </w:r>
          </w:p>
        </w:tc>
      </w:tr>
      <w:tr w:rsidR="00F61571" w:rsidRPr="0036046E" w14:paraId="23359D3E" w14:textId="77777777" w:rsidTr="00604C10">
        <w:tc>
          <w:tcPr>
            <w:tcW w:w="674" w:type="dxa"/>
            <w:vMerge/>
            <w:tcBorders>
              <w:left w:val="single" w:sz="4" w:space="0" w:color="000000"/>
              <w:right w:val="single" w:sz="4" w:space="0" w:color="000000"/>
            </w:tcBorders>
            <w:shd w:val="clear" w:color="auto" w:fill="FFD966"/>
            <w:textDirection w:val="btLr"/>
            <w:vAlign w:val="center"/>
          </w:tcPr>
          <w:p w14:paraId="5C51BFD5" w14:textId="77777777" w:rsidR="00604C10" w:rsidRPr="0036046E" w:rsidRDefault="00604C10" w:rsidP="002F4938">
            <w:pPr>
              <w:pStyle w:val="Intestazione"/>
              <w:widowControl w:val="0"/>
              <w:tabs>
                <w:tab w:val="clear" w:pos="4819"/>
                <w:tab w:val="clear" w:pos="9638"/>
              </w:tabs>
              <w:ind w:left="113" w:right="113"/>
              <w:jc w:val="center"/>
              <w:rPr>
                <w:b/>
                <w:smallCaps/>
                <w:sz w:val="22"/>
                <w:szCs w:val="22"/>
              </w:rPr>
            </w:pPr>
          </w:p>
        </w:tc>
        <w:tc>
          <w:tcPr>
            <w:tcW w:w="1880" w:type="dxa"/>
            <w:vMerge/>
            <w:tcBorders>
              <w:left w:val="single" w:sz="4" w:space="0" w:color="000000"/>
              <w:bottom w:val="single" w:sz="4" w:space="0" w:color="auto"/>
              <w:right w:val="single" w:sz="4" w:space="0" w:color="000000"/>
            </w:tcBorders>
            <w:shd w:val="clear" w:color="auto" w:fill="D9D9D9"/>
            <w:vAlign w:val="center"/>
          </w:tcPr>
          <w:p w14:paraId="47392B11" w14:textId="77777777" w:rsidR="00604C10" w:rsidRPr="0036046E" w:rsidRDefault="00604C10" w:rsidP="002F4938">
            <w:pPr>
              <w:pStyle w:val="Intestazione"/>
              <w:widowControl w:val="0"/>
              <w:tabs>
                <w:tab w:val="clear" w:pos="4819"/>
                <w:tab w:val="clear" w:pos="9638"/>
              </w:tabs>
              <w:jc w:val="center"/>
              <w:rPr>
                <w:b/>
                <w:smallCaps/>
                <w:sz w:val="22"/>
                <w:szCs w:val="22"/>
              </w:rPr>
            </w:pPr>
          </w:p>
        </w:tc>
        <w:tc>
          <w:tcPr>
            <w:tcW w:w="2090" w:type="dxa"/>
            <w:vMerge/>
            <w:tcBorders>
              <w:left w:val="single" w:sz="4" w:space="0" w:color="000000"/>
              <w:bottom w:val="single" w:sz="4" w:space="0" w:color="auto"/>
              <w:right w:val="single" w:sz="4" w:space="0" w:color="000000"/>
            </w:tcBorders>
            <w:shd w:val="clear" w:color="auto" w:fill="D9D9D9"/>
            <w:vAlign w:val="center"/>
          </w:tcPr>
          <w:p w14:paraId="7735F919" w14:textId="77777777" w:rsidR="00604C10" w:rsidRPr="0036046E" w:rsidRDefault="00604C10" w:rsidP="002F4938">
            <w:pPr>
              <w:pStyle w:val="Intestazione"/>
              <w:widowControl w:val="0"/>
              <w:tabs>
                <w:tab w:val="clear" w:pos="4819"/>
                <w:tab w:val="clear" w:pos="9638"/>
              </w:tabs>
              <w:jc w:val="center"/>
              <w:rPr>
                <w:b/>
                <w:smallCaps/>
                <w:sz w:val="22"/>
                <w:szCs w:val="22"/>
              </w:rPr>
            </w:pPr>
          </w:p>
        </w:tc>
        <w:tc>
          <w:tcPr>
            <w:tcW w:w="3828" w:type="dxa"/>
            <w:gridSpan w:val="3"/>
            <w:vMerge/>
            <w:tcBorders>
              <w:left w:val="single" w:sz="4" w:space="0" w:color="000000"/>
              <w:bottom w:val="single" w:sz="4" w:space="0" w:color="000000"/>
              <w:right w:val="single" w:sz="4" w:space="0" w:color="000000"/>
            </w:tcBorders>
            <w:shd w:val="clear" w:color="auto" w:fill="D9D9D9"/>
            <w:vAlign w:val="center"/>
          </w:tcPr>
          <w:p w14:paraId="6CA230AF" w14:textId="77777777" w:rsidR="00604C10" w:rsidRPr="0036046E" w:rsidRDefault="00604C10" w:rsidP="002F4938">
            <w:pPr>
              <w:pStyle w:val="Intestazione"/>
              <w:widowControl w:val="0"/>
              <w:tabs>
                <w:tab w:val="clear" w:pos="4819"/>
                <w:tab w:val="clear" w:pos="9638"/>
              </w:tabs>
              <w:jc w:val="center"/>
              <w:rPr>
                <w:b/>
                <w:smallCaps/>
                <w:sz w:val="22"/>
                <w:szCs w:val="22"/>
              </w:rPr>
            </w:pPr>
          </w:p>
        </w:tc>
        <w:tc>
          <w:tcPr>
            <w:tcW w:w="132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32AC7A" w14:textId="77777777" w:rsidR="00604C10" w:rsidRPr="0036046E" w:rsidRDefault="00604C10" w:rsidP="002F4938">
            <w:pPr>
              <w:pStyle w:val="Intestazione"/>
              <w:widowControl w:val="0"/>
              <w:tabs>
                <w:tab w:val="clear" w:pos="4819"/>
                <w:tab w:val="clear" w:pos="9638"/>
              </w:tabs>
              <w:jc w:val="center"/>
              <w:rPr>
                <w:b/>
                <w:smallCaps/>
                <w:sz w:val="22"/>
                <w:szCs w:val="22"/>
              </w:rPr>
            </w:pPr>
            <w:r w:rsidRPr="0036046E">
              <w:rPr>
                <w:b/>
                <w:smallCaps/>
                <w:sz w:val="22"/>
                <w:szCs w:val="22"/>
              </w:rPr>
              <w:t>Aula</w:t>
            </w:r>
          </w:p>
        </w:tc>
        <w:tc>
          <w:tcPr>
            <w:tcW w:w="853" w:type="dxa"/>
            <w:tcBorders>
              <w:top w:val="single" w:sz="4" w:space="0" w:color="000000"/>
              <w:left w:val="single" w:sz="4" w:space="0" w:color="000000"/>
              <w:bottom w:val="single" w:sz="4" w:space="0" w:color="000000"/>
              <w:right w:val="single" w:sz="4" w:space="0" w:color="000000"/>
            </w:tcBorders>
            <w:shd w:val="clear" w:color="auto" w:fill="D9D9D9"/>
          </w:tcPr>
          <w:p w14:paraId="240F8463" w14:textId="77777777" w:rsidR="00604C10" w:rsidRPr="0036046E" w:rsidRDefault="00ED1590" w:rsidP="00ED1590">
            <w:pPr>
              <w:pStyle w:val="Intestazione"/>
              <w:widowControl w:val="0"/>
              <w:tabs>
                <w:tab w:val="clear" w:pos="4819"/>
                <w:tab w:val="clear" w:pos="9638"/>
              </w:tabs>
              <w:jc w:val="center"/>
              <w:rPr>
                <w:b/>
                <w:smallCaps/>
                <w:sz w:val="22"/>
                <w:szCs w:val="22"/>
              </w:rPr>
            </w:pPr>
            <w:r w:rsidRPr="0036046E">
              <w:rPr>
                <w:b/>
                <w:smallCaps/>
                <w:sz w:val="22"/>
                <w:szCs w:val="22"/>
              </w:rPr>
              <w:t>alternanza simulata</w:t>
            </w:r>
          </w:p>
        </w:tc>
        <w:tc>
          <w:tcPr>
            <w:tcW w:w="14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256890F" w14:textId="77777777" w:rsidR="00604C10" w:rsidRPr="0036046E" w:rsidRDefault="00604C10" w:rsidP="002F4938">
            <w:pPr>
              <w:pStyle w:val="Intestazione"/>
              <w:widowControl w:val="0"/>
              <w:tabs>
                <w:tab w:val="clear" w:pos="4819"/>
                <w:tab w:val="clear" w:pos="9638"/>
              </w:tabs>
              <w:jc w:val="center"/>
              <w:rPr>
                <w:b/>
                <w:smallCaps/>
                <w:sz w:val="22"/>
                <w:szCs w:val="22"/>
              </w:rPr>
            </w:pPr>
            <w:r w:rsidRPr="0036046E">
              <w:rPr>
                <w:b/>
                <w:smallCaps/>
                <w:sz w:val="22"/>
                <w:szCs w:val="22"/>
              </w:rPr>
              <w:t>ALTERNANZA</w:t>
            </w:r>
            <w:r w:rsidR="00ED1590" w:rsidRPr="0036046E">
              <w:rPr>
                <w:b/>
                <w:smallCaps/>
                <w:sz w:val="22"/>
                <w:szCs w:val="22"/>
              </w:rPr>
              <w:t xml:space="preserve"> rafforzata</w:t>
            </w:r>
          </w:p>
        </w:tc>
        <w:tc>
          <w:tcPr>
            <w:tcW w:w="1589"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CD4B5AD" w14:textId="77777777" w:rsidR="00604C10" w:rsidRPr="0036046E" w:rsidRDefault="00604C10" w:rsidP="002F4938">
            <w:pPr>
              <w:pStyle w:val="Intestazione"/>
              <w:widowControl w:val="0"/>
              <w:tabs>
                <w:tab w:val="clear" w:pos="4819"/>
                <w:tab w:val="clear" w:pos="9638"/>
              </w:tabs>
              <w:jc w:val="center"/>
              <w:rPr>
                <w:b/>
                <w:smallCaps/>
                <w:sz w:val="22"/>
                <w:szCs w:val="22"/>
              </w:rPr>
            </w:pPr>
            <w:r w:rsidRPr="0036046E">
              <w:rPr>
                <w:b/>
                <w:smallCaps/>
                <w:sz w:val="22"/>
                <w:szCs w:val="22"/>
              </w:rPr>
              <w:t>Apprendistato</w:t>
            </w:r>
            <w:r w:rsidR="00ED1590" w:rsidRPr="0036046E">
              <w:rPr>
                <w:b/>
                <w:smallCaps/>
                <w:sz w:val="22"/>
                <w:szCs w:val="22"/>
              </w:rPr>
              <w:t xml:space="preserve"> duale (I livello)</w:t>
            </w:r>
          </w:p>
        </w:tc>
        <w:tc>
          <w:tcPr>
            <w:tcW w:w="814" w:type="dxa"/>
            <w:vMerge/>
            <w:tcBorders>
              <w:left w:val="single" w:sz="4" w:space="0" w:color="000000"/>
              <w:bottom w:val="single" w:sz="4" w:space="0" w:color="000000"/>
              <w:right w:val="single" w:sz="4" w:space="0" w:color="000000"/>
            </w:tcBorders>
            <w:shd w:val="clear" w:color="auto" w:fill="D9D9D9"/>
            <w:vAlign w:val="center"/>
          </w:tcPr>
          <w:p w14:paraId="174A94A8" w14:textId="77777777" w:rsidR="00604C10" w:rsidRPr="0036046E" w:rsidRDefault="00604C10" w:rsidP="002F4938">
            <w:pPr>
              <w:pStyle w:val="Intestazione"/>
              <w:widowControl w:val="0"/>
              <w:tabs>
                <w:tab w:val="clear" w:pos="4819"/>
                <w:tab w:val="clear" w:pos="9638"/>
              </w:tabs>
              <w:rPr>
                <w:b/>
                <w:smallCaps/>
                <w:sz w:val="22"/>
                <w:szCs w:val="22"/>
              </w:rPr>
            </w:pPr>
          </w:p>
        </w:tc>
      </w:tr>
      <w:tr w:rsidR="00F61571" w:rsidRPr="0036046E" w14:paraId="002A27E1"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5ADE0D71" w14:textId="77777777" w:rsidR="00604C10" w:rsidRPr="0036046E" w:rsidRDefault="00604C10" w:rsidP="002F4938">
            <w:pPr>
              <w:pStyle w:val="Intestazione"/>
              <w:widowControl w:val="0"/>
              <w:ind w:left="113" w:right="113"/>
              <w:jc w:val="both"/>
              <w:rPr>
                <w:b/>
                <w:sz w:val="22"/>
                <w:szCs w:val="22"/>
              </w:rPr>
            </w:pPr>
          </w:p>
        </w:tc>
        <w:tc>
          <w:tcPr>
            <w:tcW w:w="1880" w:type="dxa"/>
            <w:vMerge w:val="restart"/>
            <w:tcBorders>
              <w:top w:val="single" w:sz="4" w:space="0" w:color="auto"/>
              <w:left w:val="single" w:sz="4" w:space="0" w:color="000000"/>
              <w:right w:val="single" w:sz="4" w:space="0" w:color="auto"/>
            </w:tcBorders>
            <w:shd w:val="clear" w:color="auto" w:fill="D9D9D9"/>
            <w:vAlign w:val="center"/>
          </w:tcPr>
          <w:p w14:paraId="13B6918E" w14:textId="77777777" w:rsidR="00604C10" w:rsidRPr="0036046E" w:rsidRDefault="00604C10" w:rsidP="002F4938">
            <w:pPr>
              <w:pStyle w:val="Intestazione"/>
              <w:widowControl w:val="0"/>
              <w:jc w:val="both"/>
              <w:rPr>
                <w:b/>
                <w:sz w:val="22"/>
                <w:szCs w:val="22"/>
              </w:rPr>
            </w:pPr>
            <w:r w:rsidRPr="0036046E">
              <w:rPr>
                <w:b/>
                <w:sz w:val="22"/>
                <w:szCs w:val="22"/>
              </w:rPr>
              <w:t>Area competenze personali</w:t>
            </w:r>
            <w:r w:rsidRPr="0036046E">
              <w:rPr>
                <w:rStyle w:val="Rimandonotaapidipagina"/>
                <w:b/>
                <w:sz w:val="22"/>
                <w:szCs w:val="22"/>
              </w:rPr>
              <w:footnoteReference w:id="6"/>
            </w:r>
            <w:r w:rsidRPr="0036046E">
              <w:rPr>
                <w:b/>
                <w:sz w:val="22"/>
                <w:szCs w:val="22"/>
              </w:rPr>
              <w:t xml:space="preserve"> (Accoglienza, Orientamento, altro)</w:t>
            </w:r>
          </w:p>
        </w:tc>
        <w:tc>
          <w:tcPr>
            <w:tcW w:w="2090" w:type="dxa"/>
            <w:vMerge w:val="restart"/>
            <w:tcBorders>
              <w:top w:val="single" w:sz="4" w:space="0" w:color="auto"/>
              <w:left w:val="single" w:sz="4" w:space="0" w:color="auto"/>
              <w:right w:val="single" w:sz="4" w:space="0" w:color="auto"/>
            </w:tcBorders>
            <w:vAlign w:val="center"/>
          </w:tcPr>
          <w:p w14:paraId="5DFA9E78" w14:textId="77777777" w:rsidR="00604C10" w:rsidRPr="0036046E" w:rsidRDefault="00604C10" w:rsidP="002F4938">
            <w:pPr>
              <w:pStyle w:val="Intestazione"/>
              <w:widowControl w:val="0"/>
              <w:tabs>
                <w:tab w:val="clear" w:pos="4819"/>
                <w:tab w:val="clear" w:pos="9638"/>
              </w:tabs>
              <w:jc w:val="center"/>
              <w:rPr>
                <w:b/>
                <w:sz w:val="22"/>
                <w:szCs w:val="22"/>
              </w:rPr>
            </w:pPr>
            <w:r w:rsidRPr="0036046E">
              <w:rPr>
                <w:b/>
                <w:sz w:val="22"/>
                <w:szCs w:val="22"/>
              </w:rPr>
              <w:t>Asse educativo e di cittadinanza</w:t>
            </w:r>
          </w:p>
        </w:tc>
        <w:tc>
          <w:tcPr>
            <w:tcW w:w="3828" w:type="dxa"/>
            <w:gridSpan w:val="3"/>
            <w:vMerge w:val="restart"/>
            <w:tcBorders>
              <w:top w:val="single" w:sz="4" w:space="0" w:color="000000"/>
              <w:left w:val="single" w:sz="4" w:space="0" w:color="auto"/>
              <w:right w:val="single" w:sz="4" w:space="0" w:color="000000"/>
            </w:tcBorders>
            <w:vAlign w:val="center"/>
          </w:tcPr>
          <w:p w14:paraId="729E5009" w14:textId="77777777" w:rsidR="00604C10" w:rsidRPr="0036046E" w:rsidRDefault="00604C10" w:rsidP="00F9355E">
            <w:pPr>
              <w:pStyle w:val="Intestazione"/>
              <w:widowControl w:val="0"/>
              <w:tabs>
                <w:tab w:val="clear" w:pos="4819"/>
                <w:tab w:val="clear" w:pos="9638"/>
              </w:tabs>
              <w:rPr>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3E715F6F"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E66EA09"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D2D2466"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77DA41AE"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0B16AE52"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595062F4"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6C489D08"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auto"/>
            </w:tcBorders>
            <w:shd w:val="clear" w:color="auto" w:fill="D9D9D9"/>
            <w:vAlign w:val="center"/>
          </w:tcPr>
          <w:p w14:paraId="38BD21E3"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auto"/>
              <w:right w:val="single" w:sz="4" w:space="0" w:color="auto"/>
            </w:tcBorders>
            <w:vAlign w:val="center"/>
          </w:tcPr>
          <w:p w14:paraId="4AC9CB92"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000000"/>
              <w:right w:val="single" w:sz="4" w:space="0" w:color="000000"/>
            </w:tcBorders>
            <w:vAlign w:val="center"/>
          </w:tcPr>
          <w:p w14:paraId="3A936C2B"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44A97614"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423A98B"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72C0FE3"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06A61DD"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1C39326E"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5F896142"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7BF0FEEE"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auto"/>
            </w:tcBorders>
            <w:shd w:val="clear" w:color="auto" w:fill="D9D9D9"/>
            <w:vAlign w:val="center"/>
          </w:tcPr>
          <w:p w14:paraId="6770FDEC"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auto"/>
              <w:right w:val="single" w:sz="4" w:space="0" w:color="auto"/>
            </w:tcBorders>
            <w:vAlign w:val="center"/>
          </w:tcPr>
          <w:p w14:paraId="74CA4489"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000000"/>
              <w:left w:val="single" w:sz="4" w:space="0" w:color="auto"/>
              <w:right w:val="single" w:sz="4" w:space="0" w:color="000000"/>
            </w:tcBorders>
            <w:vAlign w:val="center"/>
          </w:tcPr>
          <w:p w14:paraId="0EB43B00"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334832F6"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73D7D78A"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A74B09C"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29A824AB"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32937F5A"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05BE890B"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3464F858"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auto"/>
            </w:tcBorders>
            <w:shd w:val="clear" w:color="auto" w:fill="D9D9D9"/>
            <w:vAlign w:val="center"/>
          </w:tcPr>
          <w:p w14:paraId="209819DE"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auto"/>
              <w:right w:val="single" w:sz="4" w:space="0" w:color="auto"/>
            </w:tcBorders>
            <w:vAlign w:val="center"/>
          </w:tcPr>
          <w:p w14:paraId="06252195"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000000"/>
              <w:right w:val="single" w:sz="4" w:space="0" w:color="000000"/>
            </w:tcBorders>
            <w:vAlign w:val="center"/>
          </w:tcPr>
          <w:p w14:paraId="598612FD"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07936727"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CE90495"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261918F"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419F518"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72DC3A89"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5AD2091D"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799C146E"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bottom w:val="single" w:sz="4" w:space="0" w:color="auto"/>
              <w:right w:val="single" w:sz="4" w:space="0" w:color="auto"/>
            </w:tcBorders>
            <w:shd w:val="clear" w:color="auto" w:fill="D9D9D9"/>
            <w:vAlign w:val="center"/>
          </w:tcPr>
          <w:p w14:paraId="73C8AAF5"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auto"/>
              <w:bottom w:val="single" w:sz="4" w:space="0" w:color="auto"/>
              <w:right w:val="single" w:sz="4" w:space="0" w:color="auto"/>
            </w:tcBorders>
            <w:vAlign w:val="center"/>
          </w:tcPr>
          <w:p w14:paraId="74536187"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tcBorders>
              <w:top w:val="single" w:sz="4" w:space="0" w:color="auto"/>
              <w:left w:val="single" w:sz="4" w:space="0" w:color="auto"/>
              <w:bottom w:val="single" w:sz="4" w:space="0" w:color="auto"/>
              <w:right w:val="single" w:sz="4" w:space="0" w:color="auto"/>
            </w:tcBorders>
            <w:shd w:val="clear" w:color="auto" w:fill="C5E0B3"/>
            <w:vAlign w:val="center"/>
          </w:tcPr>
          <w:p w14:paraId="3DD160DE" w14:textId="77777777" w:rsidR="00604C10" w:rsidRPr="0036046E" w:rsidRDefault="00604C10" w:rsidP="002F4938">
            <w:pPr>
              <w:pStyle w:val="Intestazione"/>
              <w:widowControl w:val="0"/>
              <w:tabs>
                <w:tab w:val="clear" w:pos="4819"/>
                <w:tab w:val="clear" w:pos="9638"/>
              </w:tabs>
              <w:jc w:val="center"/>
              <w:rPr>
                <w:b/>
                <w:sz w:val="22"/>
                <w:szCs w:val="22"/>
              </w:rPr>
            </w:pPr>
            <w:r w:rsidRPr="0036046E">
              <w:rPr>
                <w:b/>
                <w:sz w:val="22"/>
                <w:szCs w:val="22"/>
              </w:rPr>
              <w:t>TOTALE AREA COMPETENZE PERSONALI</w:t>
            </w:r>
          </w:p>
        </w:tc>
        <w:tc>
          <w:tcPr>
            <w:tcW w:w="1329" w:type="dxa"/>
            <w:tcBorders>
              <w:top w:val="single" w:sz="4" w:space="0" w:color="000000"/>
              <w:left w:val="single" w:sz="4" w:space="0" w:color="auto"/>
              <w:bottom w:val="single" w:sz="4" w:space="0" w:color="000000"/>
              <w:right w:val="single" w:sz="4" w:space="0" w:color="000000"/>
            </w:tcBorders>
            <w:shd w:val="clear" w:color="auto" w:fill="C5E0B3"/>
            <w:vAlign w:val="center"/>
          </w:tcPr>
          <w:p w14:paraId="247E02FC" w14:textId="77777777" w:rsidR="00604C10" w:rsidRPr="0036046E" w:rsidRDefault="00604C10" w:rsidP="002F4938">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shd w:val="clear" w:color="auto" w:fill="C5E0B3"/>
          </w:tcPr>
          <w:p w14:paraId="11454B53" w14:textId="77777777" w:rsidR="00604C10" w:rsidRPr="0036046E" w:rsidRDefault="00604C10" w:rsidP="002F4938">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2A677776" w14:textId="77777777" w:rsidR="00604C10" w:rsidRPr="0036046E" w:rsidRDefault="00604C10" w:rsidP="002F4938">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5E5EA835" w14:textId="77777777" w:rsidR="00604C10" w:rsidRPr="0036046E" w:rsidRDefault="00604C10" w:rsidP="002F4938">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067D7E3" w14:textId="77777777" w:rsidR="00604C10" w:rsidRPr="0036046E" w:rsidRDefault="00604C10" w:rsidP="002F4938">
            <w:pPr>
              <w:pStyle w:val="Intestazione"/>
              <w:widowControl w:val="0"/>
              <w:tabs>
                <w:tab w:val="clear" w:pos="4819"/>
                <w:tab w:val="clear" w:pos="9638"/>
              </w:tabs>
              <w:jc w:val="center"/>
              <w:rPr>
                <w:b/>
                <w:sz w:val="22"/>
                <w:szCs w:val="22"/>
              </w:rPr>
            </w:pPr>
          </w:p>
        </w:tc>
      </w:tr>
      <w:tr w:rsidR="00F61571" w:rsidRPr="0036046E" w14:paraId="4BC18B26" w14:textId="77777777" w:rsidTr="00604C10">
        <w:tc>
          <w:tcPr>
            <w:tcW w:w="674" w:type="dxa"/>
            <w:vMerge/>
            <w:tcBorders>
              <w:left w:val="single" w:sz="4" w:space="0" w:color="000000"/>
              <w:right w:val="single" w:sz="4" w:space="0" w:color="000000"/>
            </w:tcBorders>
            <w:shd w:val="clear" w:color="auto" w:fill="FFD966"/>
            <w:textDirection w:val="btLr"/>
            <w:vAlign w:val="center"/>
          </w:tcPr>
          <w:p w14:paraId="46B47BDF" w14:textId="77777777" w:rsidR="00604C10" w:rsidRPr="0036046E" w:rsidRDefault="00604C10" w:rsidP="002F4938">
            <w:pPr>
              <w:pStyle w:val="Intestazione"/>
              <w:widowControl w:val="0"/>
              <w:ind w:left="113" w:right="113"/>
              <w:jc w:val="both"/>
              <w:rPr>
                <w:b/>
                <w:sz w:val="22"/>
                <w:szCs w:val="22"/>
              </w:rPr>
            </w:pPr>
          </w:p>
        </w:tc>
        <w:tc>
          <w:tcPr>
            <w:tcW w:w="1880" w:type="dxa"/>
            <w:vMerge w:val="restart"/>
            <w:tcBorders>
              <w:top w:val="single" w:sz="4" w:space="0" w:color="auto"/>
              <w:left w:val="single" w:sz="4" w:space="0" w:color="000000"/>
              <w:right w:val="single" w:sz="4" w:space="0" w:color="000000"/>
            </w:tcBorders>
            <w:shd w:val="clear" w:color="auto" w:fill="D9D9D9"/>
            <w:vAlign w:val="center"/>
          </w:tcPr>
          <w:p w14:paraId="1500E7CA" w14:textId="77777777" w:rsidR="00604C10" w:rsidRPr="0036046E" w:rsidRDefault="00604C10" w:rsidP="002F4938">
            <w:pPr>
              <w:pStyle w:val="Intestazione"/>
              <w:widowControl w:val="0"/>
              <w:jc w:val="both"/>
              <w:rPr>
                <w:b/>
                <w:sz w:val="22"/>
                <w:szCs w:val="22"/>
              </w:rPr>
            </w:pPr>
            <w:r w:rsidRPr="0036046E">
              <w:rPr>
                <w:b/>
                <w:sz w:val="22"/>
                <w:szCs w:val="22"/>
              </w:rPr>
              <w:t>Area competenze culturali di base</w:t>
            </w:r>
          </w:p>
        </w:tc>
        <w:tc>
          <w:tcPr>
            <w:tcW w:w="2090" w:type="dxa"/>
            <w:vMerge w:val="restart"/>
            <w:tcBorders>
              <w:top w:val="single" w:sz="4" w:space="0" w:color="auto"/>
              <w:left w:val="single" w:sz="4" w:space="0" w:color="000000"/>
              <w:right w:val="single" w:sz="4" w:space="0" w:color="auto"/>
            </w:tcBorders>
            <w:vAlign w:val="center"/>
          </w:tcPr>
          <w:p w14:paraId="5EC8F8B0" w14:textId="77777777" w:rsidR="00604C10" w:rsidRPr="0036046E" w:rsidRDefault="00604C10" w:rsidP="002F4938">
            <w:pPr>
              <w:pStyle w:val="Intestazione"/>
              <w:widowControl w:val="0"/>
              <w:tabs>
                <w:tab w:val="clear" w:pos="4819"/>
                <w:tab w:val="clear" w:pos="9638"/>
              </w:tabs>
              <w:jc w:val="center"/>
              <w:rPr>
                <w:b/>
                <w:sz w:val="22"/>
                <w:szCs w:val="22"/>
              </w:rPr>
            </w:pPr>
            <w:r w:rsidRPr="0036046E">
              <w:rPr>
                <w:b/>
                <w:sz w:val="22"/>
                <w:szCs w:val="22"/>
              </w:rPr>
              <w:t>Asse linguaggi</w:t>
            </w:r>
          </w:p>
        </w:tc>
        <w:tc>
          <w:tcPr>
            <w:tcW w:w="3828" w:type="dxa"/>
            <w:gridSpan w:val="3"/>
            <w:vMerge w:val="restart"/>
            <w:tcBorders>
              <w:top w:val="single" w:sz="4" w:space="0" w:color="auto"/>
              <w:left w:val="single" w:sz="4" w:space="0" w:color="auto"/>
              <w:right w:val="single" w:sz="4" w:space="0" w:color="auto"/>
            </w:tcBorders>
            <w:vAlign w:val="center"/>
          </w:tcPr>
          <w:p w14:paraId="5EF95CA4"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1F63DE37"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5550A744"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22DB9E4"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7F411FAA"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0068B3AC"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216E53C1" w14:textId="77777777" w:rsidTr="00257149">
        <w:trPr>
          <w:trHeight w:val="341"/>
        </w:trPr>
        <w:tc>
          <w:tcPr>
            <w:tcW w:w="674" w:type="dxa"/>
            <w:vMerge/>
            <w:tcBorders>
              <w:left w:val="single" w:sz="4" w:space="0" w:color="000000"/>
              <w:right w:val="single" w:sz="4" w:space="0" w:color="000000"/>
            </w:tcBorders>
            <w:shd w:val="clear" w:color="auto" w:fill="FFD966"/>
            <w:textDirection w:val="btLr"/>
            <w:vAlign w:val="center"/>
          </w:tcPr>
          <w:p w14:paraId="5B041D73" w14:textId="77777777" w:rsidR="00604C10" w:rsidRPr="0036046E" w:rsidRDefault="00604C10" w:rsidP="002F4938">
            <w:pPr>
              <w:pStyle w:val="Intestazione"/>
              <w:widowControl w:val="0"/>
              <w:ind w:left="113" w:right="113"/>
              <w:jc w:val="both"/>
              <w:rPr>
                <w:b/>
                <w:sz w:val="22"/>
                <w:szCs w:val="22"/>
              </w:rPr>
            </w:pPr>
          </w:p>
        </w:tc>
        <w:tc>
          <w:tcPr>
            <w:tcW w:w="1880" w:type="dxa"/>
            <w:vMerge/>
            <w:tcBorders>
              <w:top w:val="single" w:sz="4" w:space="0" w:color="000000"/>
              <w:left w:val="single" w:sz="4" w:space="0" w:color="000000"/>
              <w:right w:val="single" w:sz="4" w:space="0" w:color="000000"/>
            </w:tcBorders>
            <w:shd w:val="clear" w:color="auto" w:fill="D9D9D9"/>
            <w:vAlign w:val="center"/>
          </w:tcPr>
          <w:p w14:paraId="47EABB8A"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13297327"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383366BA"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right w:val="single" w:sz="4" w:space="0" w:color="000000"/>
            </w:tcBorders>
            <w:vAlign w:val="center"/>
          </w:tcPr>
          <w:p w14:paraId="26F8B2F5"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right w:val="single" w:sz="4" w:space="0" w:color="000000"/>
            </w:tcBorders>
          </w:tcPr>
          <w:p w14:paraId="2DF61C20"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right w:val="single" w:sz="4" w:space="0" w:color="000000"/>
            </w:tcBorders>
            <w:vAlign w:val="center"/>
          </w:tcPr>
          <w:p w14:paraId="55A1B72A"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right w:val="single" w:sz="4" w:space="0" w:color="000000"/>
            </w:tcBorders>
            <w:vAlign w:val="center"/>
          </w:tcPr>
          <w:p w14:paraId="37FCA14C"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71C4AEAF"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6508CCA2"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208FE769" w14:textId="77777777" w:rsidR="00604C10" w:rsidRPr="0036046E" w:rsidRDefault="00604C10" w:rsidP="002F4938">
            <w:pPr>
              <w:pStyle w:val="Intestazione"/>
              <w:widowControl w:val="0"/>
              <w:ind w:left="113" w:right="113"/>
              <w:jc w:val="both"/>
              <w:rPr>
                <w:b/>
                <w:sz w:val="22"/>
                <w:szCs w:val="22"/>
              </w:rPr>
            </w:pPr>
          </w:p>
        </w:tc>
        <w:tc>
          <w:tcPr>
            <w:tcW w:w="1880" w:type="dxa"/>
            <w:vMerge/>
            <w:tcBorders>
              <w:top w:val="single" w:sz="4" w:space="0" w:color="000000"/>
              <w:left w:val="single" w:sz="4" w:space="0" w:color="000000"/>
              <w:right w:val="single" w:sz="4" w:space="0" w:color="000000"/>
            </w:tcBorders>
            <w:shd w:val="clear" w:color="auto" w:fill="D9D9D9"/>
            <w:vAlign w:val="center"/>
          </w:tcPr>
          <w:p w14:paraId="4BAD67E2"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5677208B"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bottom w:val="single" w:sz="4" w:space="0" w:color="auto"/>
              <w:right w:val="single" w:sz="4" w:space="0" w:color="auto"/>
            </w:tcBorders>
            <w:vAlign w:val="center"/>
          </w:tcPr>
          <w:p w14:paraId="33284D5D"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2C2CAC99"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48E62BD2"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412BE0A5"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B55ED1D"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3A763CD7"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1E4DB8C1"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1D9F5C76" w14:textId="77777777" w:rsidR="00604C10" w:rsidRPr="0036046E" w:rsidRDefault="00604C10" w:rsidP="002F4938">
            <w:pPr>
              <w:pStyle w:val="Intestazione"/>
              <w:widowControl w:val="0"/>
              <w:ind w:left="113" w:right="113"/>
              <w:jc w:val="both"/>
              <w:rPr>
                <w:b/>
                <w:sz w:val="22"/>
                <w:szCs w:val="22"/>
              </w:rPr>
            </w:pPr>
          </w:p>
        </w:tc>
        <w:tc>
          <w:tcPr>
            <w:tcW w:w="1880" w:type="dxa"/>
            <w:vMerge/>
            <w:tcBorders>
              <w:top w:val="single" w:sz="4" w:space="0" w:color="000000"/>
              <w:left w:val="single" w:sz="4" w:space="0" w:color="000000"/>
              <w:right w:val="single" w:sz="4" w:space="0" w:color="000000"/>
            </w:tcBorders>
            <w:shd w:val="clear" w:color="auto" w:fill="D9D9D9"/>
            <w:vAlign w:val="center"/>
          </w:tcPr>
          <w:p w14:paraId="05AAED24"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0958427E"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top w:val="single" w:sz="4" w:space="0" w:color="auto"/>
              <w:left w:val="single" w:sz="4" w:space="0" w:color="auto"/>
              <w:bottom w:val="single" w:sz="4" w:space="0" w:color="auto"/>
              <w:right w:val="single" w:sz="4" w:space="0" w:color="auto"/>
            </w:tcBorders>
            <w:vAlign w:val="center"/>
          </w:tcPr>
          <w:p w14:paraId="19FB8908"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61C4C6A7"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5505F133"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0030705"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F312E52"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4CCAE205"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0BC74162"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26B57CE9" w14:textId="77777777" w:rsidR="00604C10" w:rsidRPr="0036046E" w:rsidRDefault="00604C10" w:rsidP="002F4938">
            <w:pPr>
              <w:pStyle w:val="Intestazione"/>
              <w:widowControl w:val="0"/>
              <w:ind w:left="113" w:right="113"/>
              <w:jc w:val="both"/>
              <w:rPr>
                <w:b/>
                <w:sz w:val="22"/>
                <w:szCs w:val="22"/>
              </w:rPr>
            </w:pPr>
          </w:p>
        </w:tc>
        <w:tc>
          <w:tcPr>
            <w:tcW w:w="1880" w:type="dxa"/>
            <w:vMerge/>
            <w:tcBorders>
              <w:top w:val="single" w:sz="4" w:space="0" w:color="000000"/>
              <w:left w:val="single" w:sz="4" w:space="0" w:color="000000"/>
              <w:right w:val="single" w:sz="4" w:space="0" w:color="000000"/>
            </w:tcBorders>
            <w:shd w:val="clear" w:color="auto" w:fill="D9D9D9"/>
            <w:vAlign w:val="center"/>
          </w:tcPr>
          <w:p w14:paraId="1B85C459"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75CA4BAB"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bottom w:val="single" w:sz="4" w:space="0" w:color="auto"/>
              <w:right w:val="single" w:sz="4" w:space="0" w:color="auto"/>
            </w:tcBorders>
            <w:vAlign w:val="center"/>
          </w:tcPr>
          <w:p w14:paraId="6CC5C7F2"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7A946D3F"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B2FFE1A"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B33FACB"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429254C"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7988AFA5"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7998FAF3"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76240A90"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FB63ED5"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000000"/>
              <w:bottom w:val="single" w:sz="4" w:space="0" w:color="000000"/>
              <w:right w:val="single" w:sz="4" w:space="0" w:color="auto"/>
            </w:tcBorders>
            <w:vAlign w:val="center"/>
          </w:tcPr>
          <w:p w14:paraId="6D95496B"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top w:val="single" w:sz="4" w:space="0" w:color="auto"/>
              <w:left w:val="single" w:sz="4" w:space="0" w:color="auto"/>
              <w:bottom w:val="single" w:sz="4" w:space="0" w:color="auto"/>
              <w:right w:val="single" w:sz="4" w:space="0" w:color="auto"/>
            </w:tcBorders>
            <w:vAlign w:val="center"/>
          </w:tcPr>
          <w:p w14:paraId="132E781F"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78C3069D"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6CE1AE91"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28F2E27E"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8E7D252"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407C3F66"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308A849A"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7CE046BE"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306DAA3" w14:textId="77777777" w:rsidR="00604C10" w:rsidRPr="0036046E" w:rsidRDefault="00604C10" w:rsidP="002F4938">
            <w:pPr>
              <w:pStyle w:val="Intestazione"/>
              <w:widowControl w:val="0"/>
              <w:jc w:val="both"/>
              <w:rPr>
                <w:b/>
                <w:sz w:val="22"/>
                <w:szCs w:val="22"/>
              </w:rPr>
            </w:pPr>
          </w:p>
        </w:tc>
        <w:tc>
          <w:tcPr>
            <w:tcW w:w="2090" w:type="dxa"/>
            <w:vMerge w:val="restart"/>
            <w:tcBorders>
              <w:top w:val="single" w:sz="4" w:space="0" w:color="000000"/>
              <w:left w:val="single" w:sz="4" w:space="0" w:color="000000"/>
              <w:right w:val="single" w:sz="4" w:space="0" w:color="auto"/>
            </w:tcBorders>
            <w:vAlign w:val="center"/>
          </w:tcPr>
          <w:p w14:paraId="78FE838A" w14:textId="77777777" w:rsidR="00604C10" w:rsidRPr="0036046E" w:rsidRDefault="00604C10" w:rsidP="002F4938">
            <w:pPr>
              <w:pStyle w:val="Intestazione"/>
              <w:widowControl w:val="0"/>
              <w:tabs>
                <w:tab w:val="clear" w:pos="4819"/>
                <w:tab w:val="clear" w:pos="9638"/>
              </w:tabs>
              <w:jc w:val="center"/>
              <w:rPr>
                <w:b/>
                <w:sz w:val="22"/>
                <w:szCs w:val="22"/>
              </w:rPr>
            </w:pPr>
            <w:r w:rsidRPr="0036046E">
              <w:rPr>
                <w:b/>
                <w:sz w:val="22"/>
                <w:szCs w:val="22"/>
              </w:rPr>
              <w:t>Asse matematico</w:t>
            </w:r>
          </w:p>
        </w:tc>
        <w:tc>
          <w:tcPr>
            <w:tcW w:w="3828" w:type="dxa"/>
            <w:gridSpan w:val="3"/>
            <w:vMerge w:val="restart"/>
            <w:tcBorders>
              <w:top w:val="single" w:sz="4" w:space="0" w:color="auto"/>
              <w:left w:val="single" w:sz="4" w:space="0" w:color="auto"/>
              <w:bottom w:val="single" w:sz="4" w:space="0" w:color="auto"/>
              <w:right w:val="single" w:sz="4" w:space="0" w:color="auto"/>
            </w:tcBorders>
            <w:vAlign w:val="center"/>
          </w:tcPr>
          <w:p w14:paraId="57094DA7"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1AF4D7B6"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E042501"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400C6092"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5E18646"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27E8FEFA"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2E7EB6AD"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4D0DE23C"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8ACECEB"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0D09B40A"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top w:val="single" w:sz="4" w:space="0" w:color="auto"/>
              <w:left w:val="single" w:sz="4" w:space="0" w:color="auto"/>
              <w:bottom w:val="single" w:sz="4" w:space="0" w:color="auto"/>
              <w:right w:val="single" w:sz="4" w:space="0" w:color="auto"/>
            </w:tcBorders>
            <w:vAlign w:val="center"/>
          </w:tcPr>
          <w:p w14:paraId="484C8DBE"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3BE68F03"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7092987"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58AE5CD"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C9EC76F"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top w:val="single" w:sz="4" w:space="0" w:color="000000"/>
              <w:left w:val="single" w:sz="4" w:space="0" w:color="000000"/>
              <w:right w:val="single" w:sz="4" w:space="0" w:color="000000"/>
            </w:tcBorders>
            <w:shd w:val="clear" w:color="auto" w:fill="B4C6E7"/>
            <w:vAlign w:val="center"/>
          </w:tcPr>
          <w:p w14:paraId="0255BEA0"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6B26F82F"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4E32C751"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0D154F50"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05905E39"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bottom w:val="single" w:sz="4" w:space="0" w:color="auto"/>
              <w:right w:val="single" w:sz="4" w:space="0" w:color="auto"/>
            </w:tcBorders>
            <w:vAlign w:val="center"/>
          </w:tcPr>
          <w:p w14:paraId="0E7B5FFD"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2E1E37FD"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5856BEE6"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2E65D2B"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2A90E568"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13BD95C2"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01D39855"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510C1291"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731294E"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140A6D01"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top w:val="single" w:sz="4" w:space="0" w:color="auto"/>
              <w:left w:val="single" w:sz="4" w:space="0" w:color="auto"/>
              <w:bottom w:val="single" w:sz="4" w:space="0" w:color="auto"/>
              <w:right w:val="single" w:sz="4" w:space="0" w:color="auto"/>
            </w:tcBorders>
            <w:vAlign w:val="center"/>
          </w:tcPr>
          <w:p w14:paraId="6F0486C4"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1BB31161"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FAE7999"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237BC7BD"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EAA5960"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4833AF29"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58D27CE1"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2D879F97"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7022BDD"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39599D1F"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3DED6DF4"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589FEC40"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A373F73"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0489DD59"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7FD4625"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0A78D6BB"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354B6859" w14:textId="77777777" w:rsidTr="004454CE">
        <w:tc>
          <w:tcPr>
            <w:tcW w:w="674" w:type="dxa"/>
            <w:vMerge/>
            <w:tcBorders>
              <w:left w:val="single" w:sz="4" w:space="0" w:color="000000"/>
              <w:right w:val="single" w:sz="4" w:space="0" w:color="000000"/>
            </w:tcBorders>
            <w:shd w:val="clear" w:color="auto" w:fill="FFD966"/>
            <w:textDirection w:val="btLr"/>
            <w:vAlign w:val="center"/>
          </w:tcPr>
          <w:p w14:paraId="1E0D9F61"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0BA80556" w14:textId="77777777" w:rsidR="00604C10" w:rsidRPr="0036046E" w:rsidRDefault="00604C10" w:rsidP="002F4938">
            <w:pPr>
              <w:pStyle w:val="Intestazione"/>
              <w:widowControl w:val="0"/>
              <w:jc w:val="both"/>
              <w:rPr>
                <w:b/>
                <w:sz w:val="22"/>
                <w:szCs w:val="22"/>
              </w:rPr>
            </w:pPr>
          </w:p>
        </w:tc>
        <w:tc>
          <w:tcPr>
            <w:tcW w:w="2090" w:type="dxa"/>
            <w:vMerge/>
            <w:tcBorders>
              <w:left w:val="single" w:sz="4" w:space="0" w:color="000000"/>
              <w:bottom w:val="single" w:sz="4" w:space="0" w:color="000000"/>
              <w:right w:val="single" w:sz="4" w:space="0" w:color="auto"/>
            </w:tcBorders>
            <w:vAlign w:val="center"/>
          </w:tcPr>
          <w:p w14:paraId="47E17774"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2FB0745C"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1F6CB162"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7DDCCC7"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0305AF69"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C26FCB4"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4EB949A7"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428A31E5"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28EEDCF9"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6EA01099" w14:textId="77777777" w:rsidR="00604C10" w:rsidRPr="0036046E" w:rsidRDefault="00604C10" w:rsidP="002F4938">
            <w:pPr>
              <w:pStyle w:val="Intestazione"/>
              <w:widowControl w:val="0"/>
              <w:jc w:val="both"/>
              <w:rPr>
                <w:b/>
                <w:sz w:val="22"/>
                <w:szCs w:val="22"/>
              </w:rPr>
            </w:pPr>
          </w:p>
        </w:tc>
        <w:tc>
          <w:tcPr>
            <w:tcW w:w="2090" w:type="dxa"/>
            <w:vMerge w:val="restart"/>
            <w:tcBorders>
              <w:top w:val="single" w:sz="4" w:space="0" w:color="000000"/>
              <w:left w:val="single" w:sz="4" w:space="0" w:color="000000"/>
              <w:right w:val="single" w:sz="4" w:space="0" w:color="auto"/>
            </w:tcBorders>
            <w:vAlign w:val="center"/>
          </w:tcPr>
          <w:p w14:paraId="0DA9BD1D" w14:textId="77777777" w:rsidR="00604C10" w:rsidRPr="0036046E" w:rsidRDefault="00604C10" w:rsidP="002F4938">
            <w:pPr>
              <w:pStyle w:val="Intestazione"/>
              <w:widowControl w:val="0"/>
              <w:tabs>
                <w:tab w:val="clear" w:pos="4819"/>
                <w:tab w:val="clear" w:pos="9638"/>
              </w:tabs>
              <w:jc w:val="center"/>
              <w:rPr>
                <w:b/>
                <w:sz w:val="22"/>
                <w:szCs w:val="22"/>
              </w:rPr>
            </w:pPr>
            <w:r w:rsidRPr="0036046E">
              <w:rPr>
                <w:b/>
                <w:sz w:val="22"/>
                <w:szCs w:val="22"/>
              </w:rPr>
              <w:t>Asse scientifico- tecnologico</w:t>
            </w:r>
          </w:p>
        </w:tc>
        <w:tc>
          <w:tcPr>
            <w:tcW w:w="3828" w:type="dxa"/>
            <w:gridSpan w:val="3"/>
            <w:vMerge w:val="restart"/>
            <w:tcBorders>
              <w:top w:val="single" w:sz="4" w:space="0" w:color="auto"/>
              <w:left w:val="single" w:sz="4" w:space="0" w:color="auto"/>
              <w:right w:val="single" w:sz="4" w:space="0" w:color="auto"/>
            </w:tcBorders>
            <w:vAlign w:val="center"/>
          </w:tcPr>
          <w:p w14:paraId="43C8BB01"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06BAFB6B"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4E4BFA7B"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3D52CE1"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42798AB"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6E18A54B"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49C54BC3"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4AA8FD93" w14:textId="77777777" w:rsidR="00604C10" w:rsidRPr="0036046E" w:rsidRDefault="00604C10" w:rsidP="002F4938">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014D302" w14:textId="77777777" w:rsidR="00604C10" w:rsidRPr="0036046E" w:rsidRDefault="00604C10" w:rsidP="002F4938">
            <w:pPr>
              <w:pStyle w:val="Intestazione"/>
              <w:widowControl w:val="0"/>
              <w:jc w:val="both"/>
              <w:rPr>
                <w:b/>
                <w:sz w:val="22"/>
                <w:szCs w:val="22"/>
              </w:rPr>
            </w:pPr>
          </w:p>
        </w:tc>
        <w:tc>
          <w:tcPr>
            <w:tcW w:w="2090" w:type="dxa"/>
            <w:vMerge/>
            <w:tcBorders>
              <w:top w:val="single" w:sz="4" w:space="0" w:color="000000"/>
              <w:left w:val="single" w:sz="4" w:space="0" w:color="000000"/>
              <w:right w:val="single" w:sz="4" w:space="0" w:color="auto"/>
            </w:tcBorders>
            <w:vAlign w:val="center"/>
          </w:tcPr>
          <w:p w14:paraId="49EFCF10" w14:textId="77777777" w:rsidR="00604C10" w:rsidRPr="0036046E" w:rsidRDefault="00604C10" w:rsidP="002F4938">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0FE782C4" w14:textId="77777777" w:rsidR="00604C10" w:rsidRPr="0036046E" w:rsidRDefault="00604C10" w:rsidP="002F4938">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3F904689" w14:textId="77777777" w:rsidR="00604C10" w:rsidRPr="0036046E" w:rsidRDefault="00604C10" w:rsidP="002F4938">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CEECB7D" w14:textId="77777777" w:rsidR="00604C10" w:rsidRPr="0036046E" w:rsidRDefault="00604C10" w:rsidP="002F4938">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0014C76" w14:textId="77777777" w:rsidR="00604C10" w:rsidRPr="0036046E" w:rsidRDefault="00604C10" w:rsidP="002F4938">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1CDEFA60" w14:textId="77777777" w:rsidR="00604C10" w:rsidRPr="0036046E" w:rsidRDefault="00604C10" w:rsidP="002F4938">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3137EE7F" w14:textId="77777777" w:rsidR="00604C10" w:rsidRPr="0036046E" w:rsidRDefault="00604C10" w:rsidP="002F4938">
            <w:pPr>
              <w:pStyle w:val="Intestazione"/>
              <w:widowControl w:val="0"/>
              <w:tabs>
                <w:tab w:val="clear" w:pos="4819"/>
                <w:tab w:val="clear" w:pos="9638"/>
              </w:tabs>
              <w:jc w:val="center"/>
              <w:rPr>
                <w:sz w:val="22"/>
                <w:szCs w:val="22"/>
              </w:rPr>
            </w:pPr>
          </w:p>
        </w:tc>
      </w:tr>
      <w:tr w:rsidR="00F61571" w:rsidRPr="0036046E" w14:paraId="7475D9BE"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30F85893"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26AC5FC"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153A326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74AD96A6"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427965B3"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463F668F"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094E5052"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1C6C217F"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7B4DD874"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0445AB57"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682F34BF"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760784C9"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197E077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12F0F7D6"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41608889"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F62C7A9"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7B927AB4"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D7A4334"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1670E674"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14FB3BC7"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7FCAC8BF"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18444AB"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6A4B229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5F7A1BB2"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6A8561A4"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9FFB296"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0172EE73"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1326FF8"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76FE4DCA"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6B10B4DD"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0531070E"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4E85BAF"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211219E0"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4E775CEC"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5434AC90"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3CD008F"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A9B252B"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CEDDDCD"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2C62F2FE"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74E268E3"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7AF78422"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0495045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63D3438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3AD39E44"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636B5DF5"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900763E"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1C4F421"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BD65407"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786279AA"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7526D408" w14:textId="77777777" w:rsidTr="00604C10">
        <w:trPr>
          <w:trHeight w:val="423"/>
        </w:trPr>
        <w:tc>
          <w:tcPr>
            <w:tcW w:w="674" w:type="dxa"/>
            <w:vMerge/>
            <w:tcBorders>
              <w:left w:val="single" w:sz="4" w:space="0" w:color="000000"/>
              <w:right w:val="single" w:sz="4" w:space="0" w:color="000000"/>
            </w:tcBorders>
            <w:shd w:val="clear" w:color="auto" w:fill="FFD966"/>
            <w:textDirection w:val="btLr"/>
            <w:vAlign w:val="center"/>
          </w:tcPr>
          <w:p w14:paraId="2CDECFAA"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7AD188B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bottom w:val="single" w:sz="4" w:space="0" w:color="000000"/>
              <w:right w:val="single" w:sz="4" w:space="0" w:color="auto"/>
            </w:tcBorders>
            <w:vAlign w:val="center"/>
          </w:tcPr>
          <w:p w14:paraId="5375E9A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6D90C517"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65E5EA01"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404F22DF"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6F99E2D"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21360409"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30457F06"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1358ED8D"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6DA1225A"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9AFC2D1" w14:textId="77777777" w:rsidR="00604C10" w:rsidRPr="0036046E" w:rsidRDefault="00604C10" w:rsidP="003C2FBE">
            <w:pPr>
              <w:pStyle w:val="Intestazione"/>
              <w:widowControl w:val="0"/>
              <w:jc w:val="both"/>
              <w:rPr>
                <w:b/>
                <w:sz w:val="22"/>
                <w:szCs w:val="22"/>
              </w:rPr>
            </w:pPr>
          </w:p>
        </w:tc>
        <w:tc>
          <w:tcPr>
            <w:tcW w:w="2090" w:type="dxa"/>
            <w:vMerge w:val="restart"/>
            <w:tcBorders>
              <w:left w:val="single" w:sz="4" w:space="0" w:color="000000"/>
              <w:right w:val="single" w:sz="4" w:space="0" w:color="auto"/>
            </w:tcBorders>
            <w:vAlign w:val="center"/>
          </w:tcPr>
          <w:p w14:paraId="46D1A9F6"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Asse storico - sociale - economico ed insegnamento religione cattolica</w:t>
            </w:r>
          </w:p>
        </w:tc>
        <w:tc>
          <w:tcPr>
            <w:tcW w:w="3828" w:type="dxa"/>
            <w:gridSpan w:val="3"/>
            <w:vMerge w:val="restart"/>
            <w:tcBorders>
              <w:top w:val="single" w:sz="4" w:space="0" w:color="auto"/>
              <w:left w:val="single" w:sz="4" w:space="0" w:color="auto"/>
              <w:right w:val="single" w:sz="4" w:space="0" w:color="auto"/>
            </w:tcBorders>
            <w:vAlign w:val="center"/>
          </w:tcPr>
          <w:p w14:paraId="74721AA1"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587491A4"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B0423DD"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8E07C40"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170B681D"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2BA5D13D"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734AD03F"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559DEC46"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67E2029"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4FA4797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73D5C43E"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6AD666D2"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E33807F"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8D56BDD"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E97F46D"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7688A5BA"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300454CE"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1823EE82"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3581C12D"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4DDCADE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2608F0A8"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4005202B"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FAFE1DF"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978F018"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F9F9884"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58AAEAF3"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34158C37"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31362539"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053ED30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563171E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41EC8383"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297E2071"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66AF5F72"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70ED94CB"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5721DAA"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65E8EE94"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6D9F426B"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39B0FBC3"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5B74340"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729BDF2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60CD4431"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3DBE0868"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E555A3E"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B73DBE8"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6C835E3"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59C820CD"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071FFC11"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11C3FCEF"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6CB0C4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56A1F2A1"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1DE5DC3D" w14:textId="77777777" w:rsidR="00604C10" w:rsidRPr="0036046E" w:rsidRDefault="00604C10" w:rsidP="003C2FBE">
            <w:pPr>
              <w:pStyle w:val="Intestazione"/>
              <w:widowControl w:val="0"/>
              <w:tabs>
                <w:tab w:val="clear" w:pos="4819"/>
                <w:tab w:val="clear" w:pos="9638"/>
              </w:tabs>
              <w:jc w:val="center"/>
              <w:rPr>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163ECA28" w14:textId="77777777" w:rsidR="00604C10" w:rsidRPr="0036046E" w:rsidRDefault="00604C10" w:rsidP="003C2FBE">
            <w:pPr>
              <w:pStyle w:val="Intestazione"/>
              <w:widowControl w:val="0"/>
              <w:tabs>
                <w:tab w:val="clear" w:pos="4819"/>
                <w:tab w:val="clear" w:pos="9638"/>
              </w:tabs>
              <w:jc w:val="center"/>
              <w:rPr>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1DE2AA4" w14:textId="77777777" w:rsidR="00604C10" w:rsidRPr="0036046E" w:rsidRDefault="00604C10" w:rsidP="003C2FBE">
            <w:pPr>
              <w:pStyle w:val="Intestazione"/>
              <w:widowControl w:val="0"/>
              <w:tabs>
                <w:tab w:val="clear" w:pos="4819"/>
                <w:tab w:val="clear" w:pos="9638"/>
              </w:tabs>
              <w:jc w:val="center"/>
              <w:rPr>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43167B58" w14:textId="77777777" w:rsidR="00604C10" w:rsidRPr="0036046E" w:rsidRDefault="00604C10" w:rsidP="003C2FBE">
            <w:pPr>
              <w:pStyle w:val="Intestazione"/>
              <w:widowControl w:val="0"/>
              <w:tabs>
                <w:tab w:val="clear" w:pos="4819"/>
                <w:tab w:val="clear" w:pos="9638"/>
              </w:tabs>
              <w:jc w:val="center"/>
              <w:rPr>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086A76D" w14:textId="77777777" w:rsidR="00604C10" w:rsidRPr="0036046E" w:rsidRDefault="00604C10" w:rsidP="003C2FBE">
            <w:pPr>
              <w:pStyle w:val="Intestazione"/>
              <w:widowControl w:val="0"/>
              <w:tabs>
                <w:tab w:val="clear" w:pos="4819"/>
                <w:tab w:val="clear" w:pos="9638"/>
              </w:tabs>
              <w:jc w:val="center"/>
              <w:rPr>
                <w:sz w:val="22"/>
                <w:szCs w:val="22"/>
              </w:rPr>
            </w:pPr>
          </w:p>
        </w:tc>
        <w:tc>
          <w:tcPr>
            <w:tcW w:w="814" w:type="dxa"/>
            <w:vMerge/>
            <w:tcBorders>
              <w:left w:val="single" w:sz="4" w:space="0" w:color="000000"/>
              <w:right w:val="single" w:sz="4" w:space="0" w:color="000000"/>
            </w:tcBorders>
            <w:shd w:val="clear" w:color="auto" w:fill="B4C6E7"/>
            <w:vAlign w:val="center"/>
          </w:tcPr>
          <w:p w14:paraId="58D1E3E0" w14:textId="77777777" w:rsidR="00604C10" w:rsidRPr="0036046E" w:rsidRDefault="00604C10" w:rsidP="003C2FBE">
            <w:pPr>
              <w:pStyle w:val="Intestazione"/>
              <w:widowControl w:val="0"/>
              <w:tabs>
                <w:tab w:val="clear" w:pos="4819"/>
                <w:tab w:val="clear" w:pos="9638"/>
              </w:tabs>
              <w:jc w:val="center"/>
              <w:rPr>
                <w:sz w:val="22"/>
                <w:szCs w:val="22"/>
              </w:rPr>
            </w:pPr>
          </w:p>
        </w:tc>
      </w:tr>
      <w:tr w:rsidR="00F61571" w:rsidRPr="0036046E" w14:paraId="13805585" w14:textId="77777777" w:rsidTr="00257149">
        <w:trPr>
          <w:trHeight w:val="50"/>
        </w:trPr>
        <w:tc>
          <w:tcPr>
            <w:tcW w:w="674" w:type="dxa"/>
            <w:vMerge/>
            <w:tcBorders>
              <w:left w:val="single" w:sz="4" w:space="0" w:color="000000"/>
              <w:right w:val="single" w:sz="4" w:space="0" w:color="000000"/>
            </w:tcBorders>
            <w:shd w:val="clear" w:color="auto" w:fill="FFD966"/>
            <w:textDirection w:val="btLr"/>
            <w:vAlign w:val="center"/>
          </w:tcPr>
          <w:p w14:paraId="7115DD08"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6ECD7955"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5BB4B4C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3E881CB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06C2A44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7425CF3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98ABE5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AB47E7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4963C4C3"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4A5E496B" w14:textId="77777777" w:rsidTr="00257149">
        <w:tc>
          <w:tcPr>
            <w:tcW w:w="674" w:type="dxa"/>
            <w:vMerge/>
            <w:tcBorders>
              <w:left w:val="single" w:sz="4" w:space="0" w:color="000000"/>
              <w:right w:val="single" w:sz="4" w:space="0" w:color="000000"/>
            </w:tcBorders>
            <w:shd w:val="clear" w:color="auto" w:fill="FFD966"/>
            <w:textDirection w:val="btLr"/>
            <w:vAlign w:val="center"/>
          </w:tcPr>
          <w:p w14:paraId="3D5D7947"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60267D8"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65569525"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000000"/>
              <w:right w:val="single" w:sz="4" w:space="0" w:color="auto"/>
            </w:tcBorders>
            <w:vAlign w:val="center"/>
          </w:tcPr>
          <w:p w14:paraId="45A497D0"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5660EB91"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5F39EDD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4C656A7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9B1C3D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63B24DC4"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242F0C78" w14:textId="77777777" w:rsidTr="003C2FBE">
        <w:tc>
          <w:tcPr>
            <w:tcW w:w="674" w:type="dxa"/>
            <w:vMerge/>
            <w:tcBorders>
              <w:left w:val="single" w:sz="4" w:space="0" w:color="000000"/>
              <w:right w:val="single" w:sz="4" w:space="0" w:color="000000"/>
            </w:tcBorders>
            <w:shd w:val="clear" w:color="auto" w:fill="FFD966"/>
            <w:textDirection w:val="btLr"/>
            <w:vAlign w:val="center"/>
          </w:tcPr>
          <w:p w14:paraId="1E337952"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bottom w:val="single" w:sz="4" w:space="0" w:color="000000"/>
              <w:right w:val="single" w:sz="4" w:space="0" w:color="000000"/>
            </w:tcBorders>
            <w:shd w:val="clear" w:color="auto" w:fill="D9D9D9"/>
            <w:vAlign w:val="center"/>
          </w:tcPr>
          <w:p w14:paraId="37C20466"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bottom w:val="single" w:sz="4" w:space="0" w:color="000000"/>
              <w:right w:val="single" w:sz="4" w:space="0" w:color="000000"/>
            </w:tcBorders>
            <w:vAlign w:val="center"/>
          </w:tcPr>
          <w:p w14:paraId="292F8D1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tcBorders>
              <w:top w:val="single" w:sz="4" w:space="0" w:color="000000"/>
              <w:left w:val="single" w:sz="4" w:space="0" w:color="000000"/>
              <w:bottom w:val="single" w:sz="4" w:space="0" w:color="auto"/>
              <w:right w:val="single" w:sz="4" w:space="0" w:color="000000"/>
            </w:tcBorders>
            <w:shd w:val="clear" w:color="auto" w:fill="C5E0B3"/>
            <w:vAlign w:val="center"/>
          </w:tcPr>
          <w:p w14:paraId="204411CF"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TOTALE AREA COMPETENZE DI BASE</w:t>
            </w:r>
          </w:p>
        </w:tc>
        <w:tc>
          <w:tcPr>
            <w:tcW w:w="132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E6BE7F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shd w:val="clear" w:color="auto" w:fill="C5E0B3"/>
          </w:tcPr>
          <w:p w14:paraId="3CB00B8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8B66D6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198F762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2FB3EA44"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0F192F6B" w14:textId="77777777" w:rsidTr="00257149">
        <w:trPr>
          <w:trHeight w:val="224"/>
        </w:trPr>
        <w:tc>
          <w:tcPr>
            <w:tcW w:w="674" w:type="dxa"/>
            <w:vMerge/>
            <w:tcBorders>
              <w:left w:val="single" w:sz="4" w:space="0" w:color="000000"/>
              <w:right w:val="single" w:sz="4" w:space="0" w:color="000000"/>
            </w:tcBorders>
            <w:shd w:val="clear" w:color="auto" w:fill="FFD966"/>
            <w:textDirection w:val="btLr"/>
            <w:vAlign w:val="center"/>
          </w:tcPr>
          <w:p w14:paraId="3BFE224C" w14:textId="77777777" w:rsidR="00604C10" w:rsidRPr="0036046E" w:rsidRDefault="00604C10" w:rsidP="003C2FBE">
            <w:pPr>
              <w:pStyle w:val="Intestazione"/>
              <w:widowControl w:val="0"/>
              <w:ind w:left="113" w:right="113"/>
              <w:jc w:val="both"/>
              <w:rPr>
                <w:b/>
                <w:sz w:val="22"/>
                <w:szCs w:val="22"/>
              </w:rPr>
            </w:pPr>
          </w:p>
        </w:tc>
        <w:tc>
          <w:tcPr>
            <w:tcW w:w="1880" w:type="dxa"/>
            <w:vMerge w:val="restart"/>
            <w:tcBorders>
              <w:top w:val="single" w:sz="4" w:space="0" w:color="000000"/>
              <w:left w:val="single" w:sz="4" w:space="0" w:color="000000"/>
              <w:right w:val="single" w:sz="4" w:space="0" w:color="000000"/>
            </w:tcBorders>
            <w:shd w:val="clear" w:color="auto" w:fill="D9D9D9"/>
            <w:vAlign w:val="center"/>
          </w:tcPr>
          <w:p w14:paraId="1F769B1F" w14:textId="77777777" w:rsidR="00604C10" w:rsidRPr="0036046E" w:rsidRDefault="00604C10" w:rsidP="003C2FBE">
            <w:pPr>
              <w:pStyle w:val="Intestazione"/>
              <w:widowControl w:val="0"/>
              <w:jc w:val="both"/>
              <w:rPr>
                <w:b/>
                <w:sz w:val="22"/>
                <w:szCs w:val="22"/>
              </w:rPr>
            </w:pPr>
            <w:r w:rsidRPr="0036046E">
              <w:rPr>
                <w:b/>
                <w:sz w:val="22"/>
                <w:szCs w:val="22"/>
              </w:rPr>
              <w:t>Area competenze tecnico – professionali (ricorsive, comuni e connotative)</w:t>
            </w:r>
          </w:p>
        </w:tc>
        <w:tc>
          <w:tcPr>
            <w:tcW w:w="2090" w:type="dxa"/>
            <w:vMerge w:val="restart"/>
            <w:tcBorders>
              <w:top w:val="single" w:sz="4" w:space="0" w:color="000000"/>
              <w:left w:val="single" w:sz="4" w:space="0" w:color="000000"/>
              <w:right w:val="single" w:sz="4" w:space="0" w:color="auto"/>
            </w:tcBorders>
            <w:vAlign w:val="center"/>
          </w:tcPr>
          <w:p w14:paraId="2429C21D"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Area professionale</w:t>
            </w:r>
          </w:p>
        </w:tc>
        <w:tc>
          <w:tcPr>
            <w:tcW w:w="3828" w:type="dxa"/>
            <w:gridSpan w:val="3"/>
            <w:vMerge w:val="restart"/>
            <w:tcBorders>
              <w:top w:val="single" w:sz="4" w:space="0" w:color="auto"/>
              <w:left w:val="single" w:sz="4" w:space="0" w:color="auto"/>
              <w:right w:val="single" w:sz="4" w:space="0" w:color="auto"/>
            </w:tcBorders>
            <w:vAlign w:val="center"/>
          </w:tcPr>
          <w:p w14:paraId="7108A1C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733462C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BBE71B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41E4CD5"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97653C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7B79EA29"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4AE43FCC" w14:textId="77777777" w:rsidTr="00257149">
        <w:trPr>
          <w:trHeight w:val="274"/>
        </w:trPr>
        <w:tc>
          <w:tcPr>
            <w:tcW w:w="674" w:type="dxa"/>
            <w:vMerge/>
            <w:tcBorders>
              <w:left w:val="single" w:sz="4" w:space="0" w:color="000000"/>
              <w:right w:val="single" w:sz="4" w:space="0" w:color="000000"/>
            </w:tcBorders>
            <w:shd w:val="clear" w:color="auto" w:fill="FFD966"/>
            <w:textDirection w:val="btLr"/>
            <w:vAlign w:val="center"/>
          </w:tcPr>
          <w:p w14:paraId="543CCD8C"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3BA65E1C"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78752160"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408E4B79"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2DF23481"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FD500A5"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6986943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6AF1708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4B77B840"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1F6EFD83" w14:textId="77777777" w:rsidTr="00257149">
        <w:trPr>
          <w:trHeight w:val="264"/>
        </w:trPr>
        <w:tc>
          <w:tcPr>
            <w:tcW w:w="674" w:type="dxa"/>
            <w:vMerge/>
            <w:tcBorders>
              <w:left w:val="single" w:sz="4" w:space="0" w:color="000000"/>
              <w:right w:val="single" w:sz="4" w:space="0" w:color="000000"/>
            </w:tcBorders>
            <w:shd w:val="clear" w:color="auto" w:fill="FFD966"/>
            <w:textDirection w:val="btLr"/>
            <w:vAlign w:val="center"/>
          </w:tcPr>
          <w:p w14:paraId="31705911"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3E15A07E"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5EBAC7E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auto"/>
              <w:right w:val="single" w:sz="4" w:space="0" w:color="auto"/>
            </w:tcBorders>
            <w:vAlign w:val="center"/>
          </w:tcPr>
          <w:p w14:paraId="3E93E9B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4B7A1AE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666C85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02082D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A47D4F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right w:val="single" w:sz="4" w:space="0" w:color="000000"/>
            </w:tcBorders>
            <w:shd w:val="clear" w:color="auto" w:fill="B4C6E7"/>
            <w:vAlign w:val="center"/>
          </w:tcPr>
          <w:p w14:paraId="00C1A1F6"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69117FE9" w14:textId="77777777" w:rsidTr="00257149">
        <w:trPr>
          <w:trHeight w:val="281"/>
        </w:trPr>
        <w:tc>
          <w:tcPr>
            <w:tcW w:w="674" w:type="dxa"/>
            <w:vMerge/>
            <w:tcBorders>
              <w:left w:val="single" w:sz="4" w:space="0" w:color="000000"/>
              <w:right w:val="single" w:sz="4" w:space="0" w:color="000000"/>
            </w:tcBorders>
            <w:shd w:val="clear" w:color="auto" w:fill="FFD966"/>
            <w:textDirection w:val="btLr"/>
            <w:vAlign w:val="center"/>
          </w:tcPr>
          <w:p w14:paraId="00004557"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570C2CE"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auto"/>
            </w:tcBorders>
            <w:vAlign w:val="center"/>
          </w:tcPr>
          <w:p w14:paraId="71EE30C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auto"/>
              <w:bottom w:val="single" w:sz="4" w:space="0" w:color="auto"/>
              <w:right w:val="single" w:sz="4" w:space="0" w:color="auto"/>
            </w:tcBorders>
            <w:vAlign w:val="center"/>
          </w:tcPr>
          <w:p w14:paraId="59D1A99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auto"/>
              <w:bottom w:val="single" w:sz="4" w:space="0" w:color="000000"/>
              <w:right w:val="single" w:sz="4" w:space="0" w:color="000000"/>
            </w:tcBorders>
            <w:vAlign w:val="center"/>
          </w:tcPr>
          <w:p w14:paraId="5B646BC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3688CF7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98D192C"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750B853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5603C10A"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72C5CF25" w14:textId="77777777" w:rsidTr="003C2FBE">
        <w:trPr>
          <w:trHeight w:val="289"/>
        </w:trPr>
        <w:tc>
          <w:tcPr>
            <w:tcW w:w="674" w:type="dxa"/>
            <w:vMerge/>
            <w:tcBorders>
              <w:left w:val="single" w:sz="4" w:space="0" w:color="000000"/>
              <w:right w:val="single" w:sz="4" w:space="0" w:color="000000"/>
            </w:tcBorders>
            <w:shd w:val="clear" w:color="auto" w:fill="FFD966"/>
            <w:textDirection w:val="btLr"/>
            <w:vAlign w:val="center"/>
          </w:tcPr>
          <w:p w14:paraId="5F650155"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0F1051A"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795D8D8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auto"/>
              <w:left w:val="single" w:sz="4" w:space="0" w:color="000000"/>
              <w:right w:val="single" w:sz="4" w:space="0" w:color="000000"/>
            </w:tcBorders>
            <w:vAlign w:val="center"/>
          </w:tcPr>
          <w:p w14:paraId="150AB6F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571A6D4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BE05D65"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96BC28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1612C941"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69BF8107"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5E92FFBD" w14:textId="77777777" w:rsidTr="00257149">
        <w:trPr>
          <w:trHeight w:val="279"/>
        </w:trPr>
        <w:tc>
          <w:tcPr>
            <w:tcW w:w="674" w:type="dxa"/>
            <w:vMerge/>
            <w:tcBorders>
              <w:left w:val="single" w:sz="4" w:space="0" w:color="000000"/>
              <w:right w:val="single" w:sz="4" w:space="0" w:color="000000"/>
            </w:tcBorders>
            <w:shd w:val="clear" w:color="auto" w:fill="FFD966"/>
            <w:textDirection w:val="btLr"/>
            <w:vAlign w:val="center"/>
          </w:tcPr>
          <w:p w14:paraId="29A8A3F9"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45A73FBA"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3C44AC3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000000"/>
              <w:bottom w:val="single" w:sz="4" w:space="0" w:color="000000"/>
              <w:right w:val="single" w:sz="4" w:space="0" w:color="000000"/>
            </w:tcBorders>
            <w:vAlign w:val="center"/>
          </w:tcPr>
          <w:p w14:paraId="318FBE8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728D273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2C276C70"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7F77C25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067E35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1C896922"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6F5A1AFC" w14:textId="77777777" w:rsidTr="00257149">
        <w:trPr>
          <w:trHeight w:val="256"/>
        </w:trPr>
        <w:tc>
          <w:tcPr>
            <w:tcW w:w="674" w:type="dxa"/>
            <w:vMerge/>
            <w:tcBorders>
              <w:left w:val="single" w:sz="4" w:space="0" w:color="000000"/>
              <w:right w:val="single" w:sz="4" w:space="0" w:color="000000"/>
            </w:tcBorders>
            <w:shd w:val="clear" w:color="auto" w:fill="FFD966"/>
            <w:textDirection w:val="btLr"/>
            <w:vAlign w:val="center"/>
          </w:tcPr>
          <w:p w14:paraId="4869CCF4"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1DE87792"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7A3FE81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000000"/>
              <w:left w:val="single" w:sz="4" w:space="0" w:color="000000"/>
              <w:right w:val="single" w:sz="4" w:space="0" w:color="000000"/>
            </w:tcBorders>
            <w:vAlign w:val="center"/>
          </w:tcPr>
          <w:p w14:paraId="00B7A23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1FD69BC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723EB6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080BA5C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1E3981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534DEBC1"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7C4F63D1" w14:textId="77777777" w:rsidTr="00257149">
        <w:trPr>
          <w:trHeight w:val="256"/>
        </w:trPr>
        <w:tc>
          <w:tcPr>
            <w:tcW w:w="674" w:type="dxa"/>
            <w:vMerge/>
            <w:tcBorders>
              <w:left w:val="single" w:sz="4" w:space="0" w:color="000000"/>
              <w:right w:val="single" w:sz="4" w:space="0" w:color="000000"/>
            </w:tcBorders>
            <w:shd w:val="clear" w:color="auto" w:fill="FFD966"/>
            <w:textDirection w:val="btLr"/>
            <w:vAlign w:val="center"/>
          </w:tcPr>
          <w:p w14:paraId="6ECA2783"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5C5AB11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1E47C959"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000000"/>
              <w:bottom w:val="single" w:sz="4" w:space="0" w:color="000000"/>
              <w:right w:val="single" w:sz="4" w:space="0" w:color="000000"/>
            </w:tcBorders>
            <w:vAlign w:val="center"/>
          </w:tcPr>
          <w:p w14:paraId="43040B9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0D3D526F"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0490371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2B9EC4E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04F581D5"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598271AA"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1D044DDC" w14:textId="77777777" w:rsidTr="00257149">
        <w:trPr>
          <w:trHeight w:val="288"/>
        </w:trPr>
        <w:tc>
          <w:tcPr>
            <w:tcW w:w="674" w:type="dxa"/>
            <w:vMerge/>
            <w:tcBorders>
              <w:left w:val="single" w:sz="4" w:space="0" w:color="000000"/>
              <w:right w:val="single" w:sz="4" w:space="0" w:color="000000"/>
            </w:tcBorders>
            <w:shd w:val="clear" w:color="auto" w:fill="FFD966"/>
            <w:textDirection w:val="btLr"/>
            <w:vAlign w:val="center"/>
          </w:tcPr>
          <w:p w14:paraId="0CB539B2"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1F732361"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1F20FF2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val="restart"/>
            <w:tcBorders>
              <w:top w:val="single" w:sz="4" w:space="0" w:color="000000"/>
              <w:left w:val="single" w:sz="4" w:space="0" w:color="000000"/>
              <w:right w:val="single" w:sz="4" w:space="0" w:color="000000"/>
            </w:tcBorders>
            <w:vAlign w:val="center"/>
          </w:tcPr>
          <w:p w14:paraId="4FEA515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6B404BD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CA9E533"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3CCA9FA2"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445AD5F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val="restart"/>
            <w:tcBorders>
              <w:top w:val="single" w:sz="4" w:space="0" w:color="000000"/>
              <w:left w:val="single" w:sz="4" w:space="0" w:color="000000"/>
              <w:right w:val="single" w:sz="4" w:space="0" w:color="000000"/>
            </w:tcBorders>
            <w:shd w:val="clear" w:color="auto" w:fill="B4C6E7"/>
            <w:vAlign w:val="center"/>
          </w:tcPr>
          <w:p w14:paraId="6BCFC6A3"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3B2505A3" w14:textId="77777777" w:rsidTr="00257149">
        <w:trPr>
          <w:trHeight w:val="278"/>
        </w:trPr>
        <w:tc>
          <w:tcPr>
            <w:tcW w:w="674" w:type="dxa"/>
            <w:vMerge/>
            <w:tcBorders>
              <w:left w:val="single" w:sz="4" w:space="0" w:color="000000"/>
              <w:right w:val="single" w:sz="4" w:space="0" w:color="000000"/>
            </w:tcBorders>
            <w:shd w:val="clear" w:color="auto" w:fill="FFD966"/>
            <w:textDirection w:val="btLr"/>
            <w:vAlign w:val="center"/>
          </w:tcPr>
          <w:p w14:paraId="492BA11A"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right w:val="single" w:sz="4" w:space="0" w:color="000000"/>
            </w:tcBorders>
            <w:shd w:val="clear" w:color="auto" w:fill="D9D9D9"/>
            <w:vAlign w:val="center"/>
          </w:tcPr>
          <w:p w14:paraId="29D0346B"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right w:val="single" w:sz="4" w:space="0" w:color="000000"/>
            </w:tcBorders>
            <w:vAlign w:val="center"/>
          </w:tcPr>
          <w:p w14:paraId="3377BBC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vMerge/>
            <w:tcBorders>
              <w:left w:val="single" w:sz="4" w:space="0" w:color="000000"/>
              <w:bottom w:val="single" w:sz="4" w:space="0" w:color="000000"/>
              <w:right w:val="single" w:sz="4" w:space="0" w:color="000000"/>
            </w:tcBorders>
            <w:vAlign w:val="center"/>
          </w:tcPr>
          <w:p w14:paraId="136B58AC"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18358BB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593E8F8D"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5015EF69"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748E6B2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vMerge/>
            <w:tcBorders>
              <w:left w:val="single" w:sz="4" w:space="0" w:color="000000"/>
              <w:bottom w:val="single" w:sz="4" w:space="0" w:color="000000"/>
              <w:right w:val="single" w:sz="4" w:space="0" w:color="000000"/>
            </w:tcBorders>
            <w:shd w:val="clear" w:color="auto" w:fill="B4C6E7"/>
            <w:vAlign w:val="center"/>
          </w:tcPr>
          <w:p w14:paraId="16B1B979"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51844C10" w14:textId="77777777" w:rsidTr="003A22B8">
        <w:trPr>
          <w:trHeight w:val="408"/>
        </w:trPr>
        <w:tc>
          <w:tcPr>
            <w:tcW w:w="674" w:type="dxa"/>
            <w:vMerge/>
            <w:tcBorders>
              <w:left w:val="single" w:sz="4" w:space="0" w:color="000000"/>
              <w:right w:val="single" w:sz="4" w:space="0" w:color="000000"/>
            </w:tcBorders>
            <w:shd w:val="clear" w:color="auto" w:fill="FFD966"/>
            <w:textDirection w:val="btLr"/>
            <w:vAlign w:val="center"/>
          </w:tcPr>
          <w:p w14:paraId="16561E47" w14:textId="77777777" w:rsidR="00604C10" w:rsidRPr="0036046E" w:rsidRDefault="00604C10" w:rsidP="003C2FBE">
            <w:pPr>
              <w:pStyle w:val="Intestazione"/>
              <w:widowControl w:val="0"/>
              <w:ind w:left="113" w:right="113"/>
              <w:jc w:val="both"/>
              <w:rPr>
                <w:b/>
                <w:sz w:val="22"/>
                <w:szCs w:val="22"/>
              </w:rPr>
            </w:pPr>
          </w:p>
        </w:tc>
        <w:tc>
          <w:tcPr>
            <w:tcW w:w="1880" w:type="dxa"/>
            <w:vMerge/>
            <w:tcBorders>
              <w:left w:val="single" w:sz="4" w:space="0" w:color="000000"/>
              <w:bottom w:val="single" w:sz="4" w:space="0" w:color="000000"/>
              <w:right w:val="single" w:sz="4" w:space="0" w:color="000000"/>
            </w:tcBorders>
            <w:shd w:val="clear" w:color="auto" w:fill="D9D9D9"/>
            <w:vAlign w:val="center"/>
          </w:tcPr>
          <w:p w14:paraId="00D43807" w14:textId="77777777" w:rsidR="00604C10" w:rsidRPr="0036046E" w:rsidRDefault="00604C10" w:rsidP="003C2FBE">
            <w:pPr>
              <w:pStyle w:val="Intestazione"/>
              <w:widowControl w:val="0"/>
              <w:jc w:val="both"/>
              <w:rPr>
                <w:b/>
                <w:sz w:val="22"/>
                <w:szCs w:val="22"/>
              </w:rPr>
            </w:pPr>
          </w:p>
        </w:tc>
        <w:tc>
          <w:tcPr>
            <w:tcW w:w="2090" w:type="dxa"/>
            <w:vMerge/>
            <w:tcBorders>
              <w:left w:val="single" w:sz="4" w:space="0" w:color="000000"/>
              <w:bottom w:val="single" w:sz="4" w:space="0" w:color="000000"/>
              <w:right w:val="single" w:sz="4" w:space="0" w:color="000000"/>
            </w:tcBorders>
            <w:vAlign w:val="center"/>
          </w:tcPr>
          <w:p w14:paraId="68761AC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3828" w:type="dxa"/>
            <w:gridSpan w:val="3"/>
            <w:tcBorders>
              <w:top w:val="single" w:sz="4" w:space="0" w:color="000000"/>
              <w:left w:val="single" w:sz="4" w:space="0" w:color="000000"/>
              <w:bottom w:val="single" w:sz="4" w:space="0" w:color="000000"/>
              <w:right w:val="single" w:sz="4" w:space="0" w:color="000000"/>
            </w:tcBorders>
            <w:shd w:val="clear" w:color="auto" w:fill="C5E0B3"/>
            <w:vAlign w:val="center"/>
          </w:tcPr>
          <w:p w14:paraId="15EEA4B5"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TOTALE AREA COMPETENZE TECNICO-PROFESSIONALI</w:t>
            </w:r>
          </w:p>
        </w:tc>
        <w:tc>
          <w:tcPr>
            <w:tcW w:w="132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7F31733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shd w:val="clear" w:color="auto" w:fill="C5E0B3"/>
          </w:tcPr>
          <w:p w14:paraId="271DFF6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44DC57D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542337F0"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C5E0B3"/>
            <w:vAlign w:val="center"/>
          </w:tcPr>
          <w:p w14:paraId="6625C1AF"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2648A3DD" w14:textId="77777777" w:rsidTr="00257149">
        <w:trPr>
          <w:trHeight w:val="408"/>
        </w:trPr>
        <w:tc>
          <w:tcPr>
            <w:tcW w:w="674" w:type="dxa"/>
            <w:vMerge/>
            <w:tcBorders>
              <w:left w:val="single" w:sz="4" w:space="0" w:color="000000"/>
              <w:right w:val="single" w:sz="4" w:space="0" w:color="000000"/>
            </w:tcBorders>
            <w:shd w:val="clear" w:color="auto" w:fill="FFD966"/>
            <w:textDirection w:val="btLr"/>
            <w:vAlign w:val="center"/>
          </w:tcPr>
          <w:p w14:paraId="5B66D475" w14:textId="77777777" w:rsidR="00604C10" w:rsidRPr="0036046E" w:rsidRDefault="00604C10" w:rsidP="003C2FBE">
            <w:pPr>
              <w:pStyle w:val="Intestazione"/>
              <w:widowControl w:val="0"/>
              <w:tabs>
                <w:tab w:val="clear" w:pos="4819"/>
                <w:tab w:val="clear" w:pos="9638"/>
              </w:tabs>
              <w:ind w:left="113" w:right="113"/>
              <w:jc w:val="center"/>
              <w:rPr>
                <w:b/>
                <w:sz w:val="22"/>
                <w:szCs w:val="22"/>
              </w:rPr>
            </w:pP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2F173C2"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 xml:space="preserve">LARSA </w:t>
            </w:r>
            <w:r w:rsidRPr="0036046E">
              <w:rPr>
                <w:bCs/>
                <w:sz w:val="22"/>
                <w:szCs w:val="22"/>
              </w:rPr>
              <w:t>(max 10% - facoltativo)</w:t>
            </w:r>
          </w:p>
        </w:tc>
        <w:tc>
          <w:tcPr>
            <w:tcW w:w="3828" w:type="dxa"/>
            <w:gridSpan w:val="3"/>
            <w:tcBorders>
              <w:top w:val="single" w:sz="4" w:space="0" w:color="000000"/>
              <w:left w:val="single" w:sz="4" w:space="0" w:color="000000"/>
              <w:bottom w:val="single" w:sz="4" w:space="0" w:color="000000"/>
              <w:right w:val="single" w:sz="4" w:space="0" w:color="000000"/>
            </w:tcBorders>
            <w:vAlign w:val="center"/>
          </w:tcPr>
          <w:p w14:paraId="53F2987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vAlign w:val="center"/>
          </w:tcPr>
          <w:p w14:paraId="1CD0EA66"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15BD0F9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10CDB9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35511CB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03C7E27E" w14:textId="77777777" w:rsidR="00604C10" w:rsidRPr="0036046E" w:rsidRDefault="00604C10" w:rsidP="003C2FBE">
            <w:pPr>
              <w:pStyle w:val="Intestazione"/>
              <w:widowControl w:val="0"/>
              <w:tabs>
                <w:tab w:val="clear" w:pos="4819"/>
                <w:tab w:val="clear" w:pos="9638"/>
              </w:tabs>
              <w:jc w:val="center"/>
              <w:rPr>
                <w:b/>
                <w:sz w:val="22"/>
                <w:szCs w:val="22"/>
              </w:rPr>
            </w:pPr>
          </w:p>
        </w:tc>
      </w:tr>
      <w:tr w:rsidR="00F61571" w:rsidRPr="0036046E" w14:paraId="16501328" w14:textId="77777777" w:rsidTr="003A22B8">
        <w:trPr>
          <w:trHeight w:val="408"/>
        </w:trPr>
        <w:tc>
          <w:tcPr>
            <w:tcW w:w="674" w:type="dxa"/>
            <w:vMerge/>
            <w:tcBorders>
              <w:left w:val="single" w:sz="4" w:space="0" w:color="000000"/>
              <w:right w:val="single" w:sz="4" w:space="0" w:color="000000"/>
            </w:tcBorders>
            <w:shd w:val="clear" w:color="auto" w:fill="FFD966"/>
            <w:textDirection w:val="btLr"/>
            <w:vAlign w:val="center"/>
          </w:tcPr>
          <w:p w14:paraId="4BC30F94" w14:textId="77777777" w:rsidR="00604C10" w:rsidRPr="0036046E" w:rsidRDefault="00604C10" w:rsidP="003C2FBE">
            <w:pPr>
              <w:pStyle w:val="Intestazione"/>
              <w:widowControl w:val="0"/>
              <w:tabs>
                <w:tab w:val="clear" w:pos="4819"/>
                <w:tab w:val="clear" w:pos="9638"/>
              </w:tabs>
              <w:ind w:left="113" w:right="113"/>
              <w:jc w:val="right"/>
              <w:rPr>
                <w:b/>
                <w:sz w:val="22"/>
                <w:szCs w:val="22"/>
              </w:rPr>
            </w:pPr>
          </w:p>
        </w:tc>
        <w:tc>
          <w:tcPr>
            <w:tcW w:w="5760" w:type="dxa"/>
            <w:gridSpan w:val="3"/>
            <w:tcBorders>
              <w:top w:val="single" w:sz="4" w:space="0" w:color="000000"/>
              <w:left w:val="single" w:sz="4" w:space="0" w:color="000000"/>
              <w:bottom w:val="single" w:sz="4" w:space="0" w:color="000000"/>
              <w:right w:val="single" w:sz="4" w:space="0" w:color="000000"/>
            </w:tcBorders>
            <w:shd w:val="clear" w:color="auto" w:fill="B4C6E7"/>
            <w:vAlign w:val="center"/>
          </w:tcPr>
          <w:p w14:paraId="153986BF" w14:textId="77777777" w:rsidR="00604C10" w:rsidRPr="0036046E" w:rsidRDefault="00604C10" w:rsidP="003C2FBE">
            <w:pPr>
              <w:pStyle w:val="Intestazione"/>
              <w:widowControl w:val="0"/>
              <w:tabs>
                <w:tab w:val="clear" w:pos="4819"/>
                <w:tab w:val="clear" w:pos="9638"/>
              </w:tabs>
              <w:jc w:val="right"/>
              <w:rPr>
                <w:b/>
                <w:sz w:val="22"/>
                <w:szCs w:val="22"/>
              </w:rPr>
            </w:pPr>
            <w:r w:rsidRPr="0036046E">
              <w:rPr>
                <w:b/>
                <w:sz w:val="22"/>
                <w:szCs w:val="22"/>
              </w:rPr>
              <w:t>DURATA TOTALE ORE PERCORSO</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B4C6E7"/>
          </w:tcPr>
          <w:p w14:paraId="5AF3090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329"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38AE41DC"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shd w:val="clear" w:color="auto" w:fill="B4C6E7"/>
          </w:tcPr>
          <w:p w14:paraId="1021797B"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6F3E0E0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3AACA158"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B4C6E7"/>
            <w:vAlign w:val="center"/>
          </w:tcPr>
          <w:p w14:paraId="0BB68A68" w14:textId="77777777" w:rsidR="00604C10" w:rsidRPr="0036046E" w:rsidRDefault="00604C10" w:rsidP="003C2FBE">
            <w:pPr>
              <w:pStyle w:val="Intestazione"/>
              <w:widowControl w:val="0"/>
              <w:tabs>
                <w:tab w:val="clear" w:pos="4819"/>
                <w:tab w:val="clear" w:pos="9638"/>
              </w:tabs>
              <w:jc w:val="center"/>
              <w:rPr>
                <w:b/>
                <w:sz w:val="22"/>
                <w:szCs w:val="22"/>
              </w:rPr>
            </w:pPr>
            <w:r w:rsidRPr="0036046E">
              <w:rPr>
                <w:b/>
                <w:sz w:val="22"/>
                <w:szCs w:val="22"/>
              </w:rPr>
              <w:t>1.056</w:t>
            </w:r>
            <w:r w:rsidR="00F61571" w:rsidRPr="0036046E">
              <w:rPr>
                <w:b/>
                <w:sz w:val="22"/>
                <w:szCs w:val="22"/>
              </w:rPr>
              <w:t xml:space="preserve">/ </w:t>
            </w:r>
          </w:p>
          <w:p w14:paraId="74E87EA9" w14:textId="77777777" w:rsidR="00F61571" w:rsidRPr="0036046E" w:rsidRDefault="00F61571" w:rsidP="003C2FBE">
            <w:pPr>
              <w:pStyle w:val="Intestazione"/>
              <w:widowControl w:val="0"/>
              <w:tabs>
                <w:tab w:val="clear" w:pos="4819"/>
                <w:tab w:val="clear" w:pos="9638"/>
              </w:tabs>
              <w:jc w:val="center"/>
              <w:rPr>
                <w:b/>
                <w:sz w:val="22"/>
                <w:szCs w:val="22"/>
              </w:rPr>
            </w:pPr>
            <w:r w:rsidRPr="0036046E">
              <w:rPr>
                <w:b/>
                <w:sz w:val="22"/>
                <w:szCs w:val="22"/>
              </w:rPr>
              <w:t>1000</w:t>
            </w:r>
            <w:r w:rsidRPr="0036046E">
              <w:rPr>
                <w:rStyle w:val="Rimandonotaapidipagina"/>
                <w:b/>
                <w:sz w:val="22"/>
                <w:szCs w:val="22"/>
              </w:rPr>
              <w:footnoteReference w:id="7"/>
            </w:r>
          </w:p>
        </w:tc>
      </w:tr>
      <w:tr w:rsidR="00F61571" w:rsidRPr="0036046E" w14:paraId="19889009" w14:textId="77777777" w:rsidTr="003C2FBE">
        <w:trPr>
          <w:trHeight w:val="408"/>
        </w:trPr>
        <w:tc>
          <w:tcPr>
            <w:tcW w:w="674" w:type="dxa"/>
            <w:vMerge/>
            <w:tcBorders>
              <w:left w:val="single" w:sz="4" w:space="0" w:color="000000"/>
              <w:right w:val="single" w:sz="4" w:space="0" w:color="000000"/>
            </w:tcBorders>
            <w:shd w:val="clear" w:color="auto" w:fill="FFD966"/>
            <w:textDirection w:val="btLr"/>
            <w:vAlign w:val="center"/>
          </w:tcPr>
          <w:p w14:paraId="18FB9F74" w14:textId="77777777" w:rsidR="00604C10" w:rsidRPr="0036046E" w:rsidRDefault="00604C10" w:rsidP="003C2FBE">
            <w:pPr>
              <w:pStyle w:val="Intestazione"/>
              <w:widowControl w:val="0"/>
              <w:tabs>
                <w:tab w:val="clear" w:pos="4819"/>
                <w:tab w:val="clear" w:pos="9638"/>
              </w:tabs>
              <w:ind w:left="113" w:right="113"/>
              <w:jc w:val="right"/>
              <w:rPr>
                <w:b/>
                <w:sz w:val="22"/>
                <w:szCs w:val="22"/>
              </w:rPr>
            </w:pPr>
          </w:p>
        </w:tc>
        <w:tc>
          <w:tcPr>
            <w:tcW w:w="39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820E848" w14:textId="77777777" w:rsidR="00604C10" w:rsidRPr="0036046E" w:rsidRDefault="00604C10" w:rsidP="003C2FBE">
            <w:pPr>
              <w:pStyle w:val="Intestazione"/>
              <w:widowControl w:val="0"/>
              <w:tabs>
                <w:tab w:val="clear" w:pos="4819"/>
                <w:tab w:val="clear" w:pos="9638"/>
              </w:tabs>
              <w:jc w:val="right"/>
              <w:rPr>
                <w:b/>
                <w:sz w:val="22"/>
                <w:szCs w:val="22"/>
              </w:rPr>
            </w:pPr>
            <w:r w:rsidRPr="0036046E">
              <w:rPr>
                <w:b/>
                <w:sz w:val="22"/>
                <w:szCs w:val="22"/>
              </w:rPr>
              <w:t>CURVATURA PROFILO</w:t>
            </w:r>
          </w:p>
        </w:tc>
        <w:tc>
          <w:tcPr>
            <w:tcW w:w="3402" w:type="dxa"/>
            <w:gridSpan w:val="2"/>
            <w:tcBorders>
              <w:top w:val="single" w:sz="4" w:space="0" w:color="000000"/>
              <w:left w:val="single" w:sz="4" w:space="0" w:color="000000"/>
              <w:bottom w:val="single" w:sz="4" w:space="0" w:color="000000"/>
              <w:right w:val="single" w:sz="4" w:space="0" w:color="000000"/>
            </w:tcBorders>
            <w:vAlign w:val="center"/>
          </w:tcPr>
          <w:p w14:paraId="717BBC0A"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755" w:type="dxa"/>
            <w:gridSpan w:val="2"/>
            <w:tcBorders>
              <w:top w:val="single" w:sz="4" w:space="0" w:color="000000"/>
              <w:left w:val="single" w:sz="4" w:space="0" w:color="000000"/>
              <w:bottom w:val="single" w:sz="4" w:space="0" w:color="000000"/>
              <w:right w:val="single" w:sz="4" w:space="0" w:color="000000"/>
            </w:tcBorders>
          </w:tcPr>
          <w:p w14:paraId="32E9BA14"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53" w:type="dxa"/>
            <w:tcBorders>
              <w:top w:val="single" w:sz="4" w:space="0" w:color="000000"/>
              <w:left w:val="single" w:sz="4" w:space="0" w:color="000000"/>
              <w:bottom w:val="single" w:sz="4" w:space="0" w:color="000000"/>
              <w:right w:val="single" w:sz="4" w:space="0" w:color="000000"/>
            </w:tcBorders>
          </w:tcPr>
          <w:p w14:paraId="4B946137"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445" w:type="dxa"/>
            <w:tcBorders>
              <w:top w:val="single" w:sz="4" w:space="0" w:color="000000"/>
              <w:left w:val="single" w:sz="4" w:space="0" w:color="000000"/>
              <w:bottom w:val="single" w:sz="4" w:space="0" w:color="000000"/>
              <w:right w:val="single" w:sz="4" w:space="0" w:color="000000"/>
            </w:tcBorders>
            <w:vAlign w:val="center"/>
          </w:tcPr>
          <w:p w14:paraId="16624D8E" w14:textId="77777777" w:rsidR="00604C10" w:rsidRPr="0036046E" w:rsidRDefault="00604C10" w:rsidP="003C2FBE">
            <w:pPr>
              <w:pStyle w:val="Intestazione"/>
              <w:widowControl w:val="0"/>
              <w:tabs>
                <w:tab w:val="clear" w:pos="4819"/>
                <w:tab w:val="clear" w:pos="9638"/>
              </w:tabs>
              <w:jc w:val="center"/>
              <w:rPr>
                <w:b/>
                <w:sz w:val="22"/>
                <w:szCs w:val="22"/>
              </w:rPr>
            </w:pPr>
          </w:p>
        </w:tc>
        <w:tc>
          <w:tcPr>
            <w:tcW w:w="1589" w:type="dxa"/>
            <w:tcBorders>
              <w:top w:val="single" w:sz="4" w:space="0" w:color="000000"/>
              <w:left w:val="single" w:sz="4" w:space="0" w:color="000000"/>
              <w:bottom w:val="single" w:sz="4" w:space="0" w:color="000000"/>
              <w:right w:val="single" w:sz="4" w:space="0" w:color="000000"/>
            </w:tcBorders>
            <w:vAlign w:val="center"/>
          </w:tcPr>
          <w:p w14:paraId="5445FA81" w14:textId="77777777" w:rsidR="00604C10" w:rsidRPr="0036046E" w:rsidRDefault="00604C10" w:rsidP="003C2FBE">
            <w:pPr>
              <w:pStyle w:val="Intestazione"/>
              <w:widowControl w:val="0"/>
              <w:tabs>
                <w:tab w:val="clear" w:pos="4819"/>
                <w:tab w:val="clear" w:pos="9638"/>
              </w:tabs>
              <w:jc w:val="center"/>
              <w:rPr>
                <w:b/>
                <w:sz w:val="22"/>
                <w:szCs w:val="22"/>
              </w:rPr>
            </w:pPr>
          </w:p>
        </w:tc>
        <w:tc>
          <w:tcPr>
            <w:tcW w:w="814" w:type="dxa"/>
            <w:tcBorders>
              <w:top w:val="single" w:sz="4" w:space="0" w:color="000000"/>
              <w:left w:val="single" w:sz="4" w:space="0" w:color="000000"/>
              <w:bottom w:val="single" w:sz="4" w:space="0" w:color="000000"/>
              <w:right w:val="single" w:sz="4" w:space="0" w:color="000000"/>
            </w:tcBorders>
            <w:shd w:val="clear" w:color="auto" w:fill="8EAADB"/>
            <w:vAlign w:val="center"/>
          </w:tcPr>
          <w:p w14:paraId="1BA8105D" w14:textId="77777777" w:rsidR="00604C10" w:rsidRPr="0036046E" w:rsidRDefault="00604C10" w:rsidP="003C2FBE">
            <w:pPr>
              <w:pStyle w:val="Intestazione"/>
              <w:widowControl w:val="0"/>
              <w:tabs>
                <w:tab w:val="clear" w:pos="4819"/>
                <w:tab w:val="clear" w:pos="9638"/>
              </w:tabs>
              <w:jc w:val="center"/>
              <w:rPr>
                <w:b/>
                <w:sz w:val="22"/>
                <w:szCs w:val="22"/>
              </w:rPr>
            </w:pPr>
          </w:p>
        </w:tc>
      </w:tr>
      <w:tr w:rsidR="003C2FBE" w:rsidRPr="0036046E" w14:paraId="223D6B18" w14:textId="77777777" w:rsidTr="00887E78">
        <w:trPr>
          <w:trHeight w:val="408"/>
        </w:trPr>
        <w:tc>
          <w:tcPr>
            <w:tcW w:w="674" w:type="dxa"/>
            <w:tcBorders>
              <w:left w:val="single" w:sz="4" w:space="0" w:color="000000"/>
              <w:bottom w:val="single" w:sz="4" w:space="0" w:color="000000"/>
              <w:right w:val="single" w:sz="4" w:space="0" w:color="000000"/>
            </w:tcBorders>
            <w:shd w:val="clear" w:color="auto" w:fill="FFD966"/>
            <w:textDirection w:val="btLr"/>
            <w:vAlign w:val="center"/>
          </w:tcPr>
          <w:p w14:paraId="270A715A" w14:textId="77777777" w:rsidR="003C2FBE" w:rsidRPr="0036046E" w:rsidRDefault="003C2FBE" w:rsidP="003C2FBE">
            <w:pPr>
              <w:pStyle w:val="Intestazione"/>
              <w:widowControl w:val="0"/>
              <w:tabs>
                <w:tab w:val="clear" w:pos="4819"/>
                <w:tab w:val="clear" w:pos="9638"/>
              </w:tabs>
              <w:ind w:left="113" w:right="113"/>
              <w:jc w:val="right"/>
              <w:rPr>
                <w:b/>
                <w:sz w:val="22"/>
                <w:szCs w:val="22"/>
              </w:rPr>
            </w:pPr>
          </w:p>
        </w:tc>
        <w:tc>
          <w:tcPr>
            <w:tcW w:w="13014" w:type="dxa"/>
            <w:gridSpan w:val="9"/>
            <w:tcBorders>
              <w:top w:val="single" w:sz="4" w:space="0" w:color="000000"/>
              <w:left w:val="single" w:sz="4" w:space="0" w:color="000000"/>
              <w:bottom w:val="single" w:sz="4" w:space="0" w:color="000000"/>
              <w:right w:val="single" w:sz="4" w:space="0" w:color="000000"/>
            </w:tcBorders>
            <w:shd w:val="clear" w:color="auto" w:fill="FFFFFF"/>
            <w:vAlign w:val="center"/>
          </w:tcPr>
          <w:p w14:paraId="56AB597E" w14:textId="77777777" w:rsidR="003C2FBE" w:rsidRPr="0036046E" w:rsidRDefault="003C2FBE" w:rsidP="003C2FBE">
            <w:pPr>
              <w:pStyle w:val="Intestazione"/>
              <w:widowControl w:val="0"/>
              <w:tabs>
                <w:tab w:val="clear" w:pos="4819"/>
                <w:tab w:val="clear" w:pos="9638"/>
              </w:tabs>
              <w:jc w:val="center"/>
              <w:rPr>
                <w:b/>
                <w:sz w:val="22"/>
                <w:szCs w:val="22"/>
              </w:rPr>
            </w:pPr>
            <w:r w:rsidRPr="0036046E">
              <w:rPr>
                <w:b/>
                <w:sz w:val="22"/>
                <w:szCs w:val="22"/>
              </w:rPr>
              <w:t>TOTALE ORE PERCORSO + CURVATURA</w:t>
            </w:r>
          </w:p>
        </w:tc>
        <w:tc>
          <w:tcPr>
            <w:tcW w:w="814" w:type="dxa"/>
            <w:tcBorders>
              <w:top w:val="single" w:sz="4" w:space="0" w:color="000000"/>
              <w:left w:val="single" w:sz="4" w:space="0" w:color="000000"/>
              <w:bottom w:val="single" w:sz="4" w:space="0" w:color="000000"/>
              <w:right w:val="single" w:sz="4" w:space="0" w:color="000000"/>
            </w:tcBorders>
            <w:shd w:val="clear" w:color="auto" w:fill="8EAADB"/>
            <w:vAlign w:val="center"/>
          </w:tcPr>
          <w:p w14:paraId="069521C6" w14:textId="77777777" w:rsidR="003C2FBE" w:rsidRPr="0036046E" w:rsidRDefault="003C2FBE" w:rsidP="003C2FBE">
            <w:pPr>
              <w:pStyle w:val="Intestazione"/>
              <w:widowControl w:val="0"/>
              <w:tabs>
                <w:tab w:val="clear" w:pos="4819"/>
                <w:tab w:val="clear" w:pos="9638"/>
              </w:tabs>
              <w:jc w:val="center"/>
              <w:rPr>
                <w:b/>
                <w:sz w:val="22"/>
                <w:szCs w:val="22"/>
              </w:rPr>
            </w:pPr>
          </w:p>
        </w:tc>
      </w:tr>
    </w:tbl>
    <w:p w14:paraId="29423A1B" w14:textId="77777777" w:rsidR="00331BA0" w:rsidRPr="0036046E" w:rsidRDefault="00331BA0" w:rsidP="00331BA0">
      <w:pPr>
        <w:pStyle w:val="Intestazione"/>
        <w:widowControl w:val="0"/>
        <w:tabs>
          <w:tab w:val="clear" w:pos="4819"/>
          <w:tab w:val="clear" w:pos="9638"/>
        </w:tabs>
        <w:spacing w:before="360"/>
        <w:jc w:val="both"/>
        <w:rPr>
          <w:b/>
          <w:sz w:val="22"/>
          <w:szCs w:val="22"/>
        </w:rPr>
        <w:sectPr w:rsidR="00331BA0" w:rsidRPr="0036046E" w:rsidSect="0036046E">
          <w:footerReference w:type="default" r:id="rId11"/>
          <w:type w:val="continuous"/>
          <w:pgSz w:w="16838" w:h="11906" w:orient="landscape"/>
          <w:pgMar w:top="1417" w:right="1134" w:bottom="1134" w:left="1134" w:header="0" w:footer="709" w:gutter="0"/>
          <w:cols w:space="720"/>
          <w:formProt w:val="0"/>
          <w:docGrid w:linePitch="360"/>
        </w:sectPr>
      </w:pPr>
    </w:p>
    <w:p w14:paraId="6CBBF519" w14:textId="77777777" w:rsidR="00475479" w:rsidRPr="0036046E" w:rsidRDefault="007B08E9" w:rsidP="004938A6">
      <w:pPr>
        <w:keepNext/>
        <w:tabs>
          <w:tab w:val="num" w:pos="0"/>
        </w:tabs>
        <w:suppressAutoHyphens/>
        <w:outlineLvl w:val="0"/>
        <w:rPr>
          <w:rFonts w:eastAsia="Arial Unicode MS"/>
          <w:b/>
          <w:smallCaps/>
          <w:sz w:val="22"/>
          <w:szCs w:val="22"/>
          <w:lang w:eastAsia="zh-CN"/>
        </w:rPr>
      </w:pPr>
      <w:r w:rsidRPr="0036046E">
        <w:rPr>
          <w:rFonts w:eastAsia="Arial Unicode MS"/>
          <w:b/>
          <w:sz w:val="22"/>
          <w:szCs w:val="22"/>
          <w:lang w:eastAsia="zh-CN"/>
        </w:rPr>
        <w:lastRenderedPageBreak/>
        <w:t>C.2.2</w:t>
      </w:r>
      <w:r w:rsidR="00475479" w:rsidRPr="0036046E">
        <w:rPr>
          <w:rFonts w:eastAsia="Arial Unicode MS"/>
          <w:b/>
          <w:sz w:val="22"/>
          <w:szCs w:val="22"/>
          <w:lang w:eastAsia="zh-CN"/>
        </w:rPr>
        <w:t xml:space="preserve"> </w:t>
      </w:r>
      <w:r w:rsidR="00475479" w:rsidRPr="0036046E">
        <w:rPr>
          <w:b/>
          <w:bCs/>
          <w:sz w:val="22"/>
          <w:szCs w:val="22"/>
          <w:lang w:eastAsia="zh-CN"/>
        </w:rPr>
        <w:t xml:space="preserve">Modalità di tutoring, monitoraggio e valutazione dei risultati di apprendimento </w:t>
      </w:r>
    </w:p>
    <w:p w14:paraId="01B6B161"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7B08E9" w:rsidRPr="0036046E">
        <w:rPr>
          <w:sz w:val="22"/>
          <w:szCs w:val="22"/>
          <w:lang w:eastAsia="zh-CN"/>
        </w:rPr>
        <w:t>_____________________________</w:t>
      </w:r>
    </w:p>
    <w:p w14:paraId="58BF7BED"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________________________________________________________</w:t>
      </w:r>
      <w:r w:rsidR="007B08E9" w:rsidRPr="0036046E">
        <w:rPr>
          <w:sz w:val="22"/>
          <w:szCs w:val="22"/>
          <w:lang w:eastAsia="zh-CN"/>
        </w:rPr>
        <w:t>_____________________________</w:t>
      </w:r>
    </w:p>
    <w:p w14:paraId="45021AF3" w14:textId="77777777" w:rsidR="00475479" w:rsidRPr="0036046E" w:rsidRDefault="00475479" w:rsidP="00475479">
      <w:pPr>
        <w:tabs>
          <w:tab w:val="right" w:pos="9638"/>
        </w:tabs>
        <w:suppressAutoHyphens/>
        <w:jc w:val="both"/>
        <w:rPr>
          <w:b/>
          <w:sz w:val="22"/>
          <w:szCs w:val="22"/>
          <w:lang w:eastAsia="zh-CN"/>
        </w:rPr>
      </w:pPr>
      <w:r w:rsidRPr="0036046E">
        <w:rPr>
          <w:sz w:val="22"/>
          <w:szCs w:val="22"/>
          <w:lang w:eastAsia="zh-CN"/>
        </w:rPr>
        <w:t>_______________________________________________________</w:t>
      </w:r>
      <w:r w:rsidR="007B08E9" w:rsidRPr="0036046E">
        <w:rPr>
          <w:sz w:val="22"/>
          <w:szCs w:val="22"/>
          <w:lang w:eastAsia="zh-CN"/>
        </w:rPr>
        <w:t>_____________________________</w:t>
      </w:r>
    </w:p>
    <w:p w14:paraId="7CD0C3AD" w14:textId="77777777" w:rsidR="00475479" w:rsidRPr="0036046E" w:rsidRDefault="00475479" w:rsidP="00475479">
      <w:pPr>
        <w:rPr>
          <w:b/>
          <w:sz w:val="22"/>
          <w:szCs w:val="22"/>
          <w:lang w:eastAsia="zh-CN"/>
        </w:rPr>
      </w:pPr>
    </w:p>
    <w:p w14:paraId="6FEFB729" w14:textId="77777777" w:rsidR="00475479" w:rsidRPr="0036046E" w:rsidRDefault="00A0296A" w:rsidP="00475479">
      <w:pPr>
        <w:tabs>
          <w:tab w:val="left" w:pos="709"/>
        </w:tabs>
        <w:suppressAutoHyphens/>
        <w:jc w:val="both"/>
        <w:rPr>
          <w:b/>
          <w:bCs/>
          <w:sz w:val="22"/>
          <w:szCs w:val="22"/>
          <w:lang w:eastAsia="zh-CN"/>
        </w:rPr>
      </w:pPr>
      <w:r w:rsidRPr="0036046E">
        <w:rPr>
          <w:b/>
          <w:sz w:val="22"/>
          <w:szCs w:val="22"/>
          <w:lang w:eastAsia="zh-CN"/>
        </w:rPr>
        <w:t>C.2.3</w:t>
      </w:r>
      <w:r w:rsidR="00475479" w:rsidRPr="0036046E">
        <w:rPr>
          <w:b/>
          <w:sz w:val="22"/>
          <w:szCs w:val="22"/>
          <w:lang w:eastAsia="zh-CN"/>
        </w:rPr>
        <w:t xml:space="preserve"> </w:t>
      </w:r>
      <w:r w:rsidR="00475479" w:rsidRPr="0036046E">
        <w:rPr>
          <w:b/>
          <w:bCs/>
          <w:sz w:val="22"/>
          <w:szCs w:val="22"/>
          <w:lang w:eastAsia="zh-CN"/>
        </w:rPr>
        <w:t>Locali e attrezzature</w:t>
      </w:r>
    </w:p>
    <w:p w14:paraId="5A528EB6" w14:textId="77777777" w:rsidR="00DC3699" w:rsidRPr="0036046E" w:rsidRDefault="00DC3699" w:rsidP="00475479">
      <w:pPr>
        <w:tabs>
          <w:tab w:val="left" w:pos="709"/>
        </w:tabs>
        <w:suppressAutoHyphens/>
        <w:jc w:val="both"/>
        <w:rPr>
          <w:i/>
          <w:sz w:val="22"/>
          <w:szCs w:val="22"/>
          <w:lang w:eastAsia="zh-CN"/>
        </w:rPr>
      </w:pPr>
      <w:r w:rsidRPr="0036046E">
        <w:rPr>
          <w:i/>
          <w:sz w:val="22"/>
          <w:szCs w:val="22"/>
          <w:lang w:eastAsia="zh-CN"/>
        </w:rPr>
        <w:t>Descrivere</w:t>
      </w:r>
      <w:r w:rsidR="003165AB" w:rsidRPr="0036046E">
        <w:rPr>
          <w:i/>
          <w:sz w:val="22"/>
          <w:szCs w:val="22"/>
          <w:lang w:eastAsia="zh-CN"/>
        </w:rPr>
        <w:t xml:space="preserve"> sinteticamente</w:t>
      </w:r>
      <w:r w:rsidRPr="0036046E">
        <w:rPr>
          <w:i/>
          <w:sz w:val="22"/>
          <w:szCs w:val="22"/>
          <w:lang w:eastAsia="zh-CN"/>
        </w:rPr>
        <w:t xml:space="preserve"> </w:t>
      </w:r>
      <w:r w:rsidR="00BA2C92" w:rsidRPr="0036046E">
        <w:rPr>
          <w:i/>
          <w:sz w:val="22"/>
          <w:szCs w:val="22"/>
          <w:lang w:eastAsia="zh-CN"/>
        </w:rPr>
        <w:t xml:space="preserve">(max 10 righe) </w:t>
      </w:r>
      <w:r w:rsidRPr="0036046E">
        <w:rPr>
          <w:i/>
          <w:sz w:val="22"/>
          <w:szCs w:val="22"/>
          <w:lang w:eastAsia="zh-CN"/>
        </w:rPr>
        <w:t>l'architettura del progetto e la sua organizzazione con l’indicazione delle risorse infrastrutturali, strumentali e logistiche; eventuali metodologie, anche in relazione all’uso di tecnologie innovative previste per la realizzazione delle attività (anche con l’ausilio di appositi indicatori)</w:t>
      </w:r>
    </w:p>
    <w:p w14:paraId="2C39CED5" w14:textId="77777777" w:rsidR="003165AB" w:rsidRPr="0036046E" w:rsidRDefault="003165AB" w:rsidP="00475479">
      <w:pPr>
        <w:tabs>
          <w:tab w:val="left" w:pos="709"/>
        </w:tabs>
        <w:suppressAutoHyphens/>
        <w:jc w:val="both"/>
        <w:rPr>
          <w:i/>
          <w:sz w:val="22"/>
          <w:szCs w:val="22"/>
          <w:lang w:eastAsia="zh-CN"/>
        </w:rPr>
      </w:pPr>
      <w:r w:rsidRPr="0036046E">
        <w:rPr>
          <w:i/>
          <w:sz w:val="22"/>
          <w:szCs w:val="22"/>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w:t>
      </w:r>
    </w:p>
    <w:p w14:paraId="40C09EBD" w14:textId="77777777" w:rsidR="00BA2C92" w:rsidRPr="0036046E" w:rsidRDefault="00BA2C92" w:rsidP="00475479">
      <w:pPr>
        <w:tabs>
          <w:tab w:val="left" w:pos="709"/>
        </w:tabs>
        <w:suppressAutoHyphens/>
        <w:jc w:val="both"/>
        <w:rPr>
          <w:sz w:val="22"/>
          <w:szCs w:val="22"/>
          <w:lang w:eastAsia="zh-CN"/>
        </w:rPr>
      </w:pPr>
      <w:r w:rsidRPr="0036046E">
        <w:rPr>
          <w:sz w:val="22"/>
          <w:szCs w:val="22"/>
          <w:lang w:eastAsia="zh-CN"/>
        </w:rPr>
        <w:t>__________________________________________________________________________________________________________________________________________________________________________</w:t>
      </w:r>
    </w:p>
    <w:p w14:paraId="38969EF0" w14:textId="77777777" w:rsidR="00DC3699" w:rsidRPr="0036046E" w:rsidRDefault="00DC3699" w:rsidP="00475479">
      <w:pPr>
        <w:tabs>
          <w:tab w:val="right" w:pos="9638"/>
        </w:tabs>
        <w:suppressAutoHyphens/>
        <w:jc w:val="both"/>
        <w:rPr>
          <w:i/>
          <w:iCs/>
          <w:sz w:val="22"/>
          <w:szCs w:val="22"/>
          <w:lang w:eastAsia="zh-CN"/>
        </w:rPr>
      </w:pPr>
    </w:p>
    <w:p w14:paraId="055C34B5" w14:textId="77777777" w:rsidR="00475479" w:rsidRPr="0036046E" w:rsidRDefault="00BA2C92" w:rsidP="00475479">
      <w:pPr>
        <w:tabs>
          <w:tab w:val="right" w:pos="9638"/>
        </w:tabs>
        <w:suppressAutoHyphens/>
        <w:jc w:val="both"/>
        <w:rPr>
          <w:i/>
          <w:iCs/>
          <w:sz w:val="22"/>
          <w:szCs w:val="22"/>
          <w:lang w:eastAsia="zh-CN"/>
        </w:rPr>
      </w:pPr>
      <w:r w:rsidRPr="0036046E">
        <w:rPr>
          <w:i/>
          <w:iCs/>
          <w:sz w:val="22"/>
          <w:szCs w:val="22"/>
          <w:lang w:eastAsia="zh-CN"/>
        </w:rPr>
        <w:t>A seguire della suddetta descrizione, specificare</w:t>
      </w:r>
      <w:r w:rsidR="00475479" w:rsidRPr="0036046E">
        <w:rPr>
          <w:i/>
          <w:iCs/>
          <w:sz w:val="22"/>
          <w:szCs w:val="22"/>
          <w:lang w:eastAsia="zh-CN"/>
        </w:rPr>
        <w:t xml:space="preserve"> i locali in cui si svolgeranno le attività</w:t>
      </w:r>
      <w:r w:rsidR="00A0296A" w:rsidRPr="0036046E">
        <w:rPr>
          <w:i/>
          <w:iCs/>
          <w:sz w:val="22"/>
          <w:szCs w:val="22"/>
          <w:lang w:eastAsia="zh-CN"/>
        </w:rPr>
        <w:t xml:space="preserve"> </w:t>
      </w:r>
      <w:r w:rsidR="00A0296A" w:rsidRPr="0036046E">
        <w:rPr>
          <w:i/>
          <w:iCs/>
          <w:sz w:val="22"/>
          <w:szCs w:val="22"/>
          <w:u w:val="single"/>
          <w:lang w:eastAsia="zh-CN"/>
        </w:rPr>
        <w:t>a titolarità dell’organismo di formazione</w:t>
      </w:r>
      <w:r w:rsidR="00475479" w:rsidRPr="0036046E">
        <w:rPr>
          <w:i/>
          <w:iCs/>
          <w:sz w:val="22"/>
          <w:szCs w:val="22"/>
          <w:lang w:eastAsia="zh-CN"/>
        </w:rPr>
        <w:t xml:space="preserve"> (specificandone l’ubicazione)</w:t>
      </w:r>
      <w:r w:rsidRPr="0036046E">
        <w:rPr>
          <w:i/>
          <w:iCs/>
          <w:sz w:val="22"/>
          <w:szCs w:val="22"/>
          <w:lang w:eastAsia="zh-CN"/>
        </w:rPr>
        <w:t>,</w:t>
      </w:r>
      <w:r w:rsidR="00475479" w:rsidRPr="0036046E">
        <w:rPr>
          <w:i/>
          <w:iCs/>
          <w:sz w:val="22"/>
          <w:szCs w:val="22"/>
          <w:lang w:eastAsia="zh-CN"/>
        </w:rPr>
        <w:t xml:space="preserve"> le attrezzature e tecnologie utilizzate.</w:t>
      </w:r>
    </w:p>
    <w:p w14:paraId="3D5EBD39" w14:textId="77777777" w:rsidR="00475479" w:rsidRPr="0036046E" w:rsidRDefault="00475479" w:rsidP="00475479">
      <w:pPr>
        <w:tabs>
          <w:tab w:val="right" w:pos="9638"/>
        </w:tabs>
        <w:suppressAutoHyphens/>
        <w:jc w:val="both"/>
        <w:rPr>
          <w:sz w:val="22"/>
          <w:szCs w:val="22"/>
          <w:lang w:eastAsia="zh-CN"/>
        </w:rPr>
      </w:pPr>
    </w:p>
    <w:p w14:paraId="768E19C2" w14:textId="77777777" w:rsidR="00475479" w:rsidRPr="0036046E" w:rsidRDefault="00475479" w:rsidP="00475479">
      <w:pPr>
        <w:tabs>
          <w:tab w:val="right" w:pos="9638"/>
        </w:tabs>
        <w:suppressAutoHyphens/>
        <w:jc w:val="both"/>
        <w:rPr>
          <w:b/>
          <w:bCs/>
          <w:sz w:val="22"/>
          <w:szCs w:val="22"/>
          <w:lang w:eastAsia="zh-CN"/>
        </w:rPr>
      </w:pPr>
      <w:r w:rsidRPr="0036046E">
        <w:rPr>
          <w:b/>
          <w:bCs/>
          <w:sz w:val="22"/>
          <w:szCs w:val="22"/>
          <w:lang w:eastAsia="zh-CN"/>
        </w:rPr>
        <w:t>Locali</w:t>
      </w:r>
    </w:p>
    <w:p w14:paraId="447F1073" w14:textId="77777777" w:rsidR="00765A6B" w:rsidRPr="0036046E" w:rsidRDefault="00475479" w:rsidP="00475479">
      <w:pPr>
        <w:tabs>
          <w:tab w:val="right" w:pos="9638"/>
        </w:tabs>
        <w:suppressAutoHyphens/>
        <w:jc w:val="both"/>
        <w:rPr>
          <w:bCs/>
          <w:sz w:val="22"/>
          <w:szCs w:val="22"/>
          <w:lang w:eastAsia="zh-CN"/>
        </w:rPr>
      </w:pPr>
      <w:r w:rsidRPr="0036046E">
        <w:rPr>
          <w:b/>
          <w:bCs/>
          <w:sz w:val="22"/>
          <w:szCs w:val="22"/>
          <w:lang w:eastAsia="zh-CN"/>
        </w:rPr>
        <w:t>Inseriti nel sistema di accreditamento:</w:t>
      </w:r>
      <w:r w:rsidRPr="0036046E">
        <w:rPr>
          <w:bCs/>
          <w:sz w:val="22"/>
          <w:szCs w:val="22"/>
          <w:lang w:eastAsia="zh-CN"/>
        </w:rPr>
        <w:t xml:space="preserve"> </w:t>
      </w:r>
      <w:r w:rsidRPr="0036046E">
        <w:rPr>
          <w:rFonts w:ascii="Segoe UI Symbol" w:eastAsia="MS Gothic" w:hAnsi="Segoe UI Symbol" w:cs="Segoe UI Symbol"/>
          <w:bCs/>
          <w:sz w:val="22"/>
          <w:szCs w:val="22"/>
          <w:lang w:eastAsia="zh-CN"/>
        </w:rPr>
        <w:t>☐</w:t>
      </w:r>
      <w:r w:rsidRPr="0036046E">
        <w:rPr>
          <w:bCs/>
          <w:sz w:val="22"/>
          <w:szCs w:val="22"/>
          <w:lang w:eastAsia="zh-CN"/>
        </w:rPr>
        <w:t xml:space="preserve"> SI </w:t>
      </w:r>
      <w:r w:rsidRPr="0036046E">
        <w:rPr>
          <w:rFonts w:ascii="Segoe UI Symbol" w:eastAsia="MS Gothic" w:hAnsi="Segoe UI Symbol" w:cs="Segoe UI Symbol"/>
          <w:bCs/>
          <w:sz w:val="22"/>
          <w:szCs w:val="22"/>
          <w:lang w:eastAsia="zh-CN"/>
        </w:rPr>
        <w:t>☐</w:t>
      </w:r>
      <w:r w:rsidRPr="0036046E">
        <w:rPr>
          <w:bCs/>
          <w:sz w:val="22"/>
          <w:szCs w:val="22"/>
          <w:lang w:eastAsia="zh-CN"/>
        </w:rPr>
        <w:t xml:space="preserve"> NO</w:t>
      </w:r>
      <w:r w:rsidR="0021640C" w:rsidRPr="0036046E">
        <w:rPr>
          <w:bCs/>
          <w:sz w:val="22"/>
          <w:szCs w:val="22"/>
          <w:lang w:eastAsia="zh-CN"/>
        </w:rPr>
        <w:t xml:space="preserve">  </w:t>
      </w:r>
    </w:p>
    <w:p w14:paraId="59A6F80C" w14:textId="77777777" w:rsidR="001F3F50" w:rsidRPr="0036046E" w:rsidRDefault="001F3F50" w:rsidP="00475479">
      <w:pPr>
        <w:tabs>
          <w:tab w:val="right" w:pos="9638"/>
        </w:tabs>
        <w:suppressAutoHyphens/>
        <w:jc w:val="both"/>
        <w:rPr>
          <w:bCs/>
          <w:i/>
          <w:sz w:val="22"/>
          <w:szCs w:val="22"/>
          <w:lang w:eastAsia="zh-CN"/>
        </w:rPr>
      </w:pPr>
    </w:p>
    <w:p w14:paraId="7586D041" w14:textId="77777777" w:rsidR="00475479" w:rsidRPr="0036046E" w:rsidRDefault="00475479" w:rsidP="00475479">
      <w:pPr>
        <w:tabs>
          <w:tab w:val="right" w:pos="9638"/>
        </w:tabs>
        <w:suppressAutoHyphens/>
        <w:jc w:val="both"/>
        <w:rPr>
          <w:sz w:val="22"/>
          <w:szCs w:val="22"/>
          <w:lang w:eastAsia="zh-CN"/>
        </w:rPr>
      </w:pPr>
      <w:r w:rsidRPr="0036046E">
        <w:rPr>
          <w:sz w:val="22"/>
          <w:szCs w:val="22"/>
          <w:lang w:eastAsia="zh-CN"/>
        </w:rPr>
        <w:t>Ubicazione ___________________________________________________________________</w:t>
      </w:r>
    </w:p>
    <w:p w14:paraId="4FF03D08" w14:textId="77777777" w:rsidR="00475479" w:rsidRPr="0036046E" w:rsidRDefault="00475479" w:rsidP="00475479">
      <w:pPr>
        <w:tabs>
          <w:tab w:val="right" w:pos="9638"/>
        </w:tabs>
        <w:suppressAutoHyphens/>
        <w:ind w:left="714"/>
        <w:jc w:val="both"/>
        <w:rPr>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3"/>
        <w:gridCol w:w="898"/>
        <w:gridCol w:w="3309"/>
        <w:gridCol w:w="3418"/>
      </w:tblGrid>
      <w:tr w:rsidR="00475479" w:rsidRPr="0036046E" w14:paraId="495791F7" w14:textId="77777777" w:rsidTr="00475479">
        <w:trPr>
          <w:trHeight w:val="397"/>
        </w:trPr>
        <w:tc>
          <w:tcPr>
            <w:tcW w:w="1101" w:type="pct"/>
            <w:vAlign w:val="center"/>
          </w:tcPr>
          <w:p w14:paraId="4E6239A4" w14:textId="77777777" w:rsidR="00475479" w:rsidRPr="0036046E" w:rsidRDefault="00475479" w:rsidP="00475479">
            <w:pPr>
              <w:tabs>
                <w:tab w:val="left" w:pos="709"/>
              </w:tabs>
              <w:suppressAutoHyphens/>
              <w:jc w:val="center"/>
              <w:rPr>
                <w:b/>
                <w:sz w:val="22"/>
                <w:szCs w:val="22"/>
                <w:lang w:eastAsia="zh-CN"/>
              </w:rPr>
            </w:pPr>
            <w:r w:rsidRPr="0036046E">
              <w:rPr>
                <w:b/>
                <w:sz w:val="22"/>
                <w:szCs w:val="22"/>
                <w:lang w:eastAsia="zh-CN"/>
              </w:rPr>
              <w:t>Tipologia</w:t>
            </w:r>
          </w:p>
        </w:tc>
        <w:tc>
          <w:tcPr>
            <w:tcW w:w="459" w:type="pct"/>
            <w:vAlign w:val="center"/>
          </w:tcPr>
          <w:p w14:paraId="294A2B56" w14:textId="77777777" w:rsidR="00475479" w:rsidRPr="0036046E" w:rsidRDefault="00475479" w:rsidP="00475479">
            <w:pPr>
              <w:tabs>
                <w:tab w:val="left" w:pos="709"/>
              </w:tabs>
              <w:suppressAutoHyphens/>
              <w:jc w:val="center"/>
              <w:rPr>
                <w:b/>
                <w:sz w:val="22"/>
                <w:szCs w:val="22"/>
                <w:lang w:eastAsia="zh-CN"/>
              </w:rPr>
            </w:pPr>
            <w:r w:rsidRPr="0036046E">
              <w:rPr>
                <w:b/>
                <w:sz w:val="22"/>
                <w:szCs w:val="22"/>
                <w:lang w:eastAsia="zh-CN"/>
              </w:rPr>
              <w:t>N. vani</w:t>
            </w:r>
          </w:p>
        </w:tc>
        <w:tc>
          <w:tcPr>
            <w:tcW w:w="1692" w:type="pct"/>
            <w:vAlign w:val="center"/>
          </w:tcPr>
          <w:p w14:paraId="1D6D4528" w14:textId="77777777" w:rsidR="00475479" w:rsidRPr="0036046E" w:rsidRDefault="00475479" w:rsidP="00475479">
            <w:pPr>
              <w:tabs>
                <w:tab w:val="left" w:pos="709"/>
              </w:tabs>
              <w:suppressAutoHyphens/>
              <w:jc w:val="center"/>
              <w:rPr>
                <w:b/>
                <w:bCs/>
                <w:sz w:val="22"/>
                <w:szCs w:val="22"/>
                <w:lang w:eastAsia="zh-CN"/>
              </w:rPr>
            </w:pPr>
            <w:r w:rsidRPr="0036046E">
              <w:rPr>
                <w:b/>
                <w:sz w:val="22"/>
                <w:szCs w:val="22"/>
                <w:lang w:eastAsia="zh-CN"/>
              </w:rPr>
              <w:t xml:space="preserve">Caratteristiche </w:t>
            </w:r>
          </w:p>
        </w:tc>
        <w:tc>
          <w:tcPr>
            <w:tcW w:w="1748" w:type="pct"/>
            <w:vAlign w:val="center"/>
          </w:tcPr>
          <w:p w14:paraId="0402CAE1" w14:textId="77777777" w:rsidR="00475479" w:rsidRPr="0036046E" w:rsidRDefault="00475479" w:rsidP="00475479">
            <w:pPr>
              <w:tabs>
                <w:tab w:val="left" w:pos="709"/>
              </w:tabs>
              <w:suppressAutoHyphens/>
              <w:jc w:val="center"/>
              <w:rPr>
                <w:bCs/>
                <w:sz w:val="22"/>
                <w:szCs w:val="22"/>
                <w:lang w:eastAsia="zh-CN"/>
              </w:rPr>
            </w:pPr>
            <w:r w:rsidRPr="0036046E">
              <w:rPr>
                <w:b/>
                <w:bCs/>
                <w:sz w:val="22"/>
                <w:szCs w:val="22"/>
                <w:lang w:eastAsia="zh-CN"/>
              </w:rPr>
              <w:t>Tipo di disponibilità</w:t>
            </w:r>
          </w:p>
          <w:p w14:paraId="7A2DC7D1" w14:textId="77777777" w:rsidR="00475479" w:rsidRPr="0036046E" w:rsidRDefault="00475479" w:rsidP="00475479">
            <w:pPr>
              <w:tabs>
                <w:tab w:val="left" w:pos="709"/>
              </w:tabs>
              <w:suppressAutoHyphens/>
              <w:jc w:val="center"/>
              <w:rPr>
                <w:sz w:val="22"/>
                <w:szCs w:val="22"/>
                <w:lang w:eastAsia="zh-CN"/>
              </w:rPr>
            </w:pPr>
            <w:r w:rsidRPr="0036046E">
              <w:rPr>
                <w:bCs/>
                <w:sz w:val="22"/>
                <w:szCs w:val="22"/>
                <w:lang w:eastAsia="zh-CN"/>
              </w:rPr>
              <w:t>(proprietà, affitto, comodato, altro</w:t>
            </w:r>
            <w:r w:rsidR="003165AB" w:rsidRPr="0036046E">
              <w:rPr>
                <w:bCs/>
                <w:sz w:val="22"/>
                <w:szCs w:val="22"/>
                <w:lang w:eastAsia="zh-CN"/>
              </w:rPr>
              <w:t>…</w:t>
            </w:r>
            <w:r w:rsidR="003165AB" w:rsidRPr="0036046E">
              <w:rPr>
                <w:bCs/>
                <w:i/>
                <w:iCs/>
                <w:sz w:val="22"/>
                <w:szCs w:val="22"/>
                <w:lang w:eastAsia="zh-CN"/>
              </w:rPr>
              <w:t>specificare</w:t>
            </w:r>
            <w:r w:rsidRPr="0036046E">
              <w:rPr>
                <w:bCs/>
                <w:sz w:val="22"/>
                <w:szCs w:val="22"/>
                <w:lang w:eastAsia="zh-CN"/>
              </w:rPr>
              <w:t>)</w:t>
            </w:r>
          </w:p>
        </w:tc>
      </w:tr>
      <w:tr w:rsidR="00475479" w:rsidRPr="0036046E" w14:paraId="3207663C" w14:textId="77777777" w:rsidTr="00475479">
        <w:trPr>
          <w:trHeight w:val="211"/>
        </w:trPr>
        <w:tc>
          <w:tcPr>
            <w:tcW w:w="1101" w:type="pct"/>
            <w:vAlign w:val="center"/>
          </w:tcPr>
          <w:p w14:paraId="3F878014" w14:textId="77777777" w:rsidR="00475479" w:rsidRPr="0036046E" w:rsidRDefault="00475479" w:rsidP="00475479">
            <w:pPr>
              <w:tabs>
                <w:tab w:val="left" w:pos="709"/>
              </w:tabs>
              <w:suppressAutoHyphens/>
              <w:snapToGrid w:val="0"/>
              <w:jc w:val="center"/>
              <w:rPr>
                <w:sz w:val="22"/>
                <w:szCs w:val="22"/>
                <w:lang w:eastAsia="zh-CN"/>
              </w:rPr>
            </w:pPr>
            <w:r w:rsidRPr="0036046E">
              <w:rPr>
                <w:sz w:val="22"/>
                <w:szCs w:val="22"/>
                <w:lang w:eastAsia="zh-CN"/>
              </w:rPr>
              <w:t>Aule didattiche</w:t>
            </w:r>
          </w:p>
        </w:tc>
        <w:tc>
          <w:tcPr>
            <w:tcW w:w="459" w:type="pct"/>
          </w:tcPr>
          <w:p w14:paraId="4C4966D1"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36FA3AD1"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38AF2411"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7525DB68" w14:textId="77777777" w:rsidTr="00475479">
        <w:trPr>
          <w:trHeight w:val="70"/>
        </w:trPr>
        <w:tc>
          <w:tcPr>
            <w:tcW w:w="1101" w:type="pct"/>
            <w:vAlign w:val="center"/>
          </w:tcPr>
          <w:p w14:paraId="60E9DF44" w14:textId="77777777" w:rsidR="00475479" w:rsidRPr="0036046E" w:rsidRDefault="00475479" w:rsidP="00475479">
            <w:pPr>
              <w:tabs>
                <w:tab w:val="left" w:pos="709"/>
              </w:tabs>
              <w:suppressAutoHyphens/>
              <w:snapToGrid w:val="0"/>
              <w:jc w:val="center"/>
              <w:rPr>
                <w:sz w:val="22"/>
                <w:szCs w:val="22"/>
                <w:lang w:eastAsia="zh-CN"/>
              </w:rPr>
            </w:pPr>
          </w:p>
        </w:tc>
        <w:tc>
          <w:tcPr>
            <w:tcW w:w="459" w:type="pct"/>
          </w:tcPr>
          <w:p w14:paraId="07271AE2"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023F0827"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47286E8C"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4ED49F23" w14:textId="77777777" w:rsidTr="00475479">
        <w:trPr>
          <w:trHeight w:val="118"/>
        </w:trPr>
        <w:tc>
          <w:tcPr>
            <w:tcW w:w="1101" w:type="pct"/>
            <w:vAlign w:val="center"/>
          </w:tcPr>
          <w:p w14:paraId="485F20DD" w14:textId="77777777" w:rsidR="00475479" w:rsidRPr="0036046E" w:rsidRDefault="00475479" w:rsidP="00475479">
            <w:pPr>
              <w:tabs>
                <w:tab w:val="left" w:pos="709"/>
              </w:tabs>
              <w:suppressAutoHyphens/>
              <w:snapToGrid w:val="0"/>
              <w:jc w:val="center"/>
              <w:rPr>
                <w:sz w:val="22"/>
                <w:szCs w:val="22"/>
                <w:lang w:eastAsia="zh-CN"/>
              </w:rPr>
            </w:pPr>
            <w:r w:rsidRPr="0036046E">
              <w:rPr>
                <w:sz w:val="22"/>
                <w:szCs w:val="22"/>
                <w:lang w:eastAsia="zh-CN"/>
              </w:rPr>
              <w:t>Laboratori</w:t>
            </w:r>
          </w:p>
        </w:tc>
        <w:tc>
          <w:tcPr>
            <w:tcW w:w="459" w:type="pct"/>
          </w:tcPr>
          <w:p w14:paraId="047C9056"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39B9E2BF"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2B3C995F"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3E241593" w14:textId="77777777" w:rsidTr="00475479">
        <w:trPr>
          <w:trHeight w:val="150"/>
        </w:trPr>
        <w:tc>
          <w:tcPr>
            <w:tcW w:w="1101" w:type="pct"/>
            <w:vAlign w:val="center"/>
          </w:tcPr>
          <w:p w14:paraId="4DE9E272" w14:textId="77777777" w:rsidR="00475479" w:rsidRPr="0036046E" w:rsidRDefault="00475479" w:rsidP="00475479">
            <w:pPr>
              <w:tabs>
                <w:tab w:val="left" w:pos="709"/>
              </w:tabs>
              <w:suppressAutoHyphens/>
              <w:snapToGrid w:val="0"/>
              <w:jc w:val="center"/>
              <w:rPr>
                <w:sz w:val="22"/>
                <w:szCs w:val="22"/>
                <w:lang w:eastAsia="zh-CN"/>
              </w:rPr>
            </w:pPr>
          </w:p>
        </w:tc>
        <w:tc>
          <w:tcPr>
            <w:tcW w:w="459" w:type="pct"/>
          </w:tcPr>
          <w:p w14:paraId="20A11C5D"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5FC9D34E"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5CBC4807"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2E4254C0" w14:textId="77777777" w:rsidTr="00475479">
        <w:trPr>
          <w:trHeight w:val="70"/>
        </w:trPr>
        <w:tc>
          <w:tcPr>
            <w:tcW w:w="1101" w:type="pct"/>
            <w:vAlign w:val="center"/>
          </w:tcPr>
          <w:p w14:paraId="095C8ADD" w14:textId="77777777" w:rsidR="00475479" w:rsidRPr="0036046E" w:rsidRDefault="00475479" w:rsidP="00475479">
            <w:pPr>
              <w:tabs>
                <w:tab w:val="left" w:pos="709"/>
              </w:tabs>
              <w:suppressAutoHyphens/>
              <w:snapToGrid w:val="0"/>
              <w:jc w:val="center"/>
              <w:rPr>
                <w:sz w:val="22"/>
                <w:szCs w:val="22"/>
                <w:lang w:eastAsia="zh-CN"/>
              </w:rPr>
            </w:pPr>
            <w:r w:rsidRPr="0036046E">
              <w:rPr>
                <w:sz w:val="22"/>
                <w:szCs w:val="22"/>
                <w:lang w:eastAsia="zh-CN"/>
              </w:rPr>
              <w:t>Altri locali</w:t>
            </w:r>
          </w:p>
        </w:tc>
        <w:tc>
          <w:tcPr>
            <w:tcW w:w="459" w:type="pct"/>
          </w:tcPr>
          <w:p w14:paraId="3E47E753"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678226FA"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071E3E22"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5E8597C5" w14:textId="77777777" w:rsidTr="00475479">
        <w:trPr>
          <w:trHeight w:val="72"/>
        </w:trPr>
        <w:tc>
          <w:tcPr>
            <w:tcW w:w="1101" w:type="pct"/>
            <w:vAlign w:val="center"/>
          </w:tcPr>
          <w:p w14:paraId="41BA1EA5" w14:textId="77777777" w:rsidR="00475479" w:rsidRPr="0036046E" w:rsidRDefault="00475479" w:rsidP="00475479">
            <w:pPr>
              <w:tabs>
                <w:tab w:val="left" w:pos="709"/>
              </w:tabs>
              <w:suppressAutoHyphens/>
              <w:snapToGrid w:val="0"/>
              <w:jc w:val="center"/>
              <w:rPr>
                <w:sz w:val="22"/>
                <w:szCs w:val="22"/>
                <w:lang w:eastAsia="zh-CN"/>
              </w:rPr>
            </w:pPr>
          </w:p>
        </w:tc>
        <w:tc>
          <w:tcPr>
            <w:tcW w:w="459" w:type="pct"/>
          </w:tcPr>
          <w:p w14:paraId="1C367211" w14:textId="77777777" w:rsidR="00475479" w:rsidRPr="0036046E" w:rsidRDefault="00475479" w:rsidP="00475479">
            <w:pPr>
              <w:tabs>
                <w:tab w:val="left" w:pos="709"/>
              </w:tabs>
              <w:suppressAutoHyphens/>
              <w:snapToGrid w:val="0"/>
              <w:jc w:val="both"/>
              <w:rPr>
                <w:sz w:val="22"/>
                <w:szCs w:val="22"/>
                <w:lang w:eastAsia="zh-CN"/>
              </w:rPr>
            </w:pPr>
          </w:p>
        </w:tc>
        <w:tc>
          <w:tcPr>
            <w:tcW w:w="1692" w:type="pct"/>
          </w:tcPr>
          <w:p w14:paraId="6FC2ACA5" w14:textId="77777777" w:rsidR="00475479" w:rsidRPr="0036046E" w:rsidRDefault="00475479" w:rsidP="00475479">
            <w:pPr>
              <w:tabs>
                <w:tab w:val="left" w:pos="709"/>
              </w:tabs>
              <w:suppressAutoHyphens/>
              <w:snapToGrid w:val="0"/>
              <w:jc w:val="both"/>
              <w:rPr>
                <w:sz w:val="22"/>
                <w:szCs w:val="22"/>
                <w:lang w:eastAsia="zh-CN"/>
              </w:rPr>
            </w:pPr>
          </w:p>
        </w:tc>
        <w:tc>
          <w:tcPr>
            <w:tcW w:w="1748" w:type="pct"/>
          </w:tcPr>
          <w:p w14:paraId="1A66382B" w14:textId="77777777" w:rsidR="00475479" w:rsidRPr="0036046E" w:rsidRDefault="00475479" w:rsidP="00475479">
            <w:pPr>
              <w:tabs>
                <w:tab w:val="left" w:pos="709"/>
              </w:tabs>
              <w:suppressAutoHyphens/>
              <w:snapToGrid w:val="0"/>
              <w:jc w:val="both"/>
              <w:rPr>
                <w:sz w:val="22"/>
                <w:szCs w:val="22"/>
                <w:lang w:eastAsia="zh-CN"/>
              </w:rPr>
            </w:pPr>
          </w:p>
        </w:tc>
      </w:tr>
    </w:tbl>
    <w:p w14:paraId="461C4BB7" w14:textId="77777777" w:rsidR="00475479" w:rsidRPr="0036046E" w:rsidRDefault="00475479" w:rsidP="00475479">
      <w:pPr>
        <w:tabs>
          <w:tab w:val="right" w:pos="9638"/>
        </w:tabs>
        <w:suppressAutoHyphens/>
        <w:ind w:left="380"/>
        <w:rPr>
          <w:sz w:val="22"/>
          <w:szCs w:val="22"/>
          <w:lang w:eastAsia="zh-CN"/>
        </w:rPr>
      </w:pPr>
    </w:p>
    <w:p w14:paraId="46917B94" w14:textId="77777777" w:rsidR="00475479" w:rsidRPr="0036046E" w:rsidRDefault="00475479" w:rsidP="00475479">
      <w:pPr>
        <w:tabs>
          <w:tab w:val="right" w:pos="9638"/>
        </w:tabs>
        <w:suppressAutoHyphens/>
        <w:jc w:val="both"/>
        <w:rPr>
          <w:sz w:val="22"/>
          <w:szCs w:val="22"/>
          <w:lang w:eastAsia="zh-CN"/>
        </w:rPr>
      </w:pPr>
      <w:r w:rsidRPr="0036046E">
        <w:rPr>
          <w:b/>
          <w:bCs/>
          <w:sz w:val="22"/>
          <w:szCs w:val="22"/>
          <w:lang w:eastAsia="zh-CN"/>
        </w:rPr>
        <w:t>Strumenti, attrezzature e supporti informatici</w:t>
      </w:r>
      <w:r w:rsidR="002343B1" w:rsidRPr="0036046E">
        <w:rPr>
          <w:b/>
          <w:bCs/>
          <w:sz w:val="22"/>
          <w:szCs w:val="22"/>
          <w:lang w:eastAsia="zh-CN"/>
        </w:rPr>
        <w:t xml:space="preserve"> e/o altro</w:t>
      </w:r>
    </w:p>
    <w:tbl>
      <w:tblPr>
        <w:tblW w:w="5000" w:type="pct"/>
        <w:tblCellMar>
          <w:left w:w="70" w:type="dxa"/>
          <w:right w:w="70" w:type="dxa"/>
        </w:tblCellMar>
        <w:tblLook w:val="0000" w:firstRow="0" w:lastRow="0" w:firstColumn="0" w:lastColumn="0" w:noHBand="0" w:noVBand="0"/>
      </w:tblPr>
      <w:tblGrid>
        <w:gridCol w:w="492"/>
        <w:gridCol w:w="1602"/>
        <w:gridCol w:w="3612"/>
        <w:gridCol w:w="4072"/>
      </w:tblGrid>
      <w:tr w:rsidR="00475479" w:rsidRPr="0036046E" w14:paraId="676EF91E" w14:textId="77777777" w:rsidTr="00475479">
        <w:trPr>
          <w:trHeight w:val="397"/>
        </w:trPr>
        <w:tc>
          <w:tcPr>
            <w:tcW w:w="251" w:type="pct"/>
            <w:tcBorders>
              <w:top w:val="single" w:sz="4" w:space="0" w:color="000000"/>
              <w:left w:val="single" w:sz="4" w:space="0" w:color="000000"/>
              <w:bottom w:val="single" w:sz="4" w:space="0" w:color="000000"/>
            </w:tcBorders>
            <w:vAlign w:val="center"/>
          </w:tcPr>
          <w:p w14:paraId="563EBD46" w14:textId="77777777" w:rsidR="00475479" w:rsidRPr="0036046E" w:rsidRDefault="00475479" w:rsidP="00475479">
            <w:pPr>
              <w:tabs>
                <w:tab w:val="left" w:pos="709"/>
              </w:tabs>
              <w:suppressAutoHyphens/>
              <w:jc w:val="center"/>
              <w:rPr>
                <w:b/>
                <w:sz w:val="22"/>
                <w:szCs w:val="22"/>
                <w:lang w:eastAsia="zh-CN"/>
              </w:rPr>
            </w:pPr>
            <w:r w:rsidRPr="0036046E">
              <w:rPr>
                <w:b/>
                <w:sz w:val="22"/>
                <w:szCs w:val="22"/>
                <w:lang w:eastAsia="zh-CN"/>
              </w:rPr>
              <w:t>N.</w:t>
            </w:r>
          </w:p>
        </w:tc>
        <w:tc>
          <w:tcPr>
            <w:tcW w:w="819" w:type="pct"/>
            <w:tcBorders>
              <w:top w:val="single" w:sz="4" w:space="0" w:color="000000"/>
              <w:left w:val="single" w:sz="4" w:space="0" w:color="000000"/>
              <w:bottom w:val="single" w:sz="4" w:space="0" w:color="000000"/>
            </w:tcBorders>
            <w:vAlign w:val="center"/>
          </w:tcPr>
          <w:p w14:paraId="3FEFFE79" w14:textId="6CCDD13E" w:rsidR="00475479" w:rsidRPr="0036046E" w:rsidRDefault="00475479" w:rsidP="00475479">
            <w:pPr>
              <w:tabs>
                <w:tab w:val="left" w:pos="709"/>
              </w:tabs>
              <w:suppressAutoHyphens/>
              <w:jc w:val="center"/>
              <w:rPr>
                <w:b/>
                <w:sz w:val="22"/>
                <w:szCs w:val="22"/>
                <w:lang w:eastAsia="zh-CN"/>
              </w:rPr>
            </w:pPr>
            <w:r w:rsidRPr="0036046E">
              <w:rPr>
                <w:b/>
                <w:sz w:val="22"/>
                <w:szCs w:val="22"/>
                <w:lang w:eastAsia="zh-CN"/>
              </w:rPr>
              <w:t>Tipo</w:t>
            </w:r>
            <w:r w:rsidR="005B02EE">
              <w:rPr>
                <w:b/>
                <w:sz w:val="22"/>
                <w:szCs w:val="22"/>
                <w:lang w:eastAsia="zh-CN"/>
              </w:rPr>
              <w:t>lo</w:t>
            </w:r>
            <w:r w:rsidRPr="0036046E">
              <w:rPr>
                <w:b/>
                <w:sz w:val="22"/>
                <w:szCs w:val="22"/>
                <w:lang w:eastAsia="zh-CN"/>
              </w:rPr>
              <w:t>gia</w:t>
            </w:r>
          </w:p>
        </w:tc>
        <w:tc>
          <w:tcPr>
            <w:tcW w:w="1847" w:type="pct"/>
            <w:tcBorders>
              <w:top w:val="single" w:sz="4" w:space="0" w:color="000000"/>
              <w:left w:val="single" w:sz="4" w:space="0" w:color="000000"/>
              <w:bottom w:val="single" w:sz="4" w:space="0" w:color="000000"/>
            </w:tcBorders>
            <w:vAlign w:val="center"/>
          </w:tcPr>
          <w:p w14:paraId="75022BD7" w14:textId="77777777" w:rsidR="00475479" w:rsidRPr="0036046E" w:rsidRDefault="00475479" w:rsidP="00475479">
            <w:pPr>
              <w:tabs>
                <w:tab w:val="left" w:pos="709"/>
              </w:tabs>
              <w:suppressAutoHyphens/>
              <w:jc w:val="center"/>
              <w:rPr>
                <w:b/>
                <w:bCs/>
                <w:sz w:val="22"/>
                <w:szCs w:val="22"/>
                <w:lang w:eastAsia="zh-CN"/>
              </w:rPr>
            </w:pPr>
            <w:r w:rsidRPr="0036046E">
              <w:rPr>
                <w:b/>
                <w:sz w:val="22"/>
                <w:szCs w:val="22"/>
                <w:lang w:eastAsia="zh-CN"/>
              </w:rPr>
              <w:t>Caratteristiche</w:t>
            </w:r>
          </w:p>
        </w:tc>
        <w:tc>
          <w:tcPr>
            <w:tcW w:w="2082" w:type="pct"/>
            <w:tcBorders>
              <w:top w:val="single" w:sz="4" w:space="0" w:color="000000"/>
              <w:left w:val="single" w:sz="4" w:space="0" w:color="000000"/>
              <w:bottom w:val="single" w:sz="4" w:space="0" w:color="000000"/>
              <w:right w:val="single" w:sz="4" w:space="0" w:color="000000"/>
            </w:tcBorders>
            <w:vAlign w:val="center"/>
          </w:tcPr>
          <w:p w14:paraId="6F58C6AC" w14:textId="77777777" w:rsidR="00475479" w:rsidRPr="0036046E" w:rsidRDefault="00475479" w:rsidP="00475479">
            <w:pPr>
              <w:tabs>
                <w:tab w:val="left" w:pos="709"/>
              </w:tabs>
              <w:suppressAutoHyphens/>
              <w:jc w:val="center"/>
              <w:rPr>
                <w:bCs/>
                <w:sz w:val="22"/>
                <w:szCs w:val="22"/>
                <w:lang w:eastAsia="zh-CN"/>
              </w:rPr>
            </w:pPr>
            <w:r w:rsidRPr="0036046E">
              <w:rPr>
                <w:b/>
                <w:bCs/>
                <w:sz w:val="22"/>
                <w:szCs w:val="22"/>
                <w:lang w:eastAsia="zh-CN"/>
              </w:rPr>
              <w:t>Tipo di disponibilità</w:t>
            </w:r>
          </w:p>
          <w:p w14:paraId="3BCAA028" w14:textId="77777777" w:rsidR="00475479" w:rsidRPr="0036046E" w:rsidRDefault="00475479" w:rsidP="00475479">
            <w:pPr>
              <w:tabs>
                <w:tab w:val="left" w:pos="709"/>
              </w:tabs>
              <w:suppressAutoHyphens/>
              <w:jc w:val="center"/>
              <w:rPr>
                <w:sz w:val="22"/>
                <w:szCs w:val="22"/>
                <w:lang w:eastAsia="zh-CN"/>
              </w:rPr>
            </w:pPr>
            <w:r w:rsidRPr="0036046E">
              <w:rPr>
                <w:bCs/>
                <w:sz w:val="22"/>
                <w:szCs w:val="22"/>
                <w:lang w:eastAsia="zh-CN"/>
              </w:rPr>
              <w:t>(proprietà, affitto, comodato, altro)</w:t>
            </w:r>
          </w:p>
        </w:tc>
      </w:tr>
      <w:tr w:rsidR="00475479" w:rsidRPr="0036046E" w14:paraId="611405C2" w14:textId="77777777" w:rsidTr="00475479">
        <w:trPr>
          <w:trHeight w:val="70"/>
        </w:trPr>
        <w:tc>
          <w:tcPr>
            <w:tcW w:w="251" w:type="pct"/>
            <w:tcBorders>
              <w:top w:val="single" w:sz="4" w:space="0" w:color="000000"/>
              <w:left w:val="single" w:sz="4" w:space="0" w:color="000000"/>
              <w:bottom w:val="single" w:sz="4" w:space="0" w:color="000000"/>
            </w:tcBorders>
            <w:vAlign w:val="center"/>
          </w:tcPr>
          <w:p w14:paraId="2757E4E4"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top w:val="single" w:sz="4" w:space="0" w:color="000000"/>
              <w:left w:val="single" w:sz="4" w:space="0" w:color="000000"/>
              <w:bottom w:val="single" w:sz="4" w:space="0" w:color="000000"/>
            </w:tcBorders>
          </w:tcPr>
          <w:p w14:paraId="71F4D55E"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top w:val="single" w:sz="4" w:space="0" w:color="000000"/>
              <w:left w:val="single" w:sz="4" w:space="0" w:color="000000"/>
              <w:bottom w:val="single" w:sz="4" w:space="0" w:color="000000"/>
            </w:tcBorders>
          </w:tcPr>
          <w:p w14:paraId="58AA6F7B"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top w:val="single" w:sz="4" w:space="0" w:color="000000"/>
              <w:left w:val="single" w:sz="4" w:space="0" w:color="000000"/>
              <w:bottom w:val="single" w:sz="4" w:space="0" w:color="000000"/>
              <w:right w:val="single" w:sz="4" w:space="0" w:color="000000"/>
            </w:tcBorders>
          </w:tcPr>
          <w:p w14:paraId="1D83B719"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7E7F311D" w14:textId="77777777" w:rsidTr="00475479">
        <w:trPr>
          <w:trHeight w:val="70"/>
        </w:trPr>
        <w:tc>
          <w:tcPr>
            <w:tcW w:w="251" w:type="pct"/>
            <w:tcBorders>
              <w:top w:val="single" w:sz="4" w:space="0" w:color="000000"/>
              <w:left w:val="single" w:sz="4" w:space="0" w:color="000000"/>
              <w:bottom w:val="single" w:sz="4" w:space="0" w:color="000000"/>
            </w:tcBorders>
            <w:vAlign w:val="center"/>
          </w:tcPr>
          <w:p w14:paraId="582DCED9"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top w:val="single" w:sz="4" w:space="0" w:color="000000"/>
              <w:left w:val="single" w:sz="4" w:space="0" w:color="000000"/>
              <w:bottom w:val="single" w:sz="4" w:space="0" w:color="000000"/>
            </w:tcBorders>
          </w:tcPr>
          <w:p w14:paraId="70653FD5"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top w:val="single" w:sz="4" w:space="0" w:color="000000"/>
              <w:left w:val="single" w:sz="4" w:space="0" w:color="000000"/>
              <w:bottom w:val="single" w:sz="4" w:space="0" w:color="000000"/>
            </w:tcBorders>
          </w:tcPr>
          <w:p w14:paraId="774EC8E2"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top w:val="single" w:sz="4" w:space="0" w:color="000000"/>
              <w:left w:val="single" w:sz="4" w:space="0" w:color="000000"/>
              <w:bottom w:val="single" w:sz="4" w:space="0" w:color="000000"/>
              <w:right w:val="single" w:sz="4" w:space="0" w:color="000000"/>
            </w:tcBorders>
          </w:tcPr>
          <w:p w14:paraId="247D85B5"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0C59D1FC" w14:textId="77777777" w:rsidTr="00475479">
        <w:trPr>
          <w:trHeight w:val="98"/>
        </w:trPr>
        <w:tc>
          <w:tcPr>
            <w:tcW w:w="251" w:type="pct"/>
            <w:tcBorders>
              <w:top w:val="single" w:sz="4" w:space="0" w:color="000000"/>
              <w:left w:val="single" w:sz="4" w:space="0" w:color="000000"/>
              <w:bottom w:val="single" w:sz="4" w:space="0" w:color="000000"/>
            </w:tcBorders>
            <w:vAlign w:val="center"/>
          </w:tcPr>
          <w:p w14:paraId="708C26DC"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top w:val="single" w:sz="4" w:space="0" w:color="000000"/>
              <w:left w:val="single" w:sz="4" w:space="0" w:color="000000"/>
              <w:bottom w:val="single" w:sz="4" w:space="0" w:color="000000"/>
            </w:tcBorders>
          </w:tcPr>
          <w:p w14:paraId="4BBBB38B"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top w:val="single" w:sz="4" w:space="0" w:color="000000"/>
              <w:left w:val="single" w:sz="4" w:space="0" w:color="000000"/>
              <w:bottom w:val="single" w:sz="4" w:space="0" w:color="000000"/>
            </w:tcBorders>
          </w:tcPr>
          <w:p w14:paraId="7AE3AB71"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top w:val="single" w:sz="4" w:space="0" w:color="000000"/>
              <w:left w:val="single" w:sz="4" w:space="0" w:color="000000"/>
              <w:bottom w:val="single" w:sz="4" w:space="0" w:color="000000"/>
              <w:right w:val="single" w:sz="4" w:space="0" w:color="000000"/>
            </w:tcBorders>
          </w:tcPr>
          <w:p w14:paraId="0B3506FD"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6F915D50" w14:textId="77777777" w:rsidTr="00475479">
        <w:trPr>
          <w:trHeight w:val="70"/>
        </w:trPr>
        <w:tc>
          <w:tcPr>
            <w:tcW w:w="251" w:type="pct"/>
            <w:tcBorders>
              <w:top w:val="single" w:sz="4" w:space="0" w:color="000000"/>
              <w:left w:val="single" w:sz="4" w:space="0" w:color="000000"/>
              <w:bottom w:val="single" w:sz="4" w:space="0" w:color="000000"/>
            </w:tcBorders>
            <w:vAlign w:val="center"/>
          </w:tcPr>
          <w:p w14:paraId="6CD95B41"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top w:val="single" w:sz="4" w:space="0" w:color="000000"/>
              <w:left w:val="single" w:sz="4" w:space="0" w:color="000000"/>
              <w:bottom w:val="single" w:sz="4" w:space="0" w:color="000000"/>
            </w:tcBorders>
          </w:tcPr>
          <w:p w14:paraId="698EBAFB"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top w:val="single" w:sz="4" w:space="0" w:color="000000"/>
              <w:left w:val="single" w:sz="4" w:space="0" w:color="000000"/>
              <w:bottom w:val="single" w:sz="4" w:space="0" w:color="000000"/>
            </w:tcBorders>
          </w:tcPr>
          <w:p w14:paraId="23A81E74"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top w:val="single" w:sz="4" w:space="0" w:color="000000"/>
              <w:left w:val="single" w:sz="4" w:space="0" w:color="000000"/>
              <w:bottom w:val="single" w:sz="4" w:space="0" w:color="000000"/>
              <w:right w:val="single" w:sz="4" w:space="0" w:color="000000"/>
            </w:tcBorders>
          </w:tcPr>
          <w:p w14:paraId="03A517DE"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7CA3550D" w14:textId="77777777" w:rsidTr="00475479">
        <w:trPr>
          <w:trHeight w:val="148"/>
        </w:trPr>
        <w:tc>
          <w:tcPr>
            <w:tcW w:w="251" w:type="pct"/>
            <w:tcBorders>
              <w:left w:val="single" w:sz="4" w:space="0" w:color="000000"/>
              <w:bottom w:val="single" w:sz="4" w:space="0" w:color="000000"/>
            </w:tcBorders>
            <w:vAlign w:val="center"/>
          </w:tcPr>
          <w:p w14:paraId="36B5B2B6"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left w:val="single" w:sz="4" w:space="0" w:color="000000"/>
              <w:bottom w:val="single" w:sz="4" w:space="0" w:color="000000"/>
            </w:tcBorders>
          </w:tcPr>
          <w:p w14:paraId="7395B247"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left w:val="single" w:sz="4" w:space="0" w:color="000000"/>
              <w:bottom w:val="single" w:sz="4" w:space="0" w:color="000000"/>
            </w:tcBorders>
          </w:tcPr>
          <w:p w14:paraId="50E5368B"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left w:val="single" w:sz="4" w:space="0" w:color="000000"/>
              <w:bottom w:val="single" w:sz="4" w:space="0" w:color="000000"/>
              <w:right w:val="single" w:sz="4" w:space="0" w:color="000000"/>
            </w:tcBorders>
          </w:tcPr>
          <w:p w14:paraId="046A49F1" w14:textId="77777777" w:rsidR="00475479" w:rsidRPr="0036046E" w:rsidRDefault="00475479" w:rsidP="00475479">
            <w:pPr>
              <w:tabs>
                <w:tab w:val="left" w:pos="709"/>
              </w:tabs>
              <w:suppressAutoHyphens/>
              <w:snapToGrid w:val="0"/>
              <w:jc w:val="both"/>
              <w:rPr>
                <w:sz w:val="22"/>
                <w:szCs w:val="22"/>
                <w:lang w:eastAsia="zh-CN"/>
              </w:rPr>
            </w:pPr>
          </w:p>
        </w:tc>
      </w:tr>
      <w:tr w:rsidR="00475479" w:rsidRPr="0036046E" w14:paraId="499CB385" w14:textId="77777777" w:rsidTr="00475479">
        <w:trPr>
          <w:trHeight w:val="180"/>
        </w:trPr>
        <w:tc>
          <w:tcPr>
            <w:tcW w:w="251" w:type="pct"/>
            <w:tcBorders>
              <w:left w:val="single" w:sz="4" w:space="0" w:color="000000"/>
              <w:bottom w:val="single" w:sz="4" w:space="0" w:color="000000"/>
            </w:tcBorders>
            <w:vAlign w:val="center"/>
          </w:tcPr>
          <w:p w14:paraId="2102BDE6" w14:textId="77777777" w:rsidR="00475479" w:rsidRPr="0036046E" w:rsidRDefault="00475479" w:rsidP="00475479">
            <w:pPr>
              <w:tabs>
                <w:tab w:val="left" w:pos="709"/>
              </w:tabs>
              <w:suppressAutoHyphens/>
              <w:snapToGrid w:val="0"/>
              <w:jc w:val="center"/>
              <w:rPr>
                <w:sz w:val="22"/>
                <w:szCs w:val="22"/>
                <w:lang w:eastAsia="zh-CN"/>
              </w:rPr>
            </w:pPr>
          </w:p>
        </w:tc>
        <w:tc>
          <w:tcPr>
            <w:tcW w:w="819" w:type="pct"/>
            <w:tcBorders>
              <w:left w:val="single" w:sz="4" w:space="0" w:color="000000"/>
              <w:bottom w:val="single" w:sz="4" w:space="0" w:color="000000"/>
            </w:tcBorders>
          </w:tcPr>
          <w:p w14:paraId="013BE2DF" w14:textId="77777777" w:rsidR="00475479" w:rsidRPr="0036046E" w:rsidRDefault="00475479" w:rsidP="00475479">
            <w:pPr>
              <w:tabs>
                <w:tab w:val="left" w:pos="709"/>
              </w:tabs>
              <w:suppressAutoHyphens/>
              <w:snapToGrid w:val="0"/>
              <w:jc w:val="both"/>
              <w:rPr>
                <w:sz w:val="22"/>
                <w:szCs w:val="22"/>
                <w:lang w:eastAsia="zh-CN"/>
              </w:rPr>
            </w:pPr>
          </w:p>
        </w:tc>
        <w:tc>
          <w:tcPr>
            <w:tcW w:w="1847" w:type="pct"/>
            <w:tcBorders>
              <w:left w:val="single" w:sz="4" w:space="0" w:color="000000"/>
              <w:bottom w:val="single" w:sz="4" w:space="0" w:color="000000"/>
            </w:tcBorders>
          </w:tcPr>
          <w:p w14:paraId="717B2EF8" w14:textId="77777777" w:rsidR="00475479" w:rsidRPr="0036046E" w:rsidRDefault="00475479" w:rsidP="00475479">
            <w:pPr>
              <w:tabs>
                <w:tab w:val="left" w:pos="709"/>
              </w:tabs>
              <w:suppressAutoHyphens/>
              <w:snapToGrid w:val="0"/>
              <w:jc w:val="both"/>
              <w:rPr>
                <w:sz w:val="22"/>
                <w:szCs w:val="22"/>
                <w:lang w:eastAsia="zh-CN"/>
              </w:rPr>
            </w:pPr>
          </w:p>
        </w:tc>
        <w:tc>
          <w:tcPr>
            <w:tcW w:w="2082" w:type="pct"/>
            <w:tcBorders>
              <w:left w:val="single" w:sz="4" w:space="0" w:color="000000"/>
              <w:bottom w:val="single" w:sz="4" w:space="0" w:color="000000"/>
              <w:right w:val="single" w:sz="4" w:space="0" w:color="000000"/>
            </w:tcBorders>
          </w:tcPr>
          <w:p w14:paraId="1DC5D583" w14:textId="77777777" w:rsidR="00475479" w:rsidRPr="0036046E" w:rsidRDefault="00475479" w:rsidP="00475479">
            <w:pPr>
              <w:tabs>
                <w:tab w:val="left" w:pos="709"/>
              </w:tabs>
              <w:suppressAutoHyphens/>
              <w:snapToGrid w:val="0"/>
              <w:jc w:val="both"/>
              <w:rPr>
                <w:sz w:val="22"/>
                <w:szCs w:val="22"/>
                <w:lang w:eastAsia="zh-CN"/>
              </w:rPr>
            </w:pPr>
          </w:p>
        </w:tc>
      </w:tr>
    </w:tbl>
    <w:p w14:paraId="1B9FC03F" w14:textId="77777777" w:rsidR="00475479" w:rsidRPr="0036046E" w:rsidRDefault="00475479" w:rsidP="00475479">
      <w:pPr>
        <w:tabs>
          <w:tab w:val="left" w:pos="709"/>
        </w:tabs>
        <w:suppressAutoHyphens/>
        <w:rPr>
          <w:b/>
          <w:smallCaps/>
          <w:sz w:val="22"/>
          <w:szCs w:val="22"/>
          <w:lang w:eastAsia="zh-CN"/>
        </w:rPr>
      </w:pPr>
    </w:p>
    <w:p w14:paraId="5A9EFCF0" w14:textId="77777777" w:rsidR="00475479" w:rsidRPr="0036046E" w:rsidRDefault="00475479" w:rsidP="00475479">
      <w:pPr>
        <w:suppressAutoHyphens/>
        <w:rPr>
          <w:sz w:val="22"/>
          <w:szCs w:val="22"/>
          <w:lang w:eastAsia="zh-CN"/>
        </w:rPr>
      </w:pPr>
      <w:r w:rsidRPr="0036046E">
        <w:rPr>
          <w:sz w:val="22"/>
          <w:szCs w:val="22"/>
          <w:lang w:eastAsia="zh-CN"/>
        </w:rPr>
        <w:br w:type="page"/>
      </w:r>
    </w:p>
    <w:tbl>
      <w:tblPr>
        <w:tblW w:w="5000" w:type="pct"/>
        <w:jc w:val="center"/>
        <w:tblCellMar>
          <w:left w:w="70" w:type="dxa"/>
          <w:right w:w="70" w:type="dxa"/>
        </w:tblCellMar>
        <w:tblLook w:val="0000" w:firstRow="0" w:lastRow="0" w:firstColumn="0" w:lastColumn="0" w:noHBand="0" w:noVBand="0"/>
      </w:tblPr>
      <w:tblGrid>
        <w:gridCol w:w="9778"/>
      </w:tblGrid>
      <w:tr w:rsidR="00475479" w:rsidRPr="0036046E" w14:paraId="47C92F08" w14:textId="77777777" w:rsidTr="00475479">
        <w:trPr>
          <w:trHeight w:val="508"/>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E5E5E5"/>
            <w:vAlign w:val="center"/>
          </w:tcPr>
          <w:p w14:paraId="205A6B0A" w14:textId="77777777" w:rsidR="00475479" w:rsidRPr="0036046E" w:rsidRDefault="00475479" w:rsidP="00475479">
            <w:pPr>
              <w:suppressAutoHyphens/>
              <w:jc w:val="center"/>
              <w:rPr>
                <w:sz w:val="22"/>
                <w:szCs w:val="22"/>
                <w:lang w:eastAsia="zh-CN"/>
              </w:rPr>
            </w:pPr>
            <w:r w:rsidRPr="0036046E">
              <w:rPr>
                <w:b/>
                <w:bCs/>
                <w:sz w:val="22"/>
                <w:szCs w:val="22"/>
                <w:lang w:eastAsia="zh-CN"/>
              </w:rPr>
              <w:lastRenderedPageBreak/>
              <w:t>SEZ. D - P</w:t>
            </w:r>
            <w:r w:rsidRPr="0036046E">
              <w:rPr>
                <w:b/>
                <w:sz w:val="22"/>
                <w:szCs w:val="22"/>
                <w:lang w:eastAsia="zh-CN"/>
              </w:rPr>
              <w:t>ERSONALE PER LA REALIZZAZIONE DEL PROGETTO</w:t>
            </w:r>
          </w:p>
        </w:tc>
      </w:tr>
    </w:tbl>
    <w:p w14:paraId="0C1E1BED" w14:textId="77777777" w:rsidR="00475479" w:rsidRPr="0036046E" w:rsidRDefault="00475479" w:rsidP="00475479">
      <w:pPr>
        <w:suppressAutoHyphens/>
        <w:ind w:firstLine="4"/>
        <w:jc w:val="both"/>
        <w:rPr>
          <w:b/>
          <w:sz w:val="22"/>
          <w:szCs w:val="22"/>
          <w:lang w:eastAsia="zh-CN"/>
        </w:rPr>
      </w:pPr>
    </w:p>
    <w:p w14:paraId="7A221AA7" w14:textId="77777777" w:rsidR="00475479" w:rsidRPr="0036046E" w:rsidRDefault="00475479" w:rsidP="00475479">
      <w:pPr>
        <w:suppressAutoHyphens/>
        <w:jc w:val="both"/>
        <w:rPr>
          <w:b/>
          <w:sz w:val="22"/>
          <w:szCs w:val="22"/>
          <w:lang w:eastAsia="zh-CN"/>
        </w:rPr>
      </w:pPr>
      <w:r w:rsidRPr="0036046E">
        <w:rPr>
          <w:b/>
          <w:sz w:val="22"/>
          <w:szCs w:val="22"/>
          <w:lang w:eastAsia="zh-CN"/>
        </w:rPr>
        <w:t xml:space="preserve">D.1 </w:t>
      </w:r>
      <w:r w:rsidR="006909F3" w:rsidRPr="0036046E">
        <w:rPr>
          <w:b/>
          <w:bCs/>
          <w:sz w:val="22"/>
          <w:szCs w:val="22"/>
          <w:lang w:eastAsia="zh-CN"/>
        </w:rPr>
        <w:t>Risorse umane impiegate</w:t>
      </w:r>
      <w:r w:rsidRPr="0036046E">
        <w:rPr>
          <w:b/>
          <w:bCs/>
          <w:sz w:val="22"/>
          <w:szCs w:val="22"/>
          <w:lang w:eastAsia="zh-CN"/>
        </w:rPr>
        <w:t xml:space="preserve"> per il percorso formativo</w:t>
      </w:r>
    </w:p>
    <w:p w14:paraId="0965646B" w14:textId="77777777" w:rsidR="00475479" w:rsidRPr="0036046E" w:rsidRDefault="00475479" w:rsidP="00475479">
      <w:pPr>
        <w:suppressAutoHyphens/>
        <w:ind w:firstLine="4"/>
        <w:jc w:val="both"/>
        <w:rPr>
          <w:b/>
          <w:sz w:val="22"/>
          <w:szCs w:val="22"/>
          <w:lang w:eastAsia="zh-CN"/>
        </w:rPr>
      </w:pPr>
    </w:p>
    <w:p w14:paraId="11CA1824" w14:textId="77777777" w:rsidR="00475479" w:rsidRPr="0036046E" w:rsidRDefault="00475479" w:rsidP="00475479">
      <w:pPr>
        <w:tabs>
          <w:tab w:val="left" w:pos="1700"/>
        </w:tabs>
        <w:suppressAutoHyphens/>
        <w:jc w:val="both"/>
        <w:rPr>
          <w:bCs/>
          <w:sz w:val="22"/>
          <w:szCs w:val="22"/>
          <w:lang w:eastAsia="zh-CN"/>
        </w:rPr>
      </w:pPr>
      <w:r w:rsidRPr="0036046E">
        <w:rPr>
          <w:b/>
          <w:sz w:val="22"/>
          <w:szCs w:val="22"/>
          <w:lang w:eastAsia="zh-CN"/>
        </w:rPr>
        <w:t>D.1.1 Processo di direzione</w:t>
      </w:r>
    </w:p>
    <w:p w14:paraId="110CEA8F"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Responsabile</w:t>
      </w:r>
      <w:r w:rsidRPr="0036046E">
        <w:rPr>
          <w:bCs/>
          <w:sz w:val="22"/>
          <w:szCs w:val="22"/>
          <w:vertAlign w:val="superscript"/>
          <w:lang w:eastAsia="zh-CN"/>
        </w:rPr>
        <w:t xml:space="preserve"> </w:t>
      </w:r>
      <w:r w:rsidRPr="0036046E">
        <w:rPr>
          <w:bCs/>
          <w:sz w:val="22"/>
          <w:szCs w:val="22"/>
          <w:lang w:eastAsia="zh-CN"/>
        </w:rPr>
        <w:t>_____________________________________________________________________________</w:t>
      </w:r>
    </w:p>
    <w:p w14:paraId="378F1C62"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Altro personale coinvolto:</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5877A1AB" w14:textId="77777777" w:rsidTr="00475479">
        <w:trPr>
          <w:trHeight w:val="449"/>
        </w:trPr>
        <w:tc>
          <w:tcPr>
            <w:tcW w:w="2062" w:type="pct"/>
            <w:tcBorders>
              <w:top w:val="single" w:sz="4" w:space="0" w:color="000000"/>
              <w:left w:val="single" w:sz="4" w:space="0" w:color="000000"/>
              <w:bottom w:val="single" w:sz="4" w:space="0" w:color="000000"/>
            </w:tcBorders>
            <w:vAlign w:val="center"/>
          </w:tcPr>
          <w:p w14:paraId="0840AA6E" w14:textId="77777777" w:rsidR="00475479" w:rsidRPr="0036046E" w:rsidRDefault="00475479" w:rsidP="0047547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33D6F4BC" w14:textId="77777777" w:rsidR="00475479" w:rsidRPr="0036046E" w:rsidRDefault="00077753"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w:t>
            </w:r>
            <w:r w:rsidRPr="0036046E">
              <w:rPr>
                <w:rStyle w:val="Rimandonotaapidipagina"/>
                <w:b/>
                <w:bCs/>
                <w:color w:val="000000" w:themeColor="text1"/>
                <w:sz w:val="22"/>
                <w:szCs w:val="22"/>
                <w:lang w:eastAsia="zh-CN"/>
              </w:rPr>
              <w:footnoteReference w:id="8"/>
            </w:r>
            <w:r w:rsidR="009531AD" w:rsidRPr="0036046E">
              <w:rPr>
                <w:b/>
                <w:bCs/>
                <w:color w:val="000000" w:themeColor="text1"/>
                <w:sz w:val="22"/>
                <w:szCs w:val="22"/>
                <w:lang w:eastAsia="zh-CN"/>
              </w:rPr>
              <w:t xml:space="preserve"> </w:t>
            </w:r>
            <w:r w:rsidR="00B93609" w:rsidRPr="0036046E">
              <w:rPr>
                <w:b/>
                <w:bCs/>
                <w:color w:val="000000" w:themeColor="text1"/>
                <w:sz w:val="22"/>
                <w:szCs w:val="22"/>
                <w:lang w:eastAsia="zh-CN"/>
              </w:rPr>
              <w:t>o</w:t>
            </w:r>
            <w:r w:rsidR="009531AD" w:rsidRPr="0036046E">
              <w:rPr>
                <w:b/>
                <w:bCs/>
                <w:color w:val="000000" w:themeColor="text1"/>
                <w:sz w:val="22"/>
                <w:szCs w:val="22"/>
                <w:lang w:eastAsia="zh-CN"/>
              </w:rPr>
              <w:t xml:space="preserve">ppure </w:t>
            </w:r>
            <w:r w:rsidR="00B93609" w:rsidRPr="0036046E">
              <w:rPr>
                <w:b/>
                <w:bCs/>
                <w:color w:val="000000" w:themeColor="text1"/>
                <w:sz w:val="22"/>
                <w:szCs w:val="22"/>
                <w:lang w:eastAsia="zh-CN"/>
              </w:rPr>
              <w:t>Titolo di studio e anni di esperienza</w:t>
            </w:r>
            <w:r w:rsidR="00524910" w:rsidRPr="0036046E">
              <w:rPr>
                <w:b/>
                <w:bCs/>
                <w:color w:val="000000" w:themeColor="text1"/>
                <w:sz w:val="22"/>
                <w:szCs w:val="22"/>
                <w:lang w:eastAsia="zh-CN"/>
              </w:rPr>
              <w:t>. Specificare il</w:t>
            </w:r>
            <w:r w:rsidR="003E022E" w:rsidRPr="0036046E">
              <w:rPr>
                <w:b/>
                <w:bCs/>
                <w:color w:val="000000" w:themeColor="text1"/>
                <w:sz w:val="22"/>
                <w:szCs w:val="22"/>
                <w:lang w:eastAsia="zh-CN"/>
              </w:rPr>
              <w:t xml:space="preserve"> </w:t>
            </w:r>
            <w:r w:rsidR="007D00B3" w:rsidRPr="0036046E">
              <w:rPr>
                <w:b/>
                <w:bCs/>
                <w:color w:val="000000" w:themeColor="text1"/>
                <w:sz w:val="22"/>
                <w:szCs w:val="22"/>
                <w:lang w:eastAsia="zh-CN"/>
              </w:rPr>
              <w:t>t</w:t>
            </w:r>
            <w:r w:rsidR="007D00B3" w:rsidRPr="0036046E">
              <w:rPr>
                <w:b/>
                <w:i/>
                <w:iCs/>
                <w:color w:val="000000" w:themeColor="text1"/>
                <w:sz w:val="22"/>
                <w:szCs w:val="22"/>
                <w:lang w:eastAsia="zh-CN"/>
              </w:rPr>
              <w:t xml:space="preserve">ipo di rapporto lavorativo </w:t>
            </w:r>
            <w:r w:rsidR="007D00B3" w:rsidRPr="0036046E">
              <w:rPr>
                <w:bCs/>
                <w:i/>
                <w:iCs/>
                <w:color w:val="000000" w:themeColor="text1"/>
                <w:sz w:val="22"/>
                <w:szCs w:val="22"/>
                <w:lang w:eastAsia="zh-CN"/>
              </w:rPr>
              <w:t>(es. dipendent</w:t>
            </w:r>
            <w:r w:rsidR="00F2442B" w:rsidRPr="0036046E">
              <w:rPr>
                <w:bCs/>
                <w:i/>
                <w:iCs/>
                <w:color w:val="000000" w:themeColor="text1"/>
                <w:sz w:val="22"/>
                <w:szCs w:val="22"/>
                <w:lang w:eastAsia="zh-CN"/>
              </w:rPr>
              <w:t>e</w:t>
            </w:r>
            <w:r w:rsidR="00F2442B" w:rsidRPr="0036046E">
              <w:rPr>
                <w:rStyle w:val="Rimandonotaapidipagina"/>
                <w:bCs/>
                <w:i/>
                <w:iCs/>
                <w:color w:val="000000" w:themeColor="text1"/>
                <w:sz w:val="22"/>
                <w:szCs w:val="22"/>
                <w:lang w:eastAsia="zh-CN"/>
              </w:rPr>
              <w:footnoteReference w:id="9"/>
            </w:r>
            <w:r w:rsidR="00F2442B" w:rsidRPr="0036046E">
              <w:rPr>
                <w:bCs/>
                <w:i/>
                <w:iCs/>
                <w:color w:val="000000" w:themeColor="text1"/>
                <w:sz w:val="22"/>
                <w:szCs w:val="22"/>
                <w:lang w:eastAsia="zh-CN"/>
              </w:rPr>
              <w:t xml:space="preserve"> </w:t>
            </w:r>
            <w:r w:rsidR="007D00B3" w:rsidRPr="0036046E">
              <w:rPr>
                <w:bCs/>
                <w:i/>
                <w:iCs/>
                <w:color w:val="000000" w:themeColor="text1"/>
                <w:sz w:val="22"/>
                <w:szCs w:val="22"/>
                <w:lang w:eastAsia="zh-CN"/>
              </w:rPr>
              <w:t>, collaboratore, ecc.)</w:t>
            </w:r>
          </w:p>
        </w:tc>
      </w:tr>
      <w:tr w:rsidR="00475479" w:rsidRPr="0036046E" w14:paraId="77987F5F" w14:textId="77777777" w:rsidTr="00475479">
        <w:trPr>
          <w:trHeight w:val="368"/>
        </w:trPr>
        <w:tc>
          <w:tcPr>
            <w:tcW w:w="2062" w:type="pct"/>
            <w:tcBorders>
              <w:top w:val="single" w:sz="4" w:space="0" w:color="000000"/>
              <w:left w:val="single" w:sz="4" w:space="0" w:color="000000"/>
              <w:bottom w:val="single" w:sz="4" w:space="0" w:color="000000"/>
            </w:tcBorders>
          </w:tcPr>
          <w:p w14:paraId="00820101" w14:textId="77777777" w:rsidR="00475479" w:rsidRPr="0036046E" w:rsidRDefault="00475479" w:rsidP="00475479">
            <w:pPr>
              <w:tabs>
                <w:tab w:val="left" w:pos="980"/>
              </w:tabs>
              <w:suppressAutoHyphens/>
              <w:snapToGrid w:val="0"/>
              <w:jc w:val="both"/>
              <w:rPr>
                <w:bCs/>
                <w:color w:val="000000" w:themeColor="text1"/>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166D3BB6" w14:textId="77777777" w:rsidR="00475479" w:rsidRPr="0036046E" w:rsidRDefault="00475479" w:rsidP="002131EF">
            <w:pPr>
              <w:tabs>
                <w:tab w:val="left" w:pos="980"/>
              </w:tabs>
              <w:suppressAutoHyphens/>
              <w:snapToGrid w:val="0"/>
              <w:jc w:val="both"/>
              <w:rPr>
                <w:bCs/>
                <w:color w:val="000000" w:themeColor="text1"/>
                <w:sz w:val="22"/>
                <w:szCs w:val="22"/>
                <w:lang w:eastAsia="zh-CN"/>
              </w:rPr>
            </w:pPr>
          </w:p>
        </w:tc>
      </w:tr>
    </w:tbl>
    <w:p w14:paraId="305B4514" w14:textId="77777777" w:rsidR="00475479" w:rsidRPr="0036046E" w:rsidRDefault="00475479" w:rsidP="00475479">
      <w:pPr>
        <w:tabs>
          <w:tab w:val="left" w:pos="980"/>
        </w:tabs>
        <w:suppressAutoHyphens/>
        <w:jc w:val="both"/>
        <w:rPr>
          <w:color w:val="000000" w:themeColor="text1"/>
          <w:sz w:val="22"/>
          <w:szCs w:val="22"/>
          <w:lang w:eastAsia="zh-CN"/>
        </w:rPr>
      </w:pPr>
    </w:p>
    <w:p w14:paraId="3875DF2A" w14:textId="77777777" w:rsidR="00475479" w:rsidRPr="0036046E" w:rsidRDefault="00475479" w:rsidP="00475479">
      <w:pPr>
        <w:tabs>
          <w:tab w:val="left" w:pos="1700"/>
        </w:tabs>
        <w:suppressAutoHyphens/>
        <w:jc w:val="both"/>
        <w:rPr>
          <w:bCs/>
          <w:color w:val="000000" w:themeColor="text1"/>
          <w:sz w:val="22"/>
          <w:szCs w:val="22"/>
          <w:lang w:eastAsia="zh-CN"/>
        </w:rPr>
      </w:pPr>
      <w:r w:rsidRPr="0036046E">
        <w:rPr>
          <w:b/>
          <w:color w:val="000000" w:themeColor="text1"/>
          <w:sz w:val="22"/>
          <w:szCs w:val="22"/>
          <w:lang w:eastAsia="zh-CN"/>
        </w:rPr>
        <w:t>D.1.2 Processi economico – amministrativi</w:t>
      </w:r>
    </w:p>
    <w:p w14:paraId="1CFF325D" w14:textId="77777777" w:rsidR="00475479" w:rsidRPr="0036046E" w:rsidRDefault="00475479" w:rsidP="00475479">
      <w:pPr>
        <w:tabs>
          <w:tab w:val="left" w:pos="980"/>
        </w:tabs>
        <w:suppressAutoHyphens/>
        <w:jc w:val="both"/>
        <w:rPr>
          <w:bCs/>
          <w:color w:val="000000" w:themeColor="text1"/>
          <w:sz w:val="22"/>
          <w:szCs w:val="22"/>
          <w:lang w:eastAsia="zh-CN"/>
        </w:rPr>
      </w:pPr>
      <w:r w:rsidRPr="0036046E">
        <w:rPr>
          <w:bCs/>
          <w:color w:val="000000" w:themeColor="text1"/>
          <w:sz w:val="22"/>
          <w:szCs w:val="22"/>
          <w:lang w:eastAsia="zh-CN"/>
        </w:rPr>
        <w:t>Responsabile _____________________________________________________________________________</w:t>
      </w:r>
    </w:p>
    <w:p w14:paraId="053BE70A" w14:textId="77777777" w:rsidR="00475479" w:rsidRPr="0036046E" w:rsidRDefault="00475479" w:rsidP="00475479">
      <w:pPr>
        <w:tabs>
          <w:tab w:val="left" w:pos="980"/>
        </w:tabs>
        <w:suppressAutoHyphens/>
        <w:jc w:val="both"/>
        <w:rPr>
          <w:bCs/>
          <w:color w:val="000000" w:themeColor="text1"/>
          <w:sz w:val="22"/>
          <w:szCs w:val="22"/>
          <w:lang w:eastAsia="zh-CN"/>
        </w:rPr>
      </w:pPr>
      <w:r w:rsidRPr="0036046E">
        <w:rPr>
          <w:bCs/>
          <w:color w:val="000000" w:themeColor="text1"/>
          <w:sz w:val="22"/>
          <w:szCs w:val="22"/>
          <w:lang w:eastAsia="zh-CN"/>
        </w:rPr>
        <w:t>Altro personale coinvolto:</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69795BA8" w14:textId="77777777" w:rsidTr="00475479">
        <w:trPr>
          <w:trHeight w:val="449"/>
        </w:trPr>
        <w:tc>
          <w:tcPr>
            <w:tcW w:w="2062" w:type="pct"/>
            <w:tcBorders>
              <w:top w:val="single" w:sz="4" w:space="0" w:color="000000"/>
              <w:left w:val="single" w:sz="4" w:space="0" w:color="000000"/>
              <w:bottom w:val="single" w:sz="4" w:space="0" w:color="000000"/>
            </w:tcBorders>
            <w:vAlign w:val="center"/>
          </w:tcPr>
          <w:p w14:paraId="661B2886" w14:textId="77777777" w:rsidR="00475479" w:rsidRPr="0036046E" w:rsidRDefault="00475479" w:rsidP="0047547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3AEE77DE" w14:textId="77777777" w:rsidR="00475479" w:rsidRPr="0036046E" w:rsidRDefault="00077753"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w:t>
            </w:r>
            <w:r w:rsidR="002651C8" w:rsidRPr="0036046E">
              <w:rPr>
                <w:b/>
                <w:bCs/>
                <w:color w:val="000000" w:themeColor="text1"/>
                <w:sz w:val="22"/>
                <w:szCs w:val="22"/>
                <w:lang w:eastAsia="zh-CN"/>
              </w:rPr>
              <w:t xml:space="preserve"> </w:t>
            </w:r>
            <w:r w:rsidR="008F489E" w:rsidRPr="0036046E">
              <w:rPr>
                <w:b/>
                <w:bCs/>
                <w:color w:val="000000" w:themeColor="text1"/>
                <w:sz w:val="22"/>
                <w:szCs w:val="22"/>
                <w:lang w:eastAsia="zh-CN"/>
              </w:rPr>
              <w:t xml:space="preserve">oppure </w:t>
            </w:r>
            <w:r w:rsidR="002651C8" w:rsidRPr="0036046E">
              <w:rPr>
                <w:b/>
                <w:bCs/>
                <w:color w:val="000000" w:themeColor="text1"/>
                <w:sz w:val="22"/>
                <w:szCs w:val="22"/>
                <w:lang w:eastAsia="zh-CN"/>
              </w:rPr>
              <w:t>Titolo di studio e anni di esperienza</w:t>
            </w:r>
            <w:r w:rsidR="00524910" w:rsidRPr="0036046E">
              <w:rPr>
                <w:b/>
                <w:bCs/>
                <w:color w:val="000000" w:themeColor="text1"/>
                <w:sz w:val="22"/>
                <w:szCs w:val="22"/>
                <w:lang w:eastAsia="zh-CN"/>
              </w:rPr>
              <w:t>. Specificare il t</w:t>
            </w:r>
            <w:r w:rsidR="00524910" w:rsidRPr="0036046E">
              <w:rPr>
                <w:b/>
                <w:i/>
                <w:iCs/>
                <w:color w:val="000000" w:themeColor="text1"/>
                <w:sz w:val="22"/>
                <w:szCs w:val="22"/>
                <w:lang w:eastAsia="zh-CN"/>
              </w:rPr>
              <w:t xml:space="preserve">ipo di rapporto lavorativo </w:t>
            </w:r>
            <w:r w:rsidR="00524910" w:rsidRPr="0036046E">
              <w:rPr>
                <w:bCs/>
                <w:i/>
                <w:iCs/>
                <w:color w:val="000000" w:themeColor="text1"/>
                <w:sz w:val="22"/>
                <w:szCs w:val="22"/>
                <w:lang w:eastAsia="zh-CN"/>
              </w:rPr>
              <w:t>(es. dipendent</w:t>
            </w:r>
            <w:r w:rsidR="00170F50" w:rsidRPr="0036046E">
              <w:rPr>
                <w:bCs/>
                <w:i/>
                <w:iCs/>
                <w:color w:val="000000" w:themeColor="text1"/>
                <w:sz w:val="22"/>
                <w:szCs w:val="22"/>
                <w:lang w:eastAsia="zh-CN"/>
              </w:rPr>
              <w:t>e</w:t>
            </w:r>
            <w:r w:rsidR="00524910" w:rsidRPr="0036046E">
              <w:rPr>
                <w:bCs/>
                <w:i/>
                <w:iCs/>
                <w:color w:val="000000" w:themeColor="text1"/>
                <w:sz w:val="22"/>
                <w:szCs w:val="22"/>
                <w:lang w:eastAsia="zh-CN"/>
              </w:rPr>
              <w:t>, collaboratore, ecc.)</w:t>
            </w:r>
          </w:p>
        </w:tc>
      </w:tr>
      <w:tr w:rsidR="00475479" w:rsidRPr="0036046E" w14:paraId="3121B913" w14:textId="77777777" w:rsidTr="00475479">
        <w:trPr>
          <w:trHeight w:val="368"/>
        </w:trPr>
        <w:tc>
          <w:tcPr>
            <w:tcW w:w="2062" w:type="pct"/>
            <w:tcBorders>
              <w:top w:val="single" w:sz="4" w:space="0" w:color="000000"/>
              <w:left w:val="single" w:sz="4" w:space="0" w:color="000000"/>
              <w:bottom w:val="single" w:sz="4" w:space="0" w:color="000000"/>
            </w:tcBorders>
          </w:tcPr>
          <w:p w14:paraId="6FBE3E54" w14:textId="77777777" w:rsidR="00475479" w:rsidRPr="0036046E" w:rsidRDefault="00475479" w:rsidP="00475479">
            <w:pPr>
              <w:tabs>
                <w:tab w:val="left" w:pos="980"/>
              </w:tabs>
              <w:suppressAutoHyphens/>
              <w:snapToGrid w:val="0"/>
              <w:jc w:val="both"/>
              <w:rPr>
                <w:bCs/>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706A17D8" w14:textId="77777777" w:rsidR="00475479" w:rsidRPr="0036046E" w:rsidRDefault="00475479" w:rsidP="00475479">
            <w:pPr>
              <w:tabs>
                <w:tab w:val="left" w:pos="980"/>
              </w:tabs>
              <w:suppressAutoHyphens/>
              <w:snapToGrid w:val="0"/>
              <w:jc w:val="both"/>
              <w:rPr>
                <w:bCs/>
                <w:sz w:val="22"/>
                <w:szCs w:val="22"/>
                <w:lang w:eastAsia="zh-CN"/>
              </w:rPr>
            </w:pPr>
          </w:p>
        </w:tc>
      </w:tr>
    </w:tbl>
    <w:p w14:paraId="75C5CE43" w14:textId="77777777" w:rsidR="00475479" w:rsidRPr="0036046E" w:rsidRDefault="00475479" w:rsidP="00475479">
      <w:pPr>
        <w:tabs>
          <w:tab w:val="left" w:pos="1700"/>
        </w:tabs>
        <w:suppressAutoHyphens/>
        <w:jc w:val="both"/>
        <w:rPr>
          <w:b/>
          <w:sz w:val="22"/>
          <w:szCs w:val="22"/>
          <w:lang w:eastAsia="zh-CN"/>
        </w:rPr>
      </w:pPr>
    </w:p>
    <w:p w14:paraId="4086E1AB" w14:textId="77777777" w:rsidR="00475479" w:rsidRPr="0036046E" w:rsidRDefault="00475479" w:rsidP="00475479">
      <w:pPr>
        <w:tabs>
          <w:tab w:val="left" w:pos="1700"/>
        </w:tabs>
        <w:suppressAutoHyphens/>
        <w:jc w:val="both"/>
        <w:rPr>
          <w:bCs/>
          <w:sz w:val="22"/>
          <w:szCs w:val="22"/>
          <w:lang w:eastAsia="zh-CN"/>
        </w:rPr>
      </w:pPr>
      <w:r w:rsidRPr="0036046E">
        <w:rPr>
          <w:b/>
          <w:sz w:val="22"/>
          <w:szCs w:val="22"/>
          <w:lang w:eastAsia="zh-CN"/>
        </w:rPr>
        <w:t>D.1.3 Processo di analisi e definizione dei fabbisogni</w:t>
      </w:r>
    </w:p>
    <w:p w14:paraId="118C2462"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Responsabile _____________________________________________________________________________</w:t>
      </w:r>
    </w:p>
    <w:p w14:paraId="485C6D1D"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Altro personale coinvolto:</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5BD98405" w14:textId="77777777" w:rsidTr="00475479">
        <w:trPr>
          <w:trHeight w:val="449"/>
        </w:trPr>
        <w:tc>
          <w:tcPr>
            <w:tcW w:w="2062" w:type="pct"/>
            <w:tcBorders>
              <w:top w:val="single" w:sz="4" w:space="0" w:color="000000"/>
              <w:left w:val="single" w:sz="4" w:space="0" w:color="000000"/>
              <w:bottom w:val="single" w:sz="4" w:space="0" w:color="000000"/>
            </w:tcBorders>
            <w:vAlign w:val="center"/>
          </w:tcPr>
          <w:p w14:paraId="1CD2BD24" w14:textId="77777777" w:rsidR="00475479" w:rsidRPr="0036046E" w:rsidRDefault="00475479" w:rsidP="0047547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5BAECC1E" w14:textId="77777777" w:rsidR="00475479" w:rsidRPr="0036046E" w:rsidRDefault="008F489E"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 oppure Titolo di studio e anni di esperienza</w:t>
            </w:r>
            <w:r w:rsidR="00170F50" w:rsidRPr="0036046E">
              <w:rPr>
                <w:b/>
                <w:bCs/>
                <w:color w:val="000000" w:themeColor="text1"/>
                <w:sz w:val="22"/>
                <w:szCs w:val="22"/>
                <w:lang w:eastAsia="zh-CN"/>
              </w:rPr>
              <w:t>. 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(es. dipendente, collaboratore, ecc.)</w:t>
            </w:r>
          </w:p>
        </w:tc>
      </w:tr>
      <w:tr w:rsidR="00475479" w:rsidRPr="0036046E" w14:paraId="393714A8" w14:textId="77777777" w:rsidTr="00475479">
        <w:trPr>
          <w:trHeight w:val="368"/>
        </w:trPr>
        <w:tc>
          <w:tcPr>
            <w:tcW w:w="2062" w:type="pct"/>
            <w:tcBorders>
              <w:top w:val="single" w:sz="4" w:space="0" w:color="000000"/>
              <w:left w:val="single" w:sz="4" w:space="0" w:color="000000"/>
              <w:bottom w:val="single" w:sz="4" w:space="0" w:color="000000"/>
            </w:tcBorders>
          </w:tcPr>
          <w:p w14:paraId="42AAADF3" w14:textId="77777777" w:rsidR="00475479" w:rsidRPr="0036046E" w:rsidRDefault="00475479" w:rsidP="00475479">
            <w:pPr>
              <w:tabs>
                <w:tab w:val="left" w:pos="980"/>
              </w:tabs>
              <w:suppressAutoHyphens/>
              <w:snapToGrid w:val="0"/>
              <w:jc w:val="both"/>
              <w:rPr>
                <w:bCs/>
                <w:color w:val="000000" w:themeColor="text1"/>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28E01FF7" w14:textId="77777777" w:rsidR="00475479" w:rsidRPr="0036046E" w:rsidRDefault="00475479" w:rsidP="00475479">
            <w:pPr>
              <w:tabs>
                <w:tab w:val="left" w:pos="980"/>
              </w:tabs>
              <w:suppressAutoHyphens/>
              <w:snapToGrid w:val="0"/>
              <w:jc w:val="both"/>
              <w:rPr>
                <w:bCs/>
                <w:color w:val="000000" w:themeColor="text1"/>
                <w:sz w:val="22"/>
                <w:szCs w:val="22"/>
                <w:lang w:eastAsia="zh-CN"/>
              </w:rPr>
            </w:pPr>
          </w:p>
        </w:tc>
      </w:tr>
    </w:tbl>
    <w:p w14:paraId="11204747" w14:textId="77777777" w:rsidR="00475479" w:rsidRPr="0036046E" w:rsidRDefault="00475479" w:rsidP="00475479">
      <w:pPr>
        <w:tabs>
          <w:tab w:val="left" w:pos="980"/>
        </w:tabs>
        <w:suppressAutoHyphens/>
        <w:jc w:val="both"/>
        <w:rPr>
          <w:color w:val="000000" w:themeColor="text1"/>
          <w:sz w:val="22"/>
          <w:szCs w:val="22"/>
          <w:lang w:eastAsia="zh-CN"/>
        </w:rPr>
      </w:pPr>
    </w:p>
    <w:p w14:paraId="1E5B24E5" w14:textId="77777777" w:rsidR="00475479" w:rsidRPr="0036046E" w:rsidRDefault="00475479" w:rsidP="00475479">
      <w:pPr>
        <w:tabs>
          <w:tab w:val="left" w:pos="1700"/>
        </w:tabs>
        <w:suppressAutoHyphens/>
        <w:jc w:val="both"/>
        <w:rPr>
          <w:bCs/>
          <w:color w:val="000000" w:themeColor="text1"/>
          <w:sz w:val="22"/>
          <w:szCs w:val="22"/>
          <w:lang w:eastAsia="zh-CN"/>
        </w:rPr>
      </w:pPr>
      <w:r w:rsidRPr="0036046E">
        <w:rPr>
          <w:b/>
          <w:color w:val="000000" w:themeColor="text1"/>
          <w:sz w:val="22"/>
          <w:szCs w:val="22"/>
          <w:lang w:eastAsia="zh-CN"/>
        </w:rPr>
        <w:t>D.1.4 Processo di progettazione delle attività</w:t>
      </w:r>
    </w:p>
    <w:p w14:paraId="29A31E37" w14:textId="77777777" w:rsidR="00475479" w:rsidRPr="0036046E" w:rsidRDefault="00475479" w:rsidP="00475479">
      <w:pPr>
        <w:tabs>
          <w:tab w:val="left" w:pos="980"/>
        </w:tabs>
        <w:suppressAutoHyphens/>
        <w:jc w:val="both"/>
        <w:rPr>
          <w:bCs/>
          <w:color w:val="000000" w:themeColor="text1"/>
          <w:sz w:val="22"/>
          <w:szCs w:val="22"/>
          <w:lang w:eastAsia="zh-CN"/>
        </w:rPr>
      </w:pPr>
      <w:r w:rsidRPr="0036046E">
        <w:rPr>
          <w:bCs/>
          <w:color w:val="000000" w:themeColor="text1"/>
          <w:sz w:val="22"/>
          <w:szCs w:val="22"/>
          <w:lang w:eastAsia="zh-CN"/>
        </w:rPr>
        <w:t>Responsabile _____________________________________________________________________________</w:t>
      </w:r>
    </w:p>
    <w:p w14:paraId="71CAE038" w14:textId="77777777" w:rsidR="00475479" w:rsidRPr="0036046E" w:rsidRDefault="00475479" w:rsidP="00475479">
      <w:pPr>
        <w:tabs>
          <w:tab w:val="left" w:pos="1484"/>
        </w:tabs>
        <w:suppressAutoHyphens/>
        <w:jc w:val="both"/>
        <w:rPr>
          <w:bCs/>
          <w:color w:val="000000" w:themeColor="text1"/>
          <w:sz w:val="22"/>
          <w:szCs w:val="22"/>
          <w:lang w:eastAsia="zh-CN"/>
        </w:rPr>
      </w:pPr>
      <w:r w:rsidRPr="0036046E">
        <w:rPr>
          <w:bCs/>
          <w:color w:val="000000" w:themeColor="text1"/>
          <w:sz w:val="22"/>
          <w:szCs w:val="22"/>
          <w:lang w:eastAsia="zh-CN"/>
        </w:rPr>
        <w:t>Progettista _______________________________________________________________________________</w:t>
      </w:r>
    </w:p>
    <w:p w14:paraId="0F08C60C" w14:textId="77777777" w:rsidR="00475479" w:rsidRPr="0036046E" w:rsidRDefault="00475479" w:rsidP="00475479">
      <w:pPr>
        <w:tabs>
          <w:tab w:val="left" w:pos="980"/>
        </w:tabs>
        <w:suppressAutoHyphens/>
        <w:jc w:val="both"/>
        <w:rPr>
          <w:bCs/>
          <w:color w:val="000000" w:themeColor="text1"/>
          <w:sz w:val="22"/>
          <w:szCs w:val="22"/>
          <w:lang w:eastAsia="zh-CN"/>
        </w:rPr>
      </w:pPr>
      <w:r w:rsidRPr="0036046E">
        <w:rPr>
          <w:bCs/>
          <w:color w:val="000000" w:themeColor="text1"/>
          <w:sz w:val="22"/>
          <w:szCs w:val="22"/>
          <w:lang w:eastAsia="zh-CN"/>
        </w:rPr>
        <w:t>Altro personale coinvolto:</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3A872048" w14:textId="77777777" w:rsidTr="00475479">
        <w:trPr>
          <w:trHeight w:val="449"/>
        </w:trPr>
        <w:tc>
          <w:tcPr>
            <w:tcW w:w="2062" w:type="pct"/>
            <w:tcBorders>
              <w:top w:val="single" w:sz="4" w:space="0" w:color="000000"/>
              <w:left w:val="single" w:sz="4" w:space="0" w:color="000000"/>
              <w:bottom w:val="single" w:sz="4" w:space="0" w:color="000000"/>
            </w:tcBorders>
            <w:vAlign w:val="center"/>
          </w:tcPr>
          <w:p w14:paraId="5EA27E05" w14:textId="77777777" w:rsidR="00475479" w:rsidRPr="0036046E" w:rsidRDefault="00475479" w:rsidP="0047547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1AC9607B" w14:textId="77777777" w:rsidR="00475479" w:rsidRPr="0036046E" w:rsidRDefault="002F0199" w:rsidP="00475479">
            <w:pPr>
              <w:tabs>
                <w:tab w:val="left" w:pos="980"/>
              </w:tabs>
              <w:suppressAutoHyphens/>
              <w:jc w:val="center"/>
              <w:rPr>
                <w:b/>
                <w:color w:val="000000" w:themeColor="text1"/>
                <w:sz w:val="22"/>
                <w:szCs w:val="22"/>
                <w:lang w:eastAsia="zh-CN"/>
              </w:rPr>
            </w:pPr>
            <w:r w:rsidRPr="0036046E">
              <w:rPr>
                <w:b/>
                <w:bCs/>
                <w:color w:val="000000" w:themeColor="text1"/>
                <w:sz w:val="22"/>
                <w:szCs w:val="22"/>
                <w:lang w:eastAsia="zh-CN"/>
              </w:rPr>
              <w:t>Fascia di riferimento oppure Titolo di studio e anni di esperienza</w:t>
            </w:r>
            <w:r w:rsidR="00170F50" w:rsidRPr="0036046E">
              <w:rPr>
                <w:b/>
                <w:bCs/>
                <w:color w:val="000000" w:themeColor="text1"/>
                <w:sz w:val="22"/>
                <w:szCs w:val="22"/>
                <w:lang w:eastAsia="zh-CN"/>
              </w:rPr>
              <w:t>. 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(es. dipendente, collaboratore, ecc.)</w:t>
            </w:r>
          </w:p>
        </w:tc>
      </w:tr>
      <w:tr w:rsidR="00475479" w:rsidRPr="0036046E" w14:paraId="56213FFD" w14:textId="77777777" w:rsidTr="00475479">
        <w:trPr>
          <w:trHeight w:val="368"/>
        </w:trPr>
        <w:tc>
          <w:tcPr>
            <w:tcW w:w="2062" w:type="pct"/>
            <w:tcBorders>
              <w:top w:val="single" w:sz="4" w:space="0" w:color="000000"/>
              <w:left w:val="single" w:sz="4" w:space="0" w:color="000000"/>
              <w:bottom w:val="single" w:sz="4" w:space="0" w:color="000000"/>
            </w:tcBorders>
          </w:tcPr>
          <w:p w14:paraId="6CEE3C93" w14:textId="77777777" w:rsidR="00475479" w:rsidRPr="0036046E" w:rsidRDefault="00475479" w:rsidP="00475479">
            <w:pPr>
              <w:tabs>
                <w:tab w:val="left" w:pos="980"/>
              </w:tabs>
              <w:suppressAutoHyphens/>
              <w:snapToGrid w:val="0"/>
              <w:jc w:val="both"/>
              <w:rPr>
                <w:bCs/>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0A96CC1E" w14:textId="77777777" w:rsidR="00475479" w:rsidRPr="0036046E" w:rsidRDefault="00475479" w:rsidP="00475479">
            <w:pPr>
              <w:tabs>
                <w:tab w:val="left" w:pos="980"/>
              </w:tabs>
              <w:suppressAutoHyphens/>
              <w:snapToGrid w:val="0"/>
              <w:jc w:val="both"/>
              <w:rPr>
                <w:bCs/>
                <w:sz w:val="22"/>
                <w:szCs w:val="22"/>
                <w:lang w:eastAsia="zh-CN"/>
              </w:rPr>
            </w:pPr>
          </w:p>
        </w:tc>
      </w:tr>
    </w:tbl>
    <w:p w14:paraId="54A0A360" w14:textId="77777777" w:rsidR="00475479" w:rsidRPr="0036046E" w:rsidRDefault="00475479" w:rsidP="00475479">
      <w:pPr>
        <w:suppressAutoHyphens/>
        <w:rPr>
          <w:sz w:val="22"/>
          <w:szCs w:val="22"/>
          <w:lang w:eastAsia="zh-CN"/>
        </w:rPr>
      </w:pPr>
    </w:p>
    <w:p w14:paraId="31A88B3E" w14:textId="77777777" w:rsidR="00475479" w:rsidRPr="0036046E" w:rsidRDefault="00475479" w:rsidP="00475479">
      <w:pPr>
        <w:tabs>
          <w:tab w:val="left" w:pos="1700"/>
        </w:tabs>
        <w:suppressAutoHyphens/>
        <w:jc w:val="both"/>
        <w:rPr>
          <w:b/>
          <w:sz w:val="22"/>
          <w:szCs w:val="22"/>
          <w:lang w:eastAsia="zh-CN"/>
        </w:rPr>
      </w:pPr>
      <w:r w:rsidRPr="0036046E">
        <w:rPr>
          <w:b/>
          <w:sz w:val="22"/>
          <w:szCs w:val="22"/>
          <w:lang w:eastAsia="zh-CN"/>
        </w:rPr>
        <w:t>D.1.5 Processo di erogazione dei servizi formativi e di supporto</w:t>
      </w:r>
    </w:p>
    <w:p w14:paraId="29F29C8C" w14:textId="77777777" w:rsidR="00AF69EC" w:rsidRPr="0036046E" w:rsidRDefault="00AF69EC" w:rsidP="00475479">
      <w:pPr>
        <w:tabs>
          <w:tab w:val="left" w:pos="980"/>
        </w:tabs>
        <w:suppressAutoHyphens/>
        <w:jc w:val="both"/>
        <w:rPr>
          <w:b/>
          <w:sz w:val="22"/>
          <w:szCs w:val="22"/>
          <w:lang w:eastAsia="zh-CN"/>
        </w:rPr>
      </w:pPr>
    </w:p>
    <w:p w14:paraId="5B6C6439" w14:textId="77777777" w:rsidR="00475479" w:rsidRPr="0036046E" w:rsidRDefault="00475479" w:rsidP="00475479">
      <w:pPr>
        <w:tabs>
          <w:tab w:val="left" w:pos="980"/>
        </w:tabs>
        <w:suppressAutoHyphens/>
        <w:jc w:val="both"/>
        <w:rPr>
          <w:sz w:val="22"/>
          <w:szCs w:val="22"/>
          <w:lang w:eastAsia="zh-CN"/>
        </w:rPr>
      </w:pPr>
      <w:r w:rsidRPr="0036046E">
        <w:rPr>
          <w:b/>
          <w:sz w:val="22"/>
          <w:szCs w:val="22"/>
          <w:lang w:eastAsia="zh-CN"/>
        </w:rPr>
        <w:t>Coordinatore</w:t>
      </w:r>
      <w:r w:rsidR="00520D64" w:rsidRPr="0036046E">
        <w:rPr>
          <w:rStyle w:val="Rimandonotaapidipagina"/>
          <w:b/>
          <w:sz w:val="22"/>
          <w:szCs w:val="22"/>
          <w:lang w:eastAsia="zh-CN"/>
        </w:rPr>
        <w:footnoteReference w:id="10"/>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76198A0B" w14:textId="77777777" w:rsidTr="002F4938">
        <w:trPr>
          <w:trHeight w:val="449"/>
        </w:trPr>
        <w:tc>
          <w:tcPr>
            <w:tcW w:w="2062" w:type="pct"/>
            <w:tcBorders>
              <w:top w:val="single" w:sz="4" w:space="0" w:color="000000"/>
              <w:left w:val="single" w:sz="4" w:space="0" w:color="000000"/>
              <w:bottom w:val="single" w:sz="4" w:space="0" w:color="000000"/>
            </w:tcBorders>
            <w:vAlign w:val="center"/>
          </w:tcPr>
          <w:p w14:paraId="684DD5D7" w14:textId="77777777" w:rsidR="002F0199" w:rsidRPr="0036046E" w:rsidRDefault="002F0199" w:rsidP="002F019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0D1191F8" w14:textId="77777777" w:rsidR="002F0199" w:rsidRPr="0036046E" w:rsidRDefault="002F0199"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 oppure Titolo di studio e anni di esperienza</w:t>
            </w:r>
            <w:r w:rsidR="00170F50" w:rsidRPr="0036046E">
              <w:rPr>
                <w:b/>
                <w:bCs/>
                <w:color w:val="000000" w:themeColor="text1"/>
                <w:sz w:val="22"/>
                <w:szCs w:val="22"/>
                <w:lang w:eastAsia="zh-CN"/>
              </w:rPr>
              <w:t>. 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 xml:space="preserve">(es. </w:t>
            </w:r>
            <w:r w:rsidR="00170F50" w:rsidRPr="0036046E">
              <w:rPr>
                <w:bCs/>
                <w:i/>
                <w:iCs/>
                <w:color w:val="000000" w:themeColor="text1"/>
                <w:sz w:val="22"/>
                <w:szCs w:val="22"/>
                <w:lang w:eastAsia="zh-CN"/>
              </w:rPr>
              <w:lastRenderedPageBreak/>
              <w:t>dipendente, collaboratore, ecc.)</w:t>
            </w:r>
          </w:p>
        </w:tc>
      </w:tr>
      <w:tr w:rsidR="00FC63F4" w:rsidRPr="0036046E" w14:paraId="1031AEE8" w14:textId="77777777" w:rsidTr="002F4938">
        <w:trPr>
          <w:trHeight w:val="368"/>
        </w:trPr>
        <w:tc>
          <w:tcPr>
            <w:tcW w:w="2062" w:type="pct"/>
            <w:tcBorders>
              <w:top w:val="single" w:sz="4" w:space="0" w:color="000000"/>
              <w:left w:val="single" w:sz="4" w:space="0" w:color="000000"/>
              <w:bottom w:val="single" w:sz="4" w:space="0" w:color="000000"/>
            </w:tcBorders>
          </w:tcPr>
          <w:p w14:paraId="4CD1B59E" w14:textId="77777777" w:rsidR="002F0199" w:rsidRPr="0036046E" w:rsidRDefault="002F0199" w:rsidP="002F0199">
            <w:pPr>
              <w:tabs>
                <w:tab w:val="left" w:pos="980"/>
              </w:tabs>
              <w:suppressAutoHyphens/>
              <w:snapToGrid w:val="0"/>
              <w:jc w:val="both"/>
              <w:rPr>
                <w:bCs/>
                <w:color w:val="000000" w:themeColor="text1"/>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24313E59" w14:textId="77777777" w:rsidR="002F0199" w:rsidRPr="0036046E" w:rsidRDefault="002F0199" w:rsidP="002131EF">
            <w:pPr>
              <w:tabs>
                <w:tab w:val="left" w:pos="980"/>
              </w:tabs>
              <w:suppressAutoHyphens/>
              <w:snapToGrid w:val="0"/>
              <w:jc w:val="both"/>
              <w:rPr>
                <w:bCs/>
                <w:color w:val="000000" w:themeColor="text1"/>
                <w:sz w:val="22"/>
                <w:szCs w:val="22"/>
                <w:lang w:eastAsia="zh-CN"/>
              </w:rPr>
            </w:pPr>
          </w:p>
        </w:tc>
      </w:tr>
    </w:tbl>
    <w:p w14:paraId="5D0FB433" w14:textId="77777777" w:rsidR="00475479" w:rsidRPr="0036046E" w:rsidRDefault="00AF69EC" w:rsidP="00475479">
      <w:pPr>
        <w:tabs>
          <w:tab w:val="left" w:pos="980"/>
        </w:tabs>
        <w:suppressAutoHyphens/>
        <w:jc w:val="both"/>
        <w:rPr>
          <w:b/>
          <w:color w:val="000000" w:themeColor="text1"/>
          <w:sz w:val="22"/>
          <w:szCs w:val="22"/>
          <w:lang w:eastAsia="zh-CN"/>
        </w:rPr>
      </w:pPr>
      <w:r w:rsidRPr="0036046E">
        <w:rPr>
          <w:b/>
          <w:color w:val="000000" w:themeColor="text1"/>
          <w:sz w:val="22"/>
          <w:szCs w:val="22"/>
          <w:lang w:eastAsia="zh-CN"/>
        </w:rPr>
        <w:t>D.1.6</w:t>
      </w:r>
      <w:r w:rsidR="00475479" w:rsidRPr="0036046E">
        <w:rPr>
          <w:b/>
          <w:color w:val="000000" w:themeColor="text1"/>
          <w:sz w:val="22"/>
          <w:szCs w:val="22"/>
          <w:lang w:eastAsia="zh-CN"/>
        </w:rPr>
        <w:t xml:space="preserve"> </w:t>
      </w:r>
      <w:r w:rsidR="00475479" w:rsidRPr="0036046E">
        <w:rPr>
          <w:b/>
          <w:i/>
          <w:color w:val="000000" w:themeColor="text1"/>
          <w:sz w:val="22"/>
          <w:szCs w:val="22"/>
          <w:lang w:eastAsia="zh-CN"/>
        </w:rPr>
        <w:t>Tutor</w:t>
      </w:r>
      <w:r w:rsidRPr="0036046E">
        <w:rPr>
          <w:b/>
          <w:i/>
          <w:color w:val="000000" w:themeColor="text1"/>
          <w:sz w:val="22"/>
          <w:szCs w:val="22"/>
          <w:lang w:eastAsia="zh-CN"/>
        </w:rPr>
        <w:t xml:space="preserve"> </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51C421D4" w14:textId="77777777" w:rsidTr="002F4938">
        <w:trPr>
          <w:trHeight w:val="449"/>
        </w:trPr>
        <w:tc>
          <w:tcPr>
            <w:tcW w:w="2062" w:type="pct"/>
            <w:tcBorders>
              <w:top w:val="single" w:sz="4" w:space="0" w:color="000000"/>
              <w:left w:val="single" w:sz="4" w:space="0" w:color="000000"/>
              <w:bottom w:val="single" w:sz="4" w:space="0" w:color="000000"/>
            </w:tcBorders>
            <w:vAlign w:val="center"/>
          </w:tcPr>
          <w:p w14:paraId="3E80F207" w14:textId="77777777" w:rsidR="002F0199" w:rsidRPr="0036046E" w:rsidRDefault="002F0199" w:rsidP="002F019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73D1C6CA" w14:textId="77777777" w:rsidR="002F0199" w:rsidRPr="0036046E" w:rsidRDefault="002F0199"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 oppure Titolo di studio e anni di esperienza</w:t>
            </w:r>
            <w:r w:rsidR="00170F50" w:rsidRPr="0036046E">
              <w:rPr>
                <w:b/>
                <w:bCs/>
                <w:color w:val="000000" w:themeColor="text1"/>
                <w:sz w:val="22"/>
                <w:szCs w:val="22"/>
                <w:lang w:eastAsia="zh-CN"/>
              </w:rPr>
              <w:t>. 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(es. dipendente, collaboratore, ecc.)</w:t>
            </w:r>
          </w:p>
        </w:tc>
      </w:tr>
      <w:tr w:rsidR="00FC63F4" w:rsidRPr="0036046E" w14:paraId="12D80169" w14:textId="77777777" w:rsidTr="002F4938">
        <w:trPr>
          <w:trHeight w:val="368"/>
        </w:trPr>
        <w:tc>
          <w:tcPr>
            <w:tcW w:w="2062" w:type="pct"/>
            <w:tcBorders>
              <w:top w:val="single" w:sz="4" w:space="0" w:color="000000"/>
              <w:left w:val="single" w:sz="4" w:space="0" w:color="000000"/>
              <w:bottom w:val="single" w:sz="4" w:space="0" w:color="000000"/>
            </w:tcBorders>
          </w:tcPr>
          <w:p w14:paraId="6C5291F6" w14:textId="77777777" w:rsidR="002F0199" w:rsidRPr="0036046E" w:rsidRDefault="002F0199" w:rsidP="002F0199">
            <w:pPr>
              <w:tabs>
                <w:tab w:val="left" w:pos="980"/>
              </w:tabs>
              <w:suppressAutoHyphens/>
              <w:snapToGrid w:val="0"/>
              <w:jc w:val="both"/>
              <w:rPr>
                <w:bCs/>
                <w:color w:val="000000" w:themeColor="text1"/>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36B6834D" w14:textId="77777777" w:rsidR="002F0199" w:rsidRPr="0036046E" w:rsidRDefault="002F0199" w:rsidP="002F0199">
            <w:pPr>
              <w:tabs>
                <w:tab w:val="left" w:pos="980"/>
              </w:tabs>
              <w:suppressAutoHyphens/>
              <w:snapToGrid w:val="0"/>
              <w:jc w:val="both"/>
              <w:rPr>
                <w:bCs/>
                <w:color w:val="000000" w:themeColor="text1"/>
                <w:sz w:val="22"/>
                <w:szCs w:val="22"/>
                <w:lang w:eastAsia="zh-CN"/>
              </w:rPr>
            </w:pPr>
          </w:p>
        </w:tc>
      </w:tr>
    </w:tbl>
    <w:p w14:paraId="03BAC3DC" w14:textId="77777777" w:rsidR="00475479" w:rsidRPr="0036046E" w:rsidRDefault="00475479" w:rsidP="00475479">
      <w:pPr>
        <w:tabs>
          <w:tab w:val="left" w:pos="980"/>
        </w:tabs>
        <w:suppressAutoHyphens/>
        <w:jc w:val="both"/>
        <w:rPr>
          <w:b/>
          <w:color w:val="000000" w:themeColor="text1"/>
          <w:sz w:val="22"/>
          <w:szCs w:val="22"/>
          <w:lang w:eastAsia="zh-CN"/>
        </w:rPr>
      </w:pPr>
      <w:r w:rsidRPr="0036046E">
        <w:rPr>
          <w:bCs/>
          <w:color w:val="000000" w:themeColor="text1"/>
          <w:sz w:val="22"/>
          <w:szCs w:val="22"/>
          <w:lang w:eastAsia="zh-CN"/>
        </w:rPr>
        <w:t>N. Ore di impiego ____________________</w:t>
      </w:r>
    </w:p>
    <w:p w14:paraId="2EF87091" w14:textId="77777777" w:rsidR="00475479" w:rsidRPr="0036046E" w:rsidRDefault="00475479" w:rsidP="00475479">
      <w:pPr>
        <w:tabs>
          <w:tab w:val="left" w:pos="980"/>
        </w:tabs>
        <w:suppressAutoHyphens/>
        <w:jc w:val="both"/>
        <w:rPr>
          <w:b/>
          <w:color w:val="000000" w:themeColor="text1"/>
          <w:sz w:val="22"/>
          <w:szCs w:val="22"/>
          <w:lang w:eastAsia="zh-CN"/>
        </w:rPr>
      </w:pPr>
    </w:p>
    <w:p w14:paraId="0C033382" w14:textId="77777777" w:rsidR="00475479" w:rsidRPr="0036046E" w:rsidRDefault="00AF69EC" w:rsidP="00475479">
      <w:pPr>
        <w:tabs>
          <w:tab w:val="left" w:pos="980"/>
        </w:tabs>
        <w:suppressAutoHyphens/>
        <w:jc w:val="both"/>
        <w:rPr>
          <w:color w:val="000000" w:themeColor="text1"/>
          <w:sz w:val="22"/>
          <w:szCs w:val="22"/>
          <w:lang w:eastAsia="zh-CN"/>
        </w:rPr>
      </w:pPr>
      <w:r w:rsidRPr="0036046E">
        <w:rPr>
          <w:b/>
          <w:color w:val="000000" w:themeColor="text1"/>
          <w:sz w:val="22"/>
          <w:szCs w:val="22"/>
          <w:lang w:eastAsia="zh-CN"/>
        </w:rPr>
        <w:t>D.1.7</w:t>
      </w:r>
      <w:r w:rsidR="00475479" w:rsidRPr="0036046E">
        <w:rPr>
          <w:b/>
          <w:color w:val="000000" w:themeColor="text1"/>
          <w:sz w:val="22"/>
          <w:szCs w:val="22"/>
          <w:lang w:eastAsia="zh-CN"/>
        </w:rPr>
        <w:t xml:space="preserve"> Eventuale </w:t>
      </w:r>
      <w:r w:rsidR="004D4343" w:rsidRPr="0036046E">
        <w:rPr>
          <w:b/>
          <w:color w:val="000000" w:themeColor="text1"/>
          <w:sz w:val="22"/>
          <w:szCs w:val="22"/>
          <w:lang w:eastAsia="zh-CN"/>
        </w:rPr>
        <w:t xml:space="preserve">presenza </w:t>
      </w:r>
      <w:r w:rsidR="004D4343" w:rsidRPr="0036046E">
        <w:rPr>
          <w:b/>
          <w:i/>
          <w:color w:val="000000" w:themeColor="text1"/>
          <w:sz w:val="22"/>
          <w:szCs w:val="22"/>
          <w:lang w:eastAsia="zh-CN"/>
        </w:rPr>
        <w:t>M</w:t>
      </w:r>
      <w:r w:rsidRPr="0036046E">
        <w:rPr>
          <w:b/>
          <w:i/>
          <w:color w:val="000000" w:themeColor="text1"/>
          <w:sz w:val="22"/>
          <w:szCs w:val="22"/>
          <w:lang w:eastAsia="zh-CN"/>
        </w:rPr>
        <w:t>entor</w:t>
      </w:r>
      <w:r w:rsidR="00475479" w:rsidRPr="0036046E">
        <w:rPr>
          <w:b/>
          <w:color w:val="000000" w:themeColor="text1"/>
          <w:sz w:val="22"/>
          <w:szCs w:val="22"/>
          <w:lang w:eastAsia="zh-CN"/>
        </w:rPr>
        <w:t xml:space="preserve"> in affiancamento</w:t>
      </w:r>
      <w:r w:rsidRPr="0036046E">
        <w:rPr>
          <w:b/>
          <w:color w:val="000000" w:themeColor="text1"/>
          <w:sz w:val="22"/>
          <w:szCs w:val="22"/>
          <w:lang w:eastAsia="zh-CN"/>
        </w:rPr>
        <w:t xml:space="preserve"> al tutor</w:t>
      </w:r>
    </w:p>
    <w:tbl>
      <w:tblPr>
        <w:tblW w:w="5000" w:type="pct"/>
        <w:tblCellMar>
          <w:left w:w="70" w:type="dxa"/>
          <w:right w:w="70" w:type="dxa"/>
        </w:tblCellMar>
        <w:tblLook w:val="0000" w:firstRow="0" w:lastRow="0" w:firstColumn="0" w:lastColumn="0" w:noHBand="0" w:noVBand="0"/>
      </w:tblPr>
      <w:tblGrid>
        <w:gridCol w:w="4032"/>
        <w:gridCol w:w="5746"/>
      </w:tblGrid>
      <w:tr w:rsidR="00FC63F4" w:rsidRPr="0036046E" w14:paraId="5BE5944C" w14:textId="77777777" w:rsidTr="002F4938">
        <w:trPr>
          <w:trHeight w:val="449"/>
        </w:trPr>
        <w:tc>
          <w:tcPr>
            <w:tcW w:w="2062" w:type="pct"/>
            <w:tcBorders>
              <w:top w:val="single" w:sz="4" w:space="0" w:color="000000"/>
              <w:left w:val="single" w:sz="4" w:space="0" w:color="000000"/>
              <w:bottom w:val="single" w:sz="4" w:space="0" w:color="000000"/>
            </w:tcBorders>
            <w:vAlign w:val="center"/>
          </w:tcPr>
          <w:p w14:paraId="71DBCAFB" w14:textId="77777777" w:rsidR="002F0199" w:rsidRPr="0036046E" w:rsidRDefault="002F0199" w:rsidP="002F0199">
            <w:pPr>
              <w:tabs>
                <w:tab w:val="left" w:pos="980"/>
              </w:tabs>
              <w:suppressAutoHyphens/>
              <w:jc w:val="center"/>
              <w:rPr>
                <w:b/>
                <w:bCs/>
                <w:color w:val="000000" w:themeColor="text1"/>
                <w:sz w:val="22"/>
                <w:szCs w:val="22"/>
                <w:lang w:eastAsia="zh-CN"/>
              </w:rPr>
            </w:pPr>
            <w:r w:rsidRPr="0036046E">
              <w:rPr>
                <w:b/>
                <w:bCs/>
                <w:color w:val="000000" w:themeColor="text1"/>
                <w:sz w:val="22"/>
                <w:szCs w:val="22"/>
                <w:lang w:eastAsia="zh-CN"/>
              </w:rPr>
              <w:t>Nome e cognome</w:t>
            </w:r>
          </w:p>
        </w:tc>
        <w:tc>
          <w:tcPr>
            <w:tcW w:w="2938" w:type="pct"/>
            <w:tcBorders>
              <w:top w:val="single" w:sz="4" w:space="0" w:color="000000"/>
              <w:left w:val="single" w:sz="4" w:space="0" w:color="000000"/>
              <w:bottom w:val="single" w:sz="4" w:space="0" w:color="000000"/>
              <w:right w:val="single" w:sz="4" w:space="0" w:color="000000"/>
            </w:tcBorders>
            <w:vAlign w:val="center"/>
          </w:tcPr>
          <w:p w14:paraId="1806E756" w14:textId="77777777" w:rsidR="002F0199" w:rsidRPr="0036046E" w:rsidRDefault="002F0199" w:rsidP="002131EF">
            <w:pPr>
              <w:tabs>
                <w:tab w:val="left" w:pos="980"/>
              </w:tabs>
              <w:suppressAutoHyphens/>
              <w:jc w:val="both"/>
              <w:rPr>
                <w:b/>
                <w:color w:val="000000" w:themeColor="text1"/>
                <w:sz w:val="22"/>
                <w:szCs w:val="22"/>
                <w:lang w:eastAsia="zh-CN"/>
              </w:rPr>
            </w:pPr>
            <w:r w:rsidRPr="0036046E">
              <w:rPr>
                <w:b/>
                <w:bCs/>
                <w:color w:val="000000" w:themeColor="text1"/>
                <w:sz w:val="22"/>
                <w:szCs w:val="22"/>
                <w:lang w:eastAsia="zh-CN"/>
              </w:rPr>
              <w:t>Fascia di riferimento oppure Titolo di studio e anni di esperienza</w:t>
            </w:r>
            <w:r w:rsidR="00170F50" w:rsidRPr="0036046E">
              <w:rPr>
                <w:b/>
                <w:bCs/>
                <w:color w:val="000000" w:themeColor="text1"/>
                <w:sz w:val="22"/>
                <w:szCs w:val="22"/>
                <w:lang w:eastAsia="zh-CN"/>
              </w:rPr>
              <w:t>. 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(es. dipendente, collaboratore, ecc.)</w:t>
            </w:r>
          </w:p>
        </w:tc>
      </w:tr>
      <w:tr w:rsidR="002F0199" w:rsidRPr="0036046E" w14:paraId="2B96367B" w14:textId="77777777" w:rsidTr="002F4938">
        <w:trPr>
          <w:trHeight w:val="368"/>
        </w:trPr>
        <w:tc>
          <w:tcPr>
            <w:tcW w:w="2062" w:type="pct"/>
            <w:tcBorders>
              <w:top w:val="single" w:sz="4" w:space="0" w:color="000000"/>
              <w:left w:val="single" w:sz="4" w:space="0" w:color="000000"/>
              <w:bottom w:val="single" w:sz="4" w:space="0" w:color="000000"/>
            </w:tcBorders>
          </w:tcPr>
          <w:p w14:paraId="11772172" w14:textId="77777777" w:rsidR="002F0199" w:rsidRPr="0036046E" w:rsidRDefault="002F0199" w:rsidP="002F0199">
            <w:pPr>
              <w:tabs>
                <w:tab w:val="left" w:pos="980"/>
              </w:tabs>
              <w:suppressAutoHyphens/>
              <w:snapToGrid w:val="0"/>
              <w:jc w:val="both"/>
              <w:rPr>
                <w:bCs/>
                <w:sz w:val="22"/>
                <w:szCs w:val="22"/>
                <w:lang w:eastAsia="zh-CN"/>
              </w:rPr>
            </w:pPr>
          </w:p>
        </w:tc>
        <w:tc>
          <w:tcPr>
            <w:tcW w:w="2938" w:type="pct"/>
            <w:tcBorders>
              <w:top w:val="single" w:sz="4" w:space="0" w:color="000000"/>
              <w:left w:val="single" w:sz="4" w:space="0" w:color="000000"/>
              <w:bottom w:val="single" w:sz="4" w:space="0" w:color="000000"/>
              <w:right w:val="single" w:sz="4" w:space="0" w:color="000000"/>
            </w:tcBorders>
          </w:tcPr>
          <w:p w14:paraId="224AD33B" w14:textId="77777777" w:rsidR="002F0199" w:rsidRPr="0036046E" w:rsidRDefault="002F0199" w:rsidP="002F0199">
            <w:pPr>
              <w:tabs>
                <w:tab w:val="left" w:pos="980"/>
              </w:tabs>
              <w:suppressAutoHyphens/>
              <w:snapToGrid w:val="0"/>
              <w:jc w:val="both"/>
              <w:rPr>
                <w:bCs/>
                <w:sz w:val="22"/>
                <w:szCs w:val="22"/>
                <w:lang w:eastAsia="zh-CN"/>
              </w:rPr>
            </w:pPr>
          </w:p>
        </w:tc>
      </w:tr>
    </w:tbl>
    <w:p w14:paraId="3CB4E16E"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N. Ore di impiego ____________________</w:t>
      </w:r>
    </w:p>
    <w:p w14:paraId="0238FD26" w14:textId="77777777" w:rsidR="00475479" w:rsidRPr="0036046E" w:rsidRDefault="00475479" w:rsidP="00475479">
      <w:pPr>
        <w:tabs>
          <w:tab w:val="left" w:pos="1700"/>
        </w:tabs>
        <w:suppressAutoHyphens/>
        <w:jc w:val="both"/>
        <w:rPr>
          <w:b/>
          <w:sz w:val="22"/>
          <w:szCs w:val="22"/>
          <w:lang w:eastAsia="zh-CN"/>
        </w:rPr>
      </w:pPr>
    </w:p>
    <w:p w14:paraId="5F545985" w14:textId="77777777" w:rsidR="00475479" w:rsidRPr="0036046E" w:rsidRDefault="00AF69EC" w:rsidP="00475479">
      <w:pPr>
        <w:tabs>
          <w:tab w:val="left" w:pos="1700"/>
        </w:tabs>
        <w:suppressAutoHyphens/>
        <w:jc w:val="both"/>
        <w:rPr>
          <w:b/>
          <w:sz w:val="22"/>
          <w:szCs w:val="22"/>
          <w:lang w:eastAsia="zh-CN"/>
        </w:rPr>
      </w:pPr>
      <w:r w:rsidRPr="0036046E">
        <w:rPr>
          <w:b/>
          <w:sz w:val="22"/>
          <w:szCs w:val="22"/>
          <w:lang w:eastAsia="zh-CN"/>
        </w:rPr>
        <w:t>D.1.8</w:t>
      </w:r>
      <w:r w:rsidR="00475479" w:rsidRPr="0036046E">
        <w:rPr>
          <w:b/>
          <w:sz w:val="22"/>
          <w:szCs w:val="22"/>
          <w:lang w:eastAsia="zh-CN"/>
        </w:rPr>
        <w:t xml:space="preserve"> Personale docente </w:t>
      </w:r>
    </w:p>
    <w:tbl>
      <w:tblPr>
        <w:tblW w:w="5000" w:type="pct"/>
        <w:tblCellMar>
          <w:left w:w="70" w:type="dxa"/>
          <w:right w:w="70" w:type="dxa"/>
        </w:tblCellMar>
        <w:tblLook w:val="0000" w:firstRow="0" w:lastRow="0" w:firstColumn="0" w:lastColumn="0" w:noHBand="0" w:noVBand="0"/>
      </w:tblPr>
      <w:tblGrid>
        <w:gridCol w:w="1212"/>
        <w:gridCol w:w="752"/>
        <w:gridCol w:w="1235"/>
        <w:gridCol w:w="1803"/>
        <w:gridCol w:w="1073"/>
        <w:gridCol w:w="3703"/>
      </w:tblGrid>
      <w:tr w:rsidR="004C4376" w:rsidRPr="0036046E" w14:paraId="5375D4CC" w14:textId="77777777" w:rsidTr="004C4376">
        <w:tc>
          <w:tcPr>
            <w:tcW w:w="645" w:type="pct"/>
            <w:tcBorders>
              <w:top w:val="single" w:sz="4" w:space="0" w:color="000000"/>
              <w:left w:val="single" w:sz="4" w:space="0" w:color="000000"/>
              <w:bottom w:val="single" w:sz="4" w:space="0" w:color="000000"/>
            </w:tcBorders>
            <w:vAlign w:val="center"/>
          </w:tcPr>
          <w:p w14:paraId="41FB1E6F"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Nominativo</w:t>
            </w:r>
          </w:p>
        </w:tc>
        <w:tc>
          <w:tcPr>
            <w:tcW w:w="355" w:type="pct"/>
            <w:tcBorders>
              <w:top w:val="single" w:sz="4" w:space="0" w:color="000000"/>
              <w:left w:val="single" w:sz="4" w:space="0" w:color="000000"/>
              <w:bottom w:val="single" w:sz="4" w:space="0" w:color="000000"/>
            </w:tcBorders>
            <w:vAlign w:val="center"/>
          </w:tcPr>
          <w:p w14:paraId="59CB4E02" w14:textId="77777777" w:rsidR="006909F3" w:rsidRPr="0036046E" w:rsidRDefault="00077753" w:rsidP="00475479">
            <w:pPr>
              <w:suppressAutoHyphens/>
              <w:jc w:val="center"/>
              <w:rPr>
                <w:b/>
                <w:i/>
                <w:iCs/>
                <w:sz w:val="22"/>
                <w:szCs w:val="22"/>
                <w:lang w:eastAsia="zh-CN"/>
              </w:rPr>
            </w:pPr>
            <w:r w:rsidRPr="0036046E">
              <w:rPr>
                <w:b/>
                <w:i/>
                <w:iCs/>
                <w:sz w:val="22"/>
                <w:szCs w:val="22"/>
                <w:lang w:eastAsia="zh-CN"/>
              </w:rPr>
              <w:t>Fascia</w:t>
            </w:r>
          </w:p>
        </w:tc>
        <w:tc>
          <w:tcPr>
            <w:tcW w:w="656" w:type="pct"/>
            <w:tcBorders>
              <w:top w:val="single" w:sz="4" w:space="0" w:color="000000"/>
              <w:left w:val="single" w:sz="4" w:space="0" w:color="000000"/>
              <w:bottom w:val="single" w:sz="4" w:space="0" w:color="000000"/>
            </w:tcBorders>
            <w:vAlign w:val="center"/>
          </w:tcPr>
          <w:p w14:paraId="677C79B7"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Attività svolta nel progetto</w:t>
            </w:r>
          </w:p>
        </w:tc>
        <w:tc>
          <w:tcPr>
            <w:tcW w:w="853" w:type="pct"/>
            <w:tcBorders>
              <w:top w:val="single" w:sz="4" w:space="0" w:color="000000"/>
              <w:left w:val="single" w:sz="4" w:space="0" w:color="000000"/>
              <w:bottom w:val="single" w:sz="4" w:space="0" w:color="000000"/>
            </w:tcBorders>
            <w:vAlign w:val="center"/>
          </w:tcPr>
          <w:p w14:paraId="2D565D43"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Contenuti</w:t>
            </w:r>
            <w:r w:rsidR="00A51E26" w:rsidRPr="0036046E">
              <w:rPr>
                <w:b/>
                <w:i/>
                <w:iCs/>
                <w:sz w:val="22"/>
                <w:szCs w:val="22"/>
                <w:lang w:eastAsia="zh-CN"/>
              </w:rPr>
              <w:t>/</w:t>
            </w:r>
            <w:r w:rsidRPr="0036046E">
              <w:rPr>
                <w:b/>
                <w:i/>
                <w:iCs/>
                <w:sz w:val="22"/>
                <w:szCs w:val="22"/>
                <w:lang w:eastAsia="zh-CN"/>
              </w:rPr>
              <w:t>materia d’insegnamento</w:t>
            </w:r>
          </w:p>
        </w:tc>
        <w:tc>
          <w:tcPr>
            <w:tcW w:w="573" w:type="pct"/>
            <w:tcBorders>
              <w:top w:val="single" w:sz="4" w:space="0" w:color="000000"/>
              <w:left w:val="single" w:sz="4" w:space="0" w:color="000000"/>
              <w:bottom w:val="single" w:sz="4" w:space="0" w:color="000000"/>
            </w:tcBorders>
            <w:vAlign w:val="center"/>
          </w:tcPr>
          <w:p w14:paraId="6544AFE0"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Ore</w:t>
            </w:r>
          </w:p>
          <w:p w14:paraId="171C0ABB"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Assegnate</w:t>
            </w:r>
          </w:p>
        </w:tc>
        <w:tc>
          <w:tcPr>
            <w:tcW w:w="1918" w:type="pct"/>
            <w:tcBorders>
              <w:top w:val="single" w:sz="4" w:space="0" w:color="000000"/>
              <w:left w:val="single" w:sz="4" w:space="0" w:color="000000"/>
              <w:bottom w:val="single" w:sz="4" w:space="0" w:color="000000"/>
              <w:right w:val="single" w:sz="4" w:space="0" w:color="auto"/>
            </w:tcBorders>
            <w:vAlign w:val="center"/>
          </w:tcPr>
          <w:p w14:paraId="29D4600E"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Tipo di rapporto lavorativo</w:t>
            </w:r>
            <w:r w:rsidR="00EE280E" w:rsidRPr="0036046E">
              <w:rPr>
                <w:b/>
                <w:i/>
                <w:iCs/>
                <w:sz w:val="22"/>
                <w:szCs w:val="22"/>
                <w:lang w:eastAsia="zh-CN"/>
              </w:rPr>
              <w:t xml:space="preserve"> </w:t>
            </w:r>
            <w:r w:rsidR="00EE280E" w:rsidRPr="0036046E">
              <w:rPr>
                <w:bCs/>
                <w:i/>
                <w:iCs/>
                <w:sz w:val="22"/>
                <w:szCs w:val="22"/>
                <w:lang w:eastAsia="zh-CN"/>
              </w:rPr>
              <w:t>(es. dipendente, collaboratore, ecc.)</w:t>
            </w:r>
          </w:p>
        </w:tc>
      </w:tr>
      <w:tr w:rsidR="004C4376" w:rsidRPr="0036046E" w14:paraId="4EB980ED" w14:textId="77777777" w:rsidTr="004C4376">
        <w:tc>
          <w:tcPr>
            <w:tcW w:w="645" w:type="pct"/>
            <w:tcBorders>
              <w:top w:val="single" w:sz="4" w:space="0" w:color="000000"/>
              <w:left w:val="single" w:sz="4" w:space="0" w:color="000000"/>
              <w:bottom w:val="single" w:sz="4" w:space="0" w:color="000000"/>
            </w:tcBorders>
          </w:tcPr>
          <w:p w14:paraId="6A717C89" w14:textId="77777777" w:rsidR="006909F3" w:rsidRPr="0036046E" w:rsidRDefault="006909F3" w:rsidP="00475479">
            <w:pPr>
              <w:suppressAutoHyphens/>
              <w:snapToGrid w:val="0"/>
              <w:jc w:val="both"/>
              <w:rPr>
                <w:b/>
                <w:bCs/>
                <w:i/>
                <w:iCs/>
                <w:sz w:val="22"/>
                <w:szCs w:val="22"/>
                <w:lang w:eastAsia="zh-CN"/>
              </w:rPr>
            </w:pPr>
          </w:p>
        </w:tc>
        <w:tc>
          <w:tcPr>
            <w:tcW w:w="355" w:type="pct"/>
            <w:tcBorders>
              <w:top w:val="single" w:sz="4" w:space="0" w:color="000000"/>
              <w:left w:val="single" w:sz="4" w:space="0" w:color="000000"/>
              <w:bottom w:val="single" w:sz="4" w:space="0" w:color="000000"/>
            </w:tcBorders>
          </w:tcPr>
          <w:p w14:paraId="1EC3793A" w14:textId="77777777" w:rsidR="006909F3" w:rsidRPr="0036046E" w:rsidRDefault="006909F3" w:rsidP="00475479">
            <w:pPr>
              <w:suppressAutoHyphens/>
              <w:snapToGrid w:val="0"/>
              <w:jc w:val="both"/>
              <w:rPr>
                <w:bCs/>
                <w:i/>
                <w:iCs/>
                <w:sz w:val="22"/>
                <w:szCs w:val="22"/>
                <w:lang w:eastAsia="zh-CN"/>
              </w:rPr>
            </w:pPr>
          </w:p>
        </w:tc>
        <w:tc>
          <w:tcPr>
            <w:tcW w:w="656" w:type="pct"/>
            <w:tcBorders>
              <w:top w:val="single" w:sz="4" w:space="0" w:color="000000"/>
              <w:left w:val="single" w:sz="4" w:space="0" w:color="000000"/>
              <w:bottom w:val="single" w:sz="4" w:space="0" w:color="000000"/>
            </w:tcBorders>
          </w:tcPr>
          <w:p w14:paraId="4C0E574C" w14:textId="77777777" w:rsidR="006909F3" w:rsidRPr="0036046E" w:rsidRDefault="006909F3" w:rsidP="00475479">
            <w:pPr>
              <w:suppressAutoHyphens/>
              <w:snapToGrid w:val="0"/>
              <w:jc w:val="both"/>
              <w:rPr>
                <w:bCs/>
                <w:i/>
                <w:iCs/>
                <w:sz w:val="22"/>
                <w:szCs w:val="22"/>
                <w:lang w:eastAsia="zh-CN"/>
              </w:rPr>
            </w:pPr>
          </w:p>
        </w:tc>
        <w:tc>
          <w:tcPr>
            <w:tcW w:w="853" w:type="pct"/>
            <w:tcBorders>
              <w:top w:val="single" w:sz="4" w:space="0" w:color="000000"/>
              <w:left w:val="single" w:sz="4" w:space="0" w:color="000000"/>
              <w:bottom w:val="single" w:sz="4" w:space="0" w:color="000000"/>
            </w:tcBorders>
          </w:tcPr>
          <w:p w14:paraId="5D37E569" w14:textId="77777777" w:rsidR="006909F3" w:rsidRPr="0036046E" w:rsidRDefault="006909F3" w:rsidP="00475479">
            <w:pPr>
              <w:suppressAutoHyphens/>
              <w:snapToGrid w:val="0"/>
              <w:jc w:val="both"/>
              <w:rPr>
                <w:bCs/>
                <w:i/>
                <w:iCs/>
                <w:sz w:val="22"/>
                <w:szCs w:val="22"/>
                <w:lang w:eastAsia="zh-CN"/>
              </w:rPr>
            </w:pPr>
          </w:p>
        </w:tc>
        <w:tc>
          <w:tcPr>
            <w:tcW w:w="573" w:type="pct"/>
            <w:tcBorders>
              <w:top w:val="single" w:sz="4" w:space="0" w:color="000000"/>
              <w:left w:val="single" w:sz="4" w:space="0" w:color="000000"/>
              <w:bottom w:val="single" w:sz="4" w:space="0" w:color="000000"/>
            </w:tcBorders>
          </w:tcPr>
          <w:p w14:paraId="4468CF13" w14:textId="77777777" w:rsidR="006909F3" w:rsidRPr="0036046E" w:rsidRDefault="006909F3" w:rsidP="00475479">
            <w:pPr>
              <w:suppressAutoHyphens/>
              <w:snapToGrid w:val="0"/>
              <w:jc w:val="both"/>
              <w:rPr>
                <w:bCs/>
                <w:i/>
                <w:iCs/>
                <w:sz w:val="22"/>
                <w:szCs w:val="22"/>
                <w:lang w:eastAsia="zh-CN"/>
              </w:rPr>
            </w:pPr>
          </w:p>
        </w:tc>
        <w:tc>
          <w:tcPr>
            <w:tcW w:w="1918" w:type="pct"/>
            <w:tcBorders>
              <w:top w:val="single" w:sz="4" w:space="0" w:color="000000"/>
              <w:left w:val="single" w:sz="4" w:space="0" w:color="000000"/>
              <w:bottom w:val="single" w:sz="4" w:space="0" w:color="000000"/>
              <w:right w:val="single" w:sz="4" w:space="0" w:color="auto"/>
            </w:tcBorders>
          </w:tcPr>
          <w:p w14:paraId="03DCF541" w14:textId="77777777" w:rsidR="006909F3" w:rsidRPr="0036046E" w:rsidRDefault="006909F3" w:rsidP="00475479">
            <w:pPr>
              <w:suppressAutoHyphens/>
              <w:snapToGrid w:val="0"/>
              <w:jc w:val="both"/>
              <w:rPr>
                <w:bCs/>
                <w:i/>
                <w:iCs/>
                <w:sz w:val="22"/>
                <w:szCs w:val="22"/>
                <w:lang w:eastAsia="zh-CN"/>
              </w:rPr>
            </w:pPr>
          </w:p>
        </w:tc>
      </w:tr>
      <w:tr w:rsidR="004C4376" w:rsidRPr="0036046E" w14:paraId="46DA6B5D" w14:textId="77777777" w:rsidTr="004C4376">
        <w:tc>
          <w:tcPr>
            <w:tcW w:w="645" w:type="pct"/>
            <w:tcBorders>
              <w:top w:val="single" w:sz="4" w:space="0" w:color="000000"/>
              <w:left w:val="single" w:sz="4" w:space="0" w:color="000000"/>
              <w:bottom w:val="single" w:sz="4" w:space="0" w:color="000000"/>
            </w:tcBorders>
          </w:tcPr>
          <w:p w14:paraId="3D93D46C" w14:textId="77777777" w:rsidR="006909F3" w:rsidRPr="0036046E" w:rsidRDefault="006909F3" w:rsidP="00475479">
            <w:pPr>
              <w:suppressAutoHyphens/>
              <w:snapToGrid w:val="0"/>
              <w:jc w:val="both"/>
              <w:rPr>
                <w:bCs/>
                <w:i/>
                <w:iCs/>
                <w:sz w:val="22"/>
                <w:szCs w:val="22"/>
                <w:lang w:eastAsia="zh-CN"/>
              </w:rPr>
            </w:pPr>
          </w:p>
        </w:tc>
        <w:tc>
          <w:tcPr>
            <w:tcW w:w="355" w:type="pct"/>
            <w:tcBorders>
              <w:top w:val="single" w:sz="4" w:space="0" w:color="000000"/>
              <w:left w:val="single" w:sz="4" w:space="0" w:color="000000"/>
              <w:bottom w:val="single" w:sz="4" w:space="0" w:color="000000"/>
            </w:tcBorders>
          </w:tcPr>
          <w:p w14:paraId="6B490248" w14:textId="77777777" w:rsidR="006909F3" w:rsidRPr="0036046E" w:rsidRDefault="006909F3" w:rsidP="00475479">
            <w:pPr>
              <w:suppressAutoHyphens/>
              <w:snapToGrid w:val="0"/>
              <w:jc w:val="both"/>
              <w:rPr>
                <w:bCs/>
                <w:i/>
                <w:iCs/>
                <w:sz w:val="22"/>
                <w:szCs w:val="22"/>
                <w:lang w:eastAsia="zh-CN"/>
              </w:rPr>
            </w:pPr>
          </w:p>
        </w:tc>
        <w:tc>
          <w:tcPr>
            <w:tcW w:w="656" w:type="pct"/>
            <w:tcBorders>
              <w:top w:val="single" w:sz="4" w:space="0" w:color="000000"/>
              <w:left w:val="single" w:sz="4" w:space="0" w:color="000000"/>
              <w:bottom w:val="single" w:sz="4" w:space="0" w:color="000000"/>
            </w:tcBorders>
          </w:tcPr>
          <w:p w14:paraId="6AE97632" w14:textId="77777777" w:rsidR="006909F3" w:rsidRPr="0036046E" w:rsidRDefault="006909F3" w:rsidP="00475479">
            <w:pPr>
              <w:suppressAutoHyphens/>
              <w:snapToGrid w:val="0"/>
              <w:jc w:val="both"/>
              <w:rPr>
                <w:bCs/>
                <w:i/>
                <w:iCs/>
                <w:sz w:val="22"/>
                <w:szCs w:val="22"/>
                <w:lang w:eastAsia="zh-CN"/>
              </w:rPr>
            </w:pPr>
          </w:p>
        </w:tc>
        <w:tc>
          <w:tcPr>
            <w:tcW w:w="853" w:type="pct"/>
            <w:tcBorders>
              <w:top w:val="single" w:sz="4" w:space="0" w:color="000000"/>
              <w:left w:val="single" w:sz="4" w:space="0" w:color="000000"/>
              <w:bottom w:val="single" w:sz="4" w:space="0" w:color="000000"/>
            </w:tcBorders>
          </w:tcPr>
          <w:p w14:paraId="196847B0" w14:textId="77777777" w:rsidR="006909F3" w:rsidRPr="0036046E" w:rsidRDefault="006909F3" w:rsidP="00475479">
            <w:pPr>
              <w:suppressAutoHyphens/>
              <w:snapToGrid w:val="0"/>
              <w:jc w:val="both"/>
              <w:rPr>
                <w:bCs/>
                <w:i/>
                <w:iCs/>
                <w:sz w:val="22"/>
                <w:szCs w:val="22"/>
                <w:lang w:eastAsia="zh-CN"/>
              </w:rPr>
            </w:pPr>
          </w:p>
        </w:tc>
        <w:tc>
          <w:tcPr>
            <w:tcW w:w="573" w:type="pct"/>
            <w:tcBorders>
              <w:top w:val="single" w:sz="4" w:space="0" w:color="000000"/>
              <w:left w:val="single" w:sz="4" w:space="0" w:color="000000"/>
              <w:bottom w:val="single" w:sz="4" w:space="0" w:color="000000"/>
            </w:tcBorders>
          </w:tcPr>
          <w:p w14:paraId="5092F797" w14:textId="77777777" w:rsidR="006909F3" w:rsidRPr="0036046E" w:rsidRDefault="006909F3" w:rsidP="00475479">
            <w:pPr>
              <w:suppressAutoHyphens/>
              <w:snapToGrid w:val="0"/>
              <w:jc w:val="both"/>
              <w:rPr>
                <w:bCs/>
                <w:i/>
                <w:iCs/>
                <w:sz w:val="22"/>
                <w:szCs w:val="22"/>
                <w:lang w:eastAsia="zh-CN"/>
              </w:rPr>
            </w:pPr>
          </w:p>
        </w:tc>
        <w:tc>
          <w:tcPr>
            <w:tcW w:w="1918" w:type="pct"/>
            <w:tcBorders>
              <w:top w:val="single" w:sz="4" w:space="0" w:color="000000"/>
              <w:left w:val="single" w:sz="4" w:space="0" w:color="000000"/>
              <w:bottom w:val="single" w:sz="4" w:space="0" w:color="000000"/>
              <w:right w:val="single" w:sz="4" w:space="0" w:color="auto"/>
            </w:tcBorders>
          </w:tcPr>
          <w:p w14:paraId="31312EBA" w14:textId="77777777" w:rsidR="006909F3" w:rsidRPr="0036046E" w:rsidRDefault="006909F3" w:rsidP="00475479">
            <w:pPr>
              <w:suppressAutoHyphens/>
              <w:snapToGrid w:val="0"/>
              <w:jc w:val="both"/>
              <w:rPr>
                <w:bCs/>
                <w:i/>
                <w:iCs/>
                <w:sz w:val="22"/>
                <w:szCs w:val="22"/>
                <w:lang w:eastAsia="zh-CN"/>
              </w:rPr>
            </w:pPr>
          </w:p>
        </w:tc>
      </w:tr>
      <w:tr w:rsidR="004C4376" w:rsidRPr="0036046E" w14:paraId="30B78802" w14:textId="77777777" w:rsidTr="004C4376">
        <w:tc>
          <w:tcPr>
            <w:tcW w:w="645" w:type="pct"/>
            <w:tcBorders>
              <w:top w:val="single" w:sz="4" w:space="0" w:color="000000"/>
              <w:left w:val="single" w:sz="4" w:space="0" w:color="000000"/>
              <w:bottom w:val="single" w:sz="4" w:space="0" w:color="000000"/>
            </w:tcBorders>
          </w:tcPr>
          <w:p w14:paraId="4455A7CD" w14:textId="77777777" w:rsidR="006909F3" w:rsidRPr="0036046E" w:rsidRDefault="006909F3" w:rsidP="00475479">
            <w:pPr>
              <w:suppressAutoHyphens/>
              <w:snapToGrid w:val="0"/>
              <w:jc w:val="both"/>
              <w:rPr>
                <w:bCs/>
                <w:i/>
                <w:iCs/>
                <w:sz w:val="22"/>
                <w:szCs w:val="22"/>
                <w:lang w:eastAsia="zh-CN"/>
              </w:rPr>
            </w:pPr>
          </w:p>
        </w:tc>
        <w:tc>
          <w:tcPr>
            <w:tcW w:w="355" w:type="pct"/>
            <w:tcBorders>
              <w:top w:val="single" w:sz="4" w:space="0" w:color="000000"/>
              <w:left w:val="single" w:sz="4" w:space="0" w:color="000000"/>
              <w:bottom w:val="single" w:sz="4" w:space="0" w:color="000000"/>
            </w:tcBorders>
          </w:tcPr>
          <w:p w14:paraId="25133539" w14:textId="77777777" w:rsidR="006909F3" w:rsidRPr="0036046E" w:rsidRDefault="006909F3" w:rsidP="00475479">
            <w:pPr>
              <w:suppressAutoHyphens/>
              <w:snapToGrid w:val="0"/>
              <w:jc w:val="both"/>
              <w:rPr>
                <w:bCs/>
                <w:i/>
                <w:iCs/>
                <w:sz w:val="22"/>
                <w:szCs w:val="22"/>
                <w:lang w:eastAsia="zh-CN"/>
              </w:rPr>
            </w:pPr>
          </w:p>
        </w:tc>
        <w:tc>
          <w:tcPr>
            <w:tcW w:w="656" w:type="pct"/>
            <w:tcBorders>
              <w:top w:val="single" w:sz="4" w:space="0" w:color="000000"/>
              <w:left w:val="single" w:sz="4" w:space="0" w:color="000000"/>
              <w:bottom w:val="single" w:sz="4" w:space="0" w:color="000000"/>
            </w:tcBorders>
          </w:tcPr>
          <w:p w14:paraId="6CED85B3" w14:textId="77777777" w:rsidR="006909F3" w:rsidRPr="0036046E" w:rsidRDefault="006909F3" w:rsidP="00475479">
            <w:pPr>
              <w:suppressAutoHyphens/>
              <w:snapToGrid w:val="0"/>
              <w:jc w:val="both"/>
              <w:rPr>
                <w:bCs/>
                <w:i/>
                <w:iCs/>
                <w:sz w:val="22"/>
                <w:szCs w:val="22"/>
                <w:lang w:eastAsia="zh-CN"/>
              </w:rPr>
            </w:pPr>
          </w:p>
        </w:tc>
        <w:tc>
          <w:tcPr>
            <w:tcW w:w="853" w:type="pct"/>
            <w:tcBorders>
              <w:top w:val="single" w:sz="4" w:space="0" w:color="000000"/>
              <w:left w:val="single" w:sz="4" w:space="0" w:color="000000"/>
              <w:bottom w:val="single" w:sz="4" w:space="0" w:color="000000"/>
            </w:tcBorders>
          </w:tcPr>
          <w:p w14:paraId="6F2F147E" w14:textId="77777777" w:rsidR="006909F3" w:rsidRPr="0036046E" w:rsidRDefault="006909F3" w:rsidP="00475479">
            <w:pPr>
              <w:suppressAutoHyphens/>
              <w:snapToGrid w:val="0"/>
              <w:jc w:val="both"/>
              <w:rPr>
                <w:bCs/>
                <w:i/>
                <w:iCs/>
                <w:sz w:val="22"/>
                <w:szCs w:val="22"/>
                <w:lang w:eastAsia="zh-CN"/>
              </w:rPr>
            </w:pPr>
          </w:p>
        </w:tc>
        <w:tc>
          <w:tcPr>
            <w:tcW w:w="573" w:type="pct"/>
            <w:tcBorders>
              <w:top w:val="single" w:sz="4" w:space="0" w:color="000000"/>
              <w:left w:val="single" w:sz="4" w:space="0" w:color="000000"/>
              <w:bottom w:val="single" w:sz="4" w:space="0" w:color="000000"/>
            </w:tcBorders>
          </w:tcPr>
          <w:p w14:paraId="7C321856" w14:textId="77777777" w:rsidR="006909F3" w:rsidRPr="0036046E" w:rsidRDefault="006909F3" w:rsidP="00475479">
            <w:pPr>
              <w:suppressAutoHyphens/>
              <w:snapToGrid w:val="0"/>
              <w:jc w:val="both"/>
              <w:rPr>
                <w:bCs/>
                <w:i/>
                <w:iCs/>
                <w:sz w:val="22"/>
                <w:szCs w:val="22"/>
                <w:lang w:eastAsia="zh-CN"/>
              </w:rPr>
            </w:pPr>
          </w:p>
        </w:tc>
        <w:tc>
          <w:tcPr>
            <w:tcW w:w="1918" w:type="pct"/>
            <w:tcBorders>
              <w:top w:val="single" w:sz="4" w:space="0" w:color="000000"/>
              <w:left w:val="single" w:sz="4" w:space="0" w:color="000000"/>
              <w:bottom w:val="single" w:sz="4" w:space="0" w:color="000000"/>
              <w:right w:val="single" w:sz="4" w:space="0" w:color="auto"/>
            </w:tcBorders>
          </w:tcPr>
          <w:p w14:paraId="28DC911B" w14:textId="77777777" w:rsidR="006909F3" w:rsidRPr="0036046E" w:rsidRDefault="006909F3" w:rsidP="00475479">
            <w:pPr>
              <w:suppressAutoHyphens/>
              <w:snapToGrid w:val="0"/>
              <w:jc w:val="both"/>
              <w:rPr>
                <w:bCs/>
                <w:i/>
                <w:iCs/>
                <w:sz w:val="22"/>
                <w:szCs w:val="22"/>
                <w:lang w:eastAsia="zh-CN"/>
              </w:rPr>
            </w:pPr>
          </w:p>
        </w:tc>
      </w:tr>
    </w:tbl>
    <w:p w14:paraId="0BE98E58" w14:textId="77777777" w:rsidR="00475479" w:rsidRPr="0036046E" w:rsidRDefault="00475479" w:rsidP="00475479">
      <w:pPr>
        <w:tabs>
          <w:tab w:val="left" w:pos="709"/>
        </w:tabs>
        <w:suppressAutoHyphens/>
        <w:jc w:val="both"/>
        <w:rPr>
          <w:b/>
          <w:sz w:val="22"/>
          <w:szCs w:val="22"/>
          <w:lang w:eastAsia="zh-CN"/>
        </w:rPr>
      </w:pPr>
    </w:p>
    <w:p w14:paraId="1A0682BD" w14:textId="77777777" w:rsidR="00475479" w:rsidRPr="0036046E" w:rsidRDefault="00AF69EC" w:rsidP="00475479">
      <w:pPr>
        <w:tabs>
          <w:tab w:val="left" w:pos="3339"/>
        </w:tabs>
        <w:suppressAutoHyphens/>
        <w:jc w:val="both"/>
        <w:rPr>
          <w:sz w:val="22"/>
          <w:szCs w:val="22"/>
          <w:lang w:eastAsia="zh-CN"/>
        </w:rPr>
      </w:pPr>
      <w:r w:rsidRPr="0036046E">
        <w:rPr>
          <w:b/>
          <w:sz w:val="22"/>
          <w:szCs w:val="22"/>
          <w:lang w:eastAsia="zh-CN"/>
        </w:rPr>
        <w:t>D.1.9</w:t>
      </w:r>
      <w:r w:rsidR="00475479" w:rsidRPr="0036046E">
        <w:rPr>
          <w:b/>
          <w:sz w:val="22"/>
          <w:szCs w:val="22"/>
          <w:lang w:eastAsia="zh-CN"/>
        </w:rPr>
        <w:t xml:space="preserve"> Personale per attività di supporto non formative (accoglienza, orientamento, accompagnamento al lavoro)</w:t>
      </w:r>
    </w:p>
    <w:tbl>
      <w:tblPr>
        <w:tblW w:w="5000" w:type="pct"/>
        <w:tblCellMar>
          <w:left w:w="70" w:type="dxa"/>
          <w:right w:w="70" w:type="dxa"/>
        </w:tblCellMar>
        <w:tblLook w:val="0000" w:firstRow="0" w:lastRow="0" w:firstColumn="0" w:lastColumn="0" w:noHBand="0" w:noVBand="0"/>
      </w:tblPr>
      <w:tblGrid>
        <w:gridCol w:w="3101"/>
        <w:gridCol w:w="2664"/>
        <w:gridCol w:w="2482"/>
        <w:gridCol w:w="1531"/>
      </w:tblGrid>
      <w:tr w:rsidR="002A0AD7" w:rsidRPr="0036046E" w14:paraId="458E8404" w14:textId="77777777" w:rsidTr="00BD4A99">
        <w:tc>
          <w:tcPr>
            <w:tcW w:w="1586" w:type="pct"/>
            <w:tcBorders>
              <w:top w:val="single" w:sz="4" w:space="0" w:color="000000"/>
              <w:left w:val="single" w:sz="4" w:space="0" w:color="000000"/>
              <w:bottom w:val="single" w:sz="4" w:space="0" w:color="000000"/>
            </w:tcBorders>
            <w:vAlign w:val="center"/>
          </w:tcPr>
          <w:p w14:paraId="06D24C0E" w14:textId="77777777" w:rsidR="002A0AD7" w:rsidRPr="0036046E" w:rsidRDefault="002A0AD7" w:rsidP="002A0AD7">
            <w:pPr>
              <w:suppressAutoHyphens/>
              <w:jc w:val="center"/>
              <w:rPr>
                <w:b/>
                <w:bCs/>
                <w:sz w:val="22"/>
                <w:szCs w:val="22"/>
                <w:lang w:eastAsia="zh-CN"/>
              </w:rPr>
            </w:pPr>
            <w:r w:rsidRPr="0036046E">
              <w:rPr>
                <w:b/>
                <w:sz w:val="22"/>
                <w:szCs w:val="22"/>
                <w:lang w:eastAsia="zh-CN"/>
              </w:rPr>
              <w:t>Attività</w:t>
            </w:r>
            <w:r w:rsidRPr="0036046E">
              <w:rPr>
                <w:b/>
                <w:bCs/>
                <w:sz w:val="22"/>
                <w:szCs w:val="22"/>
                <w:lang w:eastAsia="zh-CN"/>
              </w:rPr>
              <w:t>/Professione</w:t>
            </w:r>
          </w:p>
        </w:tc>
        <w:tc>
          <w:tcPr>
            <w:tcW w:w="1362" w:type="pct"/>
            <w:tcBorders>
              <w:top w:val="single" w:sz="4" w:space="0" w:color="000000"/>
              <w:left w:val="single" w:sz="4" w:space="0" w:color="000000"/>
              <w:bottom w:val="single" w:sz="4" w:space="0" w:color="000000"/>
            </w:tcBorders>
            <w:vAlign w:val="center"/>
          </w:tcPr>
          <w:p w14:paraId="4CBC5BD3" w14:textId="77777777" w:rsidR="002A0AD7" w:rsidRPr="0036046E" w:rsidRDefault="002A0AD7" w:rsidP="002A0AD7">
            <w:pPr>
              <w:suppressAutoHyphens/>
              <w:jc w:val="center"/>
              <w:rPr>
                <w:b/>
                <w:bCs/>
                <w:sz w:val="22"/>
                <w:szCs w:val="22"/>
                <w:lang w:eastAsia="zh-CN"/>
              </w:rPr>
            </w:pPr>
            <w:r w:rsidRPr="0036046E">
              <w:rPr>
                <w:b/>
                <w:bCs/>
                <w:sz w:val="22"/>
                <w:szCs w:val="22"/>
                <w:lang w:eastAsia="zh-CN"/>
              </w:rPr>
              <w:t xml:space="preserve">Fascia di riferimento oppure </w:t>
            </w:r>
            <w:r w:rsidRPr="0036046E">
              <w:rPr>
                <w:b/>
                <w:bCs/>
                <w:color w:val="000000"/>
                <w:sz w:val="22"/>
                <w:szCs w:val="22"/>
                <w:lang w:eastAsia="zh-CN"/>
              </w:rPr>
              <w:t>Titolo di studio e anni di esperienza</w:t>
            </w:r>
            <w:r w:rsidR="007D00B3" w:rsidRPr="0036046E">
              <w:rPr>
                <w:b/>
                <w:bCs/>
                <w:color w:val="000000"/>
                <w:sz w:val="22"/>
                <w:szCs w:val="22"/>
                <w:lang w:eastAsia="zh-CN"/>
              </w:rPr>
              <w:t xml:space="preserve"> e t</w:t>
            </w:r>
            <w:r w:rsidR="007D00B3" w:rsidRPr="0036046E">
              <w:rPr>
                <w:b/>
                <w:i/>
                <w:iCs/>
                <w:sz w:val="22"/>
                <w:szCs w:val="22"/>
                <w:lang w:eastAsia="zh-CN"/>
              </w:rPr>
              <w:t xml:space="preserve">ipo di rapporto lavorativo </w:t>
            </w:r>
            <w:r w:rsidR="007D00B3" w:rsidRPr="0036046E">
              <w:rPr>
                <w:bCs/>
                <w:i/>
                <w:iCs/>
                <w:sz w:val="22"/>
                <w:szCs w:val="22"/>
                <w:lang w:eastAsia="zh-CN"/>
              </w:rPr>
              <w:t>(es. dipendente, collaboratore, ecc.)</w:t>
            </w:r>
          </w:p>
        </w:tc>
        <w:tc>
          <w:tcPr>
            <w:tcW w:w="1269" w:type="pct"/>
            <w:tcBorders>
              <w:top w:val="single" w:sz="4" w:space="0" w:color="000000"/>
              <w:left w:val="single" w:sz="4" w:space="0" w:color="000000"/>
              <w:bottom w:val="single" w:sz="4" w:space="0" w:color="000000"/>
            </w:tcBorders>
            <w:vAlign w:val="center"/>
          </w:tcPr>
          <w:p w14:paraId="711B83F8" w14:textId="77777777" w:rsidR="002A0AD7" w:rsidRPr="0036046E" w:rsidRDefault="002A0AD7" w:rsidP="002A0AD7">
            <w:pPr>
              <w:suppressAutoHyphens/>
              <w:jc w:val="center"/>
              <w:rPr>
                <w:b/>
                <w:bCs/>
                <w:sz w:val="22"/>
                <w:szCs w:val="22"/>
                <w:lang w:eastAsia="zh-CN"/>
              </w:rPr>
            </w:pPr>
            <w:r w:rsidRPr="0036046E">
              <w:rPr>
                <w:b/>
                <w:bCs/>
                <w:sz w:val="22"/>
                <w:szCs w:val="22"/>
                <w:lang w:eastAsia="zh-CN"/>
              </w:rPr>
              <w:t>Attività svolta nel progetto</w:t>
            </w:r>
          </w:p>
        </w:tc>
        <w:tc>
          <w:tcPr>
            <w:tcW w:w="783" w:type="pct"/>
            <w:tcBorders>
              <w:top w:val="single" w:sz="4" w:space="0" w:color="000000"/>
              <w:left w:val="single" w:sz="4" w:space="0" w:color="000000"/>
              <w:bottom w:val="single" w:sz="4" w:space="0" w:color="000000"/>
              <w:right w:val="single" w:sz="4" w:space="0" w:color="000000"/>
            </w:tcBorders>
            <w:vAlign w:val="center"/>
          </w:tcPr>
          <w:p w14:paraId="47A2A486" w14:textId="77777777" w:rsidR="002A0AD7" w:rsidRPr="0036046E" w:rsidRDefault="002A0AD7" w:rsidP="002A0AD7">
            <w:pPr>
              <w:suppressAutoHyphens/>
              <w:jc w:val="center"/>
              <w:rPr>
                <w:b/>
                <w:sz w:val="22"/>
                <w:szCs w:val="22"/>
                <w:lang w:eastAsia="zh-CN"/>
              </w:rPr>
            </w:pPr>
            <w:r w:rsidRPr="0036046E">
              <w:rPr>
                <w:b/>
                <w:bCs/>
                <w:sz w:val="22"/>
                <w:szCs w:val="22"/>
                <w:lang w:eastAsia="zh-CN"/>
              </w:rPr>
              <w:t>N. ore assegnate</w:t>
            </w:r>
          </w:p>
        </w:tc>
      </w:tr>
      <w:tr w:rsidR="002A0AD7" w:rsidRPr="0036046E" w14:paraId="0D87B044" w14:textId="77777777" w:rsidTr="00BD4A99">
        <w:trPr>
          <w:trHeight w:val="369"/>
        </w:trPr>
        <w:tc>
          <w:tcPr>
            <w:tcW w:w="1586" w:type="pct"/>
            <w:tcBorders>
              <w:top w:val="single" w:sz="4" w:space="0" w:color="000000"/>
              <w:left w:val="single" w:sz="4" w:space="0" w:color="000000"/>
              <w:bottom w:val="single" w:sz="4" w:space="0" w:color="000000"/>
            </w:tcBorders>
          </w:tcPr>
          <w:p w14:paraId="076B7768" w14:textId="77777777" w:rsidR="002A0AD7" w:rsidRPr="0036046E" w:rsidRDefault="002A0AD7" w:rsidP="002A0AD7">
            <w:pPr>
              <w:suppressAutoHyphens/>
              <w:snapToGrid w:val="0"/>
              <w:jc w:val="both"/>
              <w:rPr>
                <w:bCs/>
                <w:sz w:val="22"/>
                <w:szCs w:val="22"/>
                <w:lang w:eastAsia="zh-CN"/>
              </w:rPr>
            </w:pPr>
          </w:p>
        </w:tc>
        <w:tc>
          <w:tcPr>
            <w:tcW w:w="1362" w:type="pct"/>
            <w:tcBorders>
              <w:top w:val="single" w:sz="4" w:space="0" w:color="000000"/>
              <w:left w:val="single" w:sz="4" w:space="0" w:color="000000"/>
              <w:bottom w:val="single" w:sz="4" w:space="0" w:color="000000"/>
            </w:tcBorders>
          </w:tcPr>
          <w:p w14:paraId="40D07E1D" w14:textId="77777777" w:rsidR="002A0AD7" w:rsidRPr="0036046E" w:rsidRDefault="002A0AD7" w:rsidP="002A0AD7">
            <w:pPr>
              <w:suppressAutoHyphens/>
              <w:snapToGrid w:val="0"/>
              <w:jc w:val="both"/>
              <w:rPr>
                <w:bCs/>
                <w:sz w:val="22"/>
                <w:szCs w:val="22"/>
                <w:lang w:eastAsia="zh-CN"/>
              </w:rPr>
            </w:pPr>
          </w:p>
        </w:tc>
        <w:tc>
          <w:tcPr>
            <w:tcW w:w="1269" w:type="pct"/>
            <w:tcBorders>
              <w:top w:val="single" w:sz="4" w:space="0" w:color="000000"/>
              <w:left w:val="single" w:sz="4" w:space="0" w:color="000000"/>
              <w:bottom w:val="single" w:sz="4" w:space="0" w:color="000000"/>
            </w:tcBorders>
          </w:tcPr>
          <w:p w14:paraId="1982F441" w14:textId="77777777" w:rsidR="002A0AD7" w:rsidRPr="0036046E" w:rsidRDefault="002A0AD7" w:rsidP="002A0AD7">
            <w:pPr>
              <w:suppressAutoHyphens/>
              <w:snapToGrid w:val="0"/>
              <w:jc w:val="both"/>
              <w:rPr>
                <w:bCs/>
                <w:sz w:val="22"/>
                <w:szCs w:val="22"/>
                <w:lang w:eastAsia="zh-CN"/>
              </w:rPr>
            </w:pPr>
          </w:p>
        </w:tc>
        <w:tc>
          <w:tcPr>
            <w:tcW w:w="783" w:type="pct"/>
            <w:tcBorders>
              <w:top w:val="single" w:sz="4" w:space="0" w:color="000000"/>
              <w:left w:val="single" w:sz="4" w:space="0" w:color="000000"/>
              <w:bottom w:val="single" w:sz="4" w:space="0" w:color="000000"/>
              <w:right w:val="single" w:sz="4" w:space="0" w:color="000000"/>
            </w:tcBorders>
          </w:tcPr>
          <w:p w14:paraId="4FE133A9" w14:textId="77777777" w:rsidR="002A0AD7" w:rsidRPr="0036046E" w:rsidRDefault="002A0AD7" w:rsidP="002A0AD7">
            <w:pPr>
              <w:suppressAutoHyphens/>
              <w:snapToGrid w:val="0"/>
              <w:jc w:val="both"/>
              <w:rPr>
                <w:bCs/>
                <w:sz w:val="22"/>
                <w:szCs w:val="22"/>
                <w:lang w:eastAsia="zh-CN"/>
              </w:rPr>
            </w:pPr>
          </w:p>
        </w:tc>
      </w:tr>
      <w:tr w:rsidR="002A0AD7" w:rsidRPr="0036046E" w14:paraId="4BF8E661" w14:textId="77777777" w:rsidTr="00BD4A99">
        <w:trPr>
          <w:trHeight w:val="369"/>
        </w:trPr>
        <w:tc>
          <w:tcPr>
            <w:tcW w:w="1586" w:type="pct"/>
            <w:tcBorders>
              <w:top w:val="single" w:sz="4" w:space="0" w:color="000000"/>
              <w:left w:val="single" w:sz="4" w:space="0" w:color="000000"/>
              <w:bottom w:val="single" w:sz="4" w:space="0" w:color="000000"/>
            </w:tcBorders>
          </w:tcPr>
          <w:p w14:paraId="2981DA53" w14:textId="77777777" w:rsidR="002A0AD7" w:rsidRPr="0036046E" w:rsidRDefault="002A0AD7" w:rsidP="002A0AD7">
            <w:pPr>
              <w:suppressAutoHyphens/>
              <w:snapToGrid w:val="0"/>
              <w:jc w:val="both"/>
              <w:rPr>
                <w:bCs/>
                <w:sz w:val="22"/>
                <w:szCs w:val="22"/>
                <w:lang w:eastAsia="zh-CN"/>
              </w:rPr>
            </w:pPr>
          </w:p>
        </w:tc>
        <w:tc>
          <w:tcPr>
            <w:tcW w:w="1362" w:type="pct"/>
            <w:tcBorders>
              <w:top w:val="single" w:sz="4" w:space="0" w:color="000000"/>
              <w:left w:val="single" w:sz="4" w:space="0" w:color="000000"/>
              <w:bottom w:val="single" w:sz="4" w:space="0" w:color="000000"/>
            </w:tcBorders>
          </w:tcPr>
          <w:p w14:paraId="75A16FC6" w14:textId="77777777" w:rsidR="002A0AD7" w:rsidRPr="0036046E" w:rsidRDefault="002A0AD7" w:rsidP="002A0AD7">
            <w:pPr>
              <w:suppressAutoHyphens/>
              <w:snapToGrid w:val="0"/>
              <w:jc w:val="both"/>
              <w:rPr>
                <w:bCs/>
                <w:sz w:val="22"/>
                <w:szCs w:val="22"/>
                <w:lang w:eastAsia="zh-CN"/>
              </w:rPr>
            </w:pPr>
          </w:p>
        </w:tc>
        <w:tc>
          <w:tcPr>
            <w:tcW w:w="1269" w:type="pct"/>
            <w:tcBorders>
              <w:top w:val="single" w:sz="4" w:space="0" w:color="000000"/>
              <w:left w:val="single" w:sz="4" w:space="0" w:color="000000"/>
              <w:bottom w:val="single" w:sz="4" w:space="0" w:color="000000"/>
            </w:tcBorders>
          </w:tcPr>
          <w:p w14:paraId="4D4A0606" w14:textId="77777777" w:rsidR="002A0AD7" w:rsidRPr="0036046E" w:rsidRDefault="002A0AD7" w:rsidP="002A0AD7">
            <w:pPr>
              <w:suppressAutoHyphens/>
              <w:snapToGrid w:val="0"/>
              <w:jc w:val="both"/>
              <w:rPr>
                <w:bCs/>
                <w:sz w:val="22"/>
                <w:szCs w:val="22"/>
                <w:lang w:eastAsia="zh-CN"/>
              </w:rPr>
            </w:pPr>
          </w:p>
        </w:tc>
        <w:tc>
          <w:tcPr>
            <w:tcW w:w="783" w:type="pct"/>
            <w:tcBorders>
              <w:top w:val="single" w:sz="4" w:space="0" w:color="000000"/>
              <w:left w:val="single" w:sz="4" w:space="0" w:color="000000"/>
              <w:bottom w:val="single" w:sz="4" w:space="0" w:color="000000"/>
              <w:right w:val="single" w:sz="4" w:space="0" w:color="000000"/>
            </w:tcBorders>
          </w:tcPr>
          <w:p w14:paraId="2BD60134" w14:textId="77777777" w:rsidR="002A0AD7" w:rsidRPr="0036046E" w:rsidRDefault="002A0AD7" w:rsidP="002A0AD7">
            <w:pPr>
              <w:suppressAutoHyphens/>
              <w:snapToGrid w:val="0"/>
              <w:jc w:val="both"/>
              <w:rPr>
                <w:bCs/>
                <w:sz w:val="22"/>
                <w:szCs w:val="22"/>
                <w:lang w:eastAsia="zh-CN"/>
              </w:rPr>
            </w:pPr>
          </w:p>
        </w:tc>
      </w:tr>
    </w:tbl>
    <w:p w14:paraId="26AB03D0" w14:textId="77777777" w:rsidR="00475479" w:rsidRPr="0036046E" w:rsidRDefault="00475479" w:rsidP="00475479">
      <w:pPr>
        <w:tabs>
          <w:tab w:val="left" w:pos="709"/>
        </w:tabs>
        <w:suppressAutoHyphens/>
        <w:jc w:val="both"/>
        <w:rPr>
          <w:sz w:val="22"/>
          <w:szCs w:val="22"/>
          <w:lang w:eastAsia="zh-CN"/>
        </w:rPr>
      </w:pPr>
    </w:p>
    <w:p w14:paraId="58B7023E" w14:textId="77777777" w:rsidR="007D00B3" w:rsidRPr="0036046E" w:rsidRDefault="007D00B3" w:rsidP="00475479">
      <w:pPr>
        <w:tabs>
          <w:tab w:val="left" w:pos="709"/>
        </w:tabs>
        <w:suppressAutoHyphens/>
        <w:jc w:val="both"/>
        <w:rPr>
          <w:sz w:val="22"/>
          <w:szCs w:val="22"/>
          <w:lang w:eastAsia="zh-CN"/>
        </w:rPr>
      </w:pPr>
    </w:p>
    <w:p w14:paraId="7FDDE3AE" w14:textId="77777777" w:rsidR="00475479" w:rsidRPr="0036046E" w:rsidRDefault="00AF69EC" w:rsidP="00475479">
      <w:pPr>
        <w:tabs>
          <w:tab w:val="left" w:pos="1080"/>
        </w:tabs>
        <w:suppressAutoHyphens/>
        <w:jc w:val="both"/>
        <w:rPr>
          <w:b/>
          <w:sz w:val="22"/>
          <w:szCs w:val="22"/>
          <w:lang w:eastAsia="zh-CN"/>
        </w:rPr>
      </w:pPr>
      <w:r w:rsidRPr="0036046E">
        <w:rPr>
          <w:b/>
          <w:sz w:val="22"/>
          <w:szCs w:val="22"/>
          <w:lang w:eastAsia="zh-CN"/>
        </w:rPr>
        <w:t>D.1.10</w:t>
      </w:r>
      <w:r w:rsidR="00475479" w:rsidRPr="0036046E">
        <w:rPr>
          <w:b/>
          <w:sz w:val="22"/>
          <w:szCs w:val="22"/>
          <w:lang w:eastAsia="zh-CN"/>
        </w:rPr>
        <w:t xml:space="preserve"> Processi di monitoraggio delle attività e valutazione dei risultati</w:t>
      </w:r>
    </w:p>
    <w:p w14:paraId="7E747E45" w14:textId="77777777" w:rsidR="007967DB" w:rsidRPr="0036046E" w:rsidRDefault="00475479" w:rsidP="00475479">
      <w:pPr>
        <w:tabs>
          <w:tab w:val="left" w:pos="980"/>
        </w:tabs>
        <w:suppressAutoHyphens/>
        <w:jc w:val="both"/>
        <w:rPr>
          <w:bCs/>
          <w:sz w:val="22"/>
          <w:szCs w:val="22"/>
          <w:vertAlign w:val="superscript"/>
          <w:lang w:eastAsia="zh-CN"/>
        </w:rPr>
      </w:pPr>
      <w:r w:rsidRPr="0036046E">
        <w:rPr>
          <w:bCs/>
          <w:sz w:val="22"/>
          <w:szCs w:val="22"/>
          <w:lang w:eastAsia="zh-CN"/>
        </w:rPr>
        <w:t>Responsabile</w:t>
      </w:r>
    </w:p>
    <w:p w14:paraId="561D2B34" w14:textId="77777777" w:rsidR="00475479" w:rsidRPr="0036046E" w:rsidRDefault="00475479" w:rsidP="00475479">
      <w:pPr>
        <w:tabs>
          <w:tab w:val="left" w:pos="980"/>
        </w:tabs>
        <w:suppressAutoHyphens/>
        <w:jc w:val="both"/>
        <w:rPr>
          <w:bCs/>
          <w:sz w:val="22"/>
          <w:szCs w:val="22"/>
          <w:lang w:eastAsia="zh-CN"/>
        </w:rPr>
      </w:pPr>
      <w:r w:rsidRPr="0036046E">
        <w:rPr>
          <w:bCs/>
          <w:sz w:val="22"/>
          <w:szCs w:val="22"/>
          <w:lang w:eastAsia="zh-CN"/>
        </w:rPr>
        <w:t>_____________________________________________________________________________</w:t>
      </w:r>
    </w:p>
    <w:p w14:paraId="380F59C2" w14:textId="77777777" w:rsidR="00475479" w:rsidRPr="0036046E" w:rsidRDefault="00475479" w:rsidP="00475479">
      <w:pPr>
        <w:tabs>
          <w:tab w:val="left" w:pos="360"/>
        </w:tabs>
        <w:suppressAutoHyphens/>
        <w:jc w:val="both"/>
        <w:rPr>
          <w:b/>
          <w:sz w:val="22"/>
          <w:szCs w:val="22"/>
          <w:lang w:eastAsia="zh-CN"/>
        </w:rPr>
      </w:pPr>
      <w:r w:rsidRPr="0036046E">
        <w:rPr>
          <w:bCs/>
          <w:sz w:val="22"/>
          <w:szCs w:val="22"/>
          <w:lang w:eastAsia="zh-CN"/>
        </w:rPr>
        <w:t>Altro personale coinvolto:</w:t>
      </w:r>
    </w:p>
    <w:tbl>
      <w:tblPr>
        <w:tblW w:w="5000" w:type="pct"/>
        <w:tblCellMar>
          <w:left w:w="70" w:type="dxa"/>
          <w:right w:w="70" w:type="dxa"/>
        </w:tblCellMar>
        <w:tblLook w:val="0000" w:firstRow="0" w:lastRow="0" w:firstColumn="0" w:lastColumn="0" w:noHBand="0" w:noVBand="0"/>
      </w:tblPr>
      <w:tblGrid>
        <w:gridCol w:w="3964"/>
        <w:gridCol w:w="5814"/>
      </w:tblGrid>
      <w:tr w:rsidR="002A0AD7" w:rsidRPr="0036046E" w14:paraId="3C28C1DE" w14:textId="77777777" w:rsidTr="00475479">
        <w:trPr>
          <w:trHeight w:val="449"/>
        </w:trPr>
        <w:tc>
          <w:tcPr>
            <w:tcW w:w="2027" w:type="pct"/>
            <w:tcBorders>
              <w:top w:val="single" w:sz="4" w:space="0" w:color="000000"/>
              <w:left w:val="single" w:sz="4" w:space="0" w:color="000000"/>
              <w:bottom w:val="single" w:sz="4" w:space="0" w:color="000000"/>
            </w:tcBorders>
            <w:vAlign w:val="center"/>
          </w:tcPr>
          <w:p w14:paraId="3FF34895" w14:textId="77777777" w:rsidR="002A0AD7" w:rsidRPr="0036046E" w:rsidRDefault="002A0AD7" w:rsidP="002A0AD7">
            <w:pPr>
              <w:tabs>
                <w:tab w:val="left" w:pos="360"/>
              </w:tabs>
              <w:suppressAutoHyphens/>
              <w:jc w:val="center"/>
              <w:rPr>
                <w:b/>
                <w:bCs/>
                <w:sz w:val="22"/>
                <w:szCs w:val="22"/>
                <w:lang w:eastAsia="zh-CN"/>
              </w:rPr>
            </w:pPr>
            <w:r w:rsidRPr="0036046E">
              <w:rPr>
                <w:b/>
                <w:bCs/>
                <w:sz w:val="22"/>
                <w:szCs w:val="22"/>
                <w:lang w:eastAsia="zh-CN"/>
              </w:rPr>
              <w:t>Nome e cognome</w:t>
            </w:r>
          </w:p>
        </w:tc>
        <w:tc>
          <w:tcPr>
            <w:tcW w:w="2973" w:type="pct"/>
            <w:tcBorders>
              <w:top w:val="single" w:sz="4" w:space="0" w:color="000000"/>
              <w:left w:val="single" w:sz="4" w:space="0" w:color="000000"/>
              <w:bottom w:val="single" w:sz="4" w:space="0" w:color="000000"/>
              <w:right w:val="single" w:sz="4" w:space="0" w:color="000000"/>
            </w:tcBorders>
            <w:vAlign w:val="center"/>
          </w:tcPr>
          <w:p w14:paraId="7334658D" w14:textId="77777777" w:rsidR="002A0AD7" w:rsidRPr="0036046E" w:rsidRDefault="002A0AD7" w:rsidP="002131EF">
            <w:pPr>
              <w:tabs>
                <w:tab w:val="left" w:pos="360"/>
              </w:tabs>
              <w:suppressAutoHyphens/>
              <w:jc w:val="both"/>
              <w:rPr>
                <w:b/>
                <w:sz w:val="22"/>
                <w:szCs w:val="22"/>
                <w:lang w:eastAsia="zh-CN"/>
              </w:rPr>
            </w:pPr>
            <w:r w:rsidRPr="0036046E">
              <w:rPr>
                <w:b/>
                <w:bCs/>
                <w:sz w:val="22"/>
                <w:szCs w:val="22"/>
                <w:lang w:eastAsia="zh-CN"/>
              </w:rPr>
              <w:t xml:space="preserve">Fascia di riferimento oppure </w:t>
            </w:r>
            <w:r w:rsidRPr="0036046E">
              <w:rPr>
                <w:b/>
                <w:bCs/>
                <w:color w:val="000000"/>
                <w:sz w:val="22"/>
                <w:szCs w:val="22"/>
                <w:lang w:eastAsia="zh-CN"/>
              </w:rPr>
              <w:t>Titolo di studio e anni di esperienza</w:t>
            </w:r>
            <w:r w:rsidR="00170F50" w:rsidRPr="0036046E">
              <w:rPr>
                <w:b/>
                <w:bCs/>
                <w:color w:val="000000"/>
                <w:sz w:val="22"/>
                <w:szCs w:val="22"/>
                <w:lang w:eastAsia="zh-CN"/>
              </w:rPr>
              <w:t xml:space="preserve">. </w:t>
            </w:r>
            <w:r w:rsidR="00170F50" w:rsidRPr="0036046E">
              <w:rPr>
                <w:b/>
                <w:bCs/>
                <w:color w:val="000000" w:themeColor="text1"/>
                <w:sz w:val="22"/>
                <w:szCs w:val="22"/>
                <w:lang w:eastAsia="zh-CN"/>
              </w:rPr>
              <w:t>Specificare il t</w:t>
            </w:r>
            <w:r w:rsidR="00170F50" w:rsidRPr="0036046E">
              <w:rPr>
                <w:b/>
                <w:i/>
                <w:iCs/>
                <w:color w:val="000000" w:themeColor="text1"/>
                <w:sz w:val="22"/>
                <w:szCs w:val="22"/>
                <w:lang w:eastAsia="zh-CN"/>
              </w:rPr>
              <w:t xml:space="preserve">ipo di rapporto lavorativo </w:t>
            </w:r>
            <w:r w:rsidR="00170F50" w:rsidRPr="0036046E">
              <w:rPr>
                <w:bCs/>
                <w:i/>
                <w:iCs/>
                <w:color w:val="000000" w:themeColor="text1"/>
                <w:sz w:val="22"/>
                <w:szCs w:val="22"/>
                <w:lang w:eastAsia="zh-CN"/>
              </w:rPr>
              <w:t>(es. dipendente, collaboratore, ecc.)</w:t>
            </w:r>
          </w:p>
        </w:tc>
      </w:tr>
      <w:tr w:rsidR="002A0AD7" w:rsidRPr="0036046E" w14:paraId="76E116B3" w14:textId="77777777" w:rsidTr="00475479">
        <w:trPr>
          <w:trHeight w:val="368"/>
        </w:trPr>
        <w:tc>
          <w:tcPr>
            <w:tcW w:w="2027" w:type="pct"/>
            <w:tcBorders>
              <w:top w:val="single" w:sz="4" w:space="0" w:color="000000"/>
              <w:left w:val="single" w:sz="4" w:space="0" w:color="000000"/>
              <w:bottom w:val="single" w:sz="4" w:space="0" w:color="000000"/>
            </w:tcBorders>
          </w:tcPr>
          <w:p w14:paraId="02A22E01" w14:textId="77777777" w:rsidR="002A0AD7" w:rsidRPr="0036046E" w:rsidRDefault="002A0AD7" w:rsidP="002A0AD7">
            <w:pPr>
              <w:tabs>
                <w:tab w:val="left" w:pos="360"/>
              </w:tabs>
              <w:suppressAutoHyphens/>
              <w:snapToGrid w:val="0"/>
              <w:jc w:val="both"/>
              <w:rPr>
                <w:bCs/>
                <w:sz w:val="22"/>
                <w:szCs w:val="22"/>
                <w:lang w:eastAsia="zh-CN"/>
              </w:rPr>
            </w:pPr>
          </w:p>
        </w:tc>
        <w:tc>
          <w:tcPr>
            <w:tcW w:w="2973" w:type="pct"/>
            <w:tcBorders>
              <w:top w:val="single" w:sz="4" w:space="0" w:color="000000"/>
              <w:left w:val="single" w:sz="4" w:space="0" w:color="000000"/>
              <w:bottom w:val="single" w:sz="4" w:space="0" w:color="000000"/>
              <w:right w:val="single" w:sz="4" w:space="0" w:color="000000"/>
            </w:tcBorders>
          </w:tcPr>
          <w:p w14:paraId="22CB935D" w14:textId="77777777" w:rsidR="002A0AD7" w:rsidRPr="0036046E" w:rsidRDefault="002A0AD7" w:rsidP="002131EF">
            <w:pPr>
              <w:tabs>
                <w:tab w:val="left" w:pos="360"/>
              </w:tabs>
              <w:suppressAutoHyphens/>
              <w:snapToGrid w:val="0"/>
              <w:jc w:val="both"/>
              <w:rPr>
                <w:bCs/>
                <w:sz w:val="22"/>
                <w:szCs w:val="22"/>
                <w:lang w:eastAsia="zh-CN"/>
              </w:rPr>
            </w:pPr>
          </w:p>
        </w:tc>
      </w:tr>
    </w:tbl>
    <w:p w14:paraId="3430BF8C" w14:textId="77777777" w:rsidR="00475479" w:rsidRPr="0036046E" w:rsidRDefault="00475479" w:rsidP="00475479">
      <w:pPr>
        <w:suppressAutoHyphens/>
        <w:jc w:val="both"/>
        <w:rPr>
          <w:b/>
          <w:sz w:val="22"/>
          <w:szCs w:val="22"/>
          <w:lang w:eastAsia="zh-CN"/>
        </w:rPr>
      </w:pPr>
    </w:p>
    <w:p w14:paraId="4D3134B3" w14:textId="77777777" w:rsidR="00475479" w:rsidRPr="0036046E" w:rsidRDefault="00475479" w:rsidP="00475479">
      <w:pPr>
        <w:suppressAutoHyphens/>
        <w:jc w:val="both"/>
        <w:rPr>
          <w:b/>
          <w:sz w:val="22"/>
          <w:szCs w:val="22"/>
          <w:lang w:eastAsia="zh-CN"/>
        </w:rPr>
      </w:pPr>
    </w:p>
    <w:p w14:paraId="73BFA4DF" w14:textId="77777777" w:rsidR="00475479" w:rsidRPr="0036046E" w:rsidRDefault="00475479" w:rsidP="00475479">
      <w:pPr>
        <w:suppressAutoHyphens/>
        <w:jc w:val="both"/>
        <w:rPr>
          <w:b/>
          <w:sz w:val="22"/>
          <w:szCs w:val="22"/>
          <w:lang w:eastAsia="zh-CN"/>
        </w:rPr>
      </w:pPr>
      <w:r w:rsidRPr="0036046E">
        <w:rPr>
          <w:b/>
          <w:sz w:val="22"/>
          <w:szCs w:val="22"/>
          <w:lang w:eastAsia="zh-CN"/>
        </w:rPr>
        <w:t xml:space="preserve">D.2 </w:t>
      </w:r>
      <w:r w:rsidRPr="0036046E">
        <w:rPr>
          <w:b/>
          <w:bCs/>
          <w:sz w:val="22"/>
          <w:szCs w:val="22"/>
          <w:lang w:eastAsia="zh-CN"/>
        </w:rPr>
        <w:t>Risorse umane utilizzate per le misure di accompagnamento</w:t>
      </w:r>
    </w:p>
    <w:p w14:paraId="1A24E3CB" w14:textId="77777777" w:rsidR="00BD4A99" w:rsidRPr="0036046E" w:rsidRDefault="00BD4A99" w:rsidP="00475479">
      <w:pPr>
        <w:tabs>
          <w:tab w:val="left" w:pos="709"/>
        </w:tabs>
        <w:suppressAutoHyphens/>
        <w:jc w:val="both"/>
        <w:rPr>
          <w:b/>
          <w:sz w:val="22"/>
          <w:szCs w:val="22"/>
          <w:lang w:eastAsia="zh-CN"/>
        </w:rPr>
      </w:pPr>
    </w:p>
    <w:p w14:paraId="1443A210" w14:textId="77777777" w:rsidR="00475479" w:rsidRDefault="00E80606" w:rsidP="00475479">
      <w:pPr>
        <w:tabs>
          <w:tab w:val="left" w:pos="1700"/>
        </w:tabs>
        <w:suppressAutoHyphens/>
        <w:jc w:val="both"/>
        <w:rPr>
          <w:b/>
          <w:sz w:val="22"/>
          <w:szCs w:val="22"/>
          <w:lang w:eastAsia="zh-CN"/>
        </w:rPr>
      </w:pPr>
      <w:r w:rsidRPr="0036046E">
        <w:rPr>
          <w:b/>
          <w:sz w:val="22"/>
          <w:szCs w:val="22"/>
          <w:lang w:eastAsia="zh-CN"/>
        </w:rPr>
        <w:t>D.2.1</w:t>
      </w:r>
      <w:r w:rsidR="00475479" w:rsidRPr="0036046E">
        <w:rPr>
          <w:b/>
          <w:sz w:val="22"/>
          <w:szCs w:val="22"/>
          <w:lang w:eastAsia="zh-CN"/>
        </w:rPr>
        <w:t xml:space="preserve"> Per</w:t>
      </w:r>
      <w:r w:rsidR="00BA001F" w:rsidRPr="0036046E">
        <w:rPr>
          <w:b/>
          <w:sz w:val="22"/>
          <w:szCs w:val="22"/>
          <w:lang w:eastAsia="zh-CN"/>
        </w:rPr>
        <w:t>sonale impiegato</w:t>
      </w:r>
    </w:p>
    <w:p w14:paraId="67EF8F9A" w14:textId="77777777" w:rsidR="00E74FA2" w:rsidRPr="0036046E" w:rsidRDefault="00E74FA2" w:rsidP="00475479">
      <w:pPr>
        <w:tabs>
          <w:tab w:val="left" w:pos="1700"/>
        </w:tabs>
        <w:suppressAutoHyphens/>
        <w:jc w:val="both"/>
        <w:rPr>
          <w:sz w:val="22"/>
          <w:szCs w:val="22"/>
          <w:lang w:eastAsia="zh-CN"/>
        </w:rPr>
      </w:pPr>
    </w:p>
    <w:tbl>
      <w:tblPr>
        <w:tblW w:w="4963" w:type="pct"/>
        <w:tblCellMar>
          <w:left w:w="70" w:type="dxa"/>
          <w:right w:w="70" w:type="dxa"/>
        </w:tblCellMar>
        <w:tblLook w:val="0000" w:firstRow="0" w:lastRow="0" w:firstColumn="0" w:lastColumn="0" w:noHBand="0" w:noVBand="0"/>
      </w:tblPr>
      <w:tblGrid>
        <w:gridCol w:w="1204"/>
        <w:gridCol w:w="1167"/>
        <w:gridCol w:w="1852"/>
        <w:gridCol w:w="886"/>
        <w:gridCol w:w="1803"/>
        <w:gridCol w:w="1057"/>
        <w:gridCol w:w="1737"/>
      </w:tblGrid>
      <w:tr w:rsidR="004C4376" w:rsidRPr="0036046E" w14:paraId="78CDF5E6" w14:textId="77777777" w:rsidTr="004C4376">
        <w:tc>
          <w:tcPr>
            <w:tcW w:w="597" w:type="pct"/>
            <w:tcBorders>
              <w:top w:val="single" w:sz="4" w:space="0" w:color="000000"/>
              <w:left w:val="single" w:sz="4" w:space="0" w:color="000000"/>
              <w:bottom w:val="single" w:sz="4" w:space="0" w:color="000000"/>
            </w:tcBorders>
            <w:vAlign w:val="center"/>
          </w:tcPr>
          <w:p w14:paraId="01AD05F3"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lastRenderedPageBreak/>
              <w:t>Nominativo</w:t>
            </w:r>
          </w:p>
        </w:tc>
        <w:tc>
          <w:tcPr>
            <w:tcW w:w="349" w:type="pct"/>
            <w:tcBorders>
              <w:top w:val="single" w:sz="4" w:space="0" w:color="000000"/>
              <w:left w:val="single" w:sz="4" w:space="0" w:color="000000"/>
              <w:bottom w:val="single" w:sz="4" w:space="0" w:color="000000"/>
            </w:tcBorders>
            <w:vAlign w:val="center"/>
          </w:tcPr>
          <w:p w14:paraId="65C9EF5A" w14:textId="77777777" w:rsidR="006909F3" w:rsidRPr="0036046E" w:rsidRDefault="00BD4A99" w:rsidP="00475479">
            <w:pPr>
              <w:suppressAutoHyphens/>
              <w:jc w:val="center"/>
              <w:rPr>
                <w:b/>
                <w:i/>
                <w:iCs/>
                <w:sz w:val="22"/>
                <w:szCs w:val="22"/>
                <w:lang w:eastAsia="zh-CN"/>
              </w:rPr>
            </w:pPr>
            <w:r w:rsidRPr="0036046E">
              <w:rPr>
                <w:b/>
                <w:i/>
                <w:iCs/>
                <w:sz w:val="22"/>
                <w:szCs w:val="22"/>
                <w:lang w:eastAsia="zh-CN"/>
              </w:rPr>
              <w:t xml:space="preserve">Fascia di riferimento </w:t>
            </w:r>
            <w:r w:rsidR="008F489E" w:rsidRPr="0036046E">
              <w:rPr>
                <w:b/>
                <w:i/>
                <w:iCs/>
                <w:sz w:val="22"/>
                <w:szCs w:val="22"/>
                <w:lang w:eastAsia="zh-CN"/>
              </w:rPr>
              <w:t>oppure</w:t>
            </w:r>
            <w:r w:rsidRPr="0036046E">
              <w:rPr>
                <w:b/>
                <w:i/>
                <w:iCs/>
                <w:sz w:val="22"/>
                <w:szCs w:val="22"/>
                <w:lang w:eastAsia="zh-CN"/>
              </w:rPr>
              <w:t xml:space="preserve"> </w:t>
            </w:r>
            <w:r w:rsidRPr="0036046E">
              <w:rPr>
                <w:b/>
                <w:i/>
                <w:iCs/>
                <w:color w:val="000000"/>
                <w:sz w:val="22"/>
                <w:szCs w:val="22"/>
                <w:lang w:eastAsia="zh-CN"/>
              </w:rPr>
              <w:t>Titolo di studio e anni di esperienza</w:t>
            </w:r>
          </w:p>
        </w:tc>
        <w:tc>
          <w:tcPr>
            <w:tcW w:w="934" w:type="pct"/>
            <w:tcBorders>
              <w:top w:val="single" w:sz="4" w:space="0" w:color="000000"/>
              <w:left w:val="single" w:sz="4" w:space="0" w:color="000000"/>
              <w:bottom w:val="single" w:sz="4" w:space="0" w:color="000000"/>
            </w:tcBorders>
            <w:vAlign w:val="center"/>
          </w:tcPr>
          <w:p w14:paraId="0EF032C2"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Misura di accompagnamento n.</w:t>
            </w:r>
          </w:p>
        </w:tc>
        <w:tc>
          <w:tcPr>
            <w:tcW w:w="462" w:type="pct"/>
            <w:tcBorders>
              <w:top w:val="single" w:sz="4" w:space="0" w:color="000000"/>
              <w:left w:val="single" w:sz="4" w:space="0" w:color="000000"/>
              <w:bottom w:val="single" w:sz="4" w:space="0" w:color="000000"/>
            </w:tcBorders>
            <w:vAlign w:val="center"/>
          </w:tcPr>
          <w:p w14:paraId="2FD7E58A"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Attività svolta nel progetto</w:t>
            </w:r>
          </w:p>
        </w:tc>
        <w:tc>
          <w:tcPr>
            <w:tcW w:w="796" w:type="pct"/>
            <w:tcBorders>
              <w:top w:val="single" w:sz="4" w:space="0" w:color="000000"/>
              <w:left w:val="single" w:sz="4" w:space="0" w:color="000000"/>
              <w:bottom w:val="single" w:sz="4" w:space="0" w:color="000000"/>
            </w:tcBorders>
            <w:vAlign w:val="center"/>
          </w:tcPr>
          <w:p w14:paraId="088DA74B"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Contenuti</w:t>
            </w:r>
            <w:r w:rsidR="00A51E26" w:rsidRPr="0036046E">
              <w:rPr>
                <w:b/>
                <w:i/>
                <w:iCs/>
                <w:sz w:val="22"/>
                <w:szCs w:val="22"/>
                <w:lang w:eastAsia="zh-CN"/>
              </w:rPr>
              <w:t>/</w:t>
            </w:r>
            <w:r w:rsidRPr="0036046E">
              <w:rPr>
                <w:b/>
                <w:i/>
                <w:iCs/>
                <w:sz w:val="22"/>
                <w:szCs w:val="22"/>
                <w:lang w:eastAsia="zh-CN"/>
              </w:rPr>
              <w:t>materia d’insegnamento</w:t>
            </w:r>
          </w:p>
        </w:tc>
        <w:tc>
          <w:tcPr>
            <w:tcW w:w="535" w:type="pct"/>
            <w:tcBorders>
              <w:top w:val="single" w:sz="4" w:space="0" w:color="000000"/>
              <w:left w:val="single" w:sz="4" w:space="0" w:color="000000"/>
              <w:bottom w:val="single" w:sz="4" w:space="0" w:color="000000"/>
            </w:tcBorders>
            <w:vAlign w:val="center"/>
          </w:tcPr>
          <w:p w14:paraId="3D5798A6"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Ore</w:t>
            </w:r>
          </w:p>
          <w:p w14:paraId="6487FF2E"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Assegnate</w:t>
            </w:r>
          </w:p>
        </w:tc>
        <w:tc>
          <w:tcPr>
            <w:tcW w:w="1329" w:type="pct"/>
            <w:tcBorders>
              <w:top w:val="single" w:sz="4" w:space="0" w:color="000000"/>
              <w:left w:val="single" w:sz="4" w:space="0" w:color="000000"/>
              <w:bottom w:val="single" w:sz="4" w:space="0" w:color="000000"/>
              <w:right w:val="single" w:sz="4" w:space="0" w:color="auto"/>
            </w:tcBorders>
            <w:vAlign w:val="center"/>
          </w:tcPr>
          <w:p w14:paraId="5055709C" w14:textId="77777777" w:rsidR="006909F3" w:rsidRPr="0036046E" w:rsidRDefault="006909F3" w:rsidP="00475479">
            <w:pPr>
              <w:suppressAutoHyphens/>
              <w:jc w:val="center"/>
              <w:rPr>
                <w:b/>
                <w:i/>
                <w:iCs/>
                <w:sz w:val="22"/>
                <w:szCs w:val="22"/>
                <w:lang w:eastAsia="zh-CN"/>
              </w:rPr>
            </w:pPr>
            <w:r w:rsidRPr="0036046E">
              <w:rPr>
                <w:b/>
                <w:i/>
                <w:iCs/>
                <w:sz w:val="22"/>
                <w:szCs w:val="22"/>
                <w:lang w:eastAsia="zh-CN"/>
              </w:rPr>
              <w:t>Tipo di rapporto lavorativo</w:t>
            </w:r>
            <w:r w:rsidR="007D00B3" w:rsidRPr="0036046E">
              <w:rPr>
                <w:b/>
                <w:i/>
                <w:iCs/>
                <w:sz w:val="22"/>
                <w:szCs w:val="22"/>
                <w:lang w:eastAsia="zh-CN"/>
              </w:rPr>
              <w:t xml:space="preserve"> </w:t>
            </w:r>
            <w:r w:rsidR="007D00B3" w:rsidRPr="0036046E">
              <w:rPr>
                <w:bCs/>
                <w:i/>
                <w:iCs/>
                <w:sz w:val="22"/>
                <w:szCs w:val="22"/>
                <w:lang w:eastAsia="zh-CN"/>
              </w:rPr>
              <w:t>(es. dipendente, collaboratore, ecc.)</w:t>
            </w:r>
          </w:p>
        </w:tc>
      </w:tr>
      <w:tr w:rsidR="004C4376" w:rsidRPr="0036046E" w14:paraId="7A930A97" w14:textId="77777777" w:rsidTr="004C4376">
        <w:tc>
          <w:tcPr>
            <w:tcW w:w="597" w:type="pct"/>
            <w:tcBorders>
              <w:top w:val="single" w:sz="4" w:space="0" w:color="000000"/>
              <w:left w:val="single" w:sz="4" w:space="0" w:color="000000"/>
              <w:bottom w:val="single" w:sz="4" w:space="0" w:color="000000"/>
            </w:tcBorders>
          </w:tcPr>
          <w:p w14:paraId="105F619B" w14:textId="77777777" w:rsidR="006909F3" w:rsidRPr="0036046E" w:rsidRDefault="006909F3" w:rsidP="00475479">
            <w:pPr>
              <w:suppressAutoHyphens/>
              <w:snapToGrid w:val="0"/>
              <w:jc w:val="both"/>
              <w:rPr>
                <w:b/>
                <w:bCs/>
                <w:i/>
                <w:iCs/>
                <w:sz w:val="22"/>
                <w:szCs w:val="22"/>
                <w:lang w:eastAsia="zh-CN"/>
              </w:rPr>
            </w:pPr>
          </w:p>
        </w:tc>
        <w:tc>
          <w:tcPr>
            <w:tcW w:w="349" w:type="pct"/>
            <w:tcBorders>
              <w:top w:val="single" w:sz="4" w:space="0" w:color="000000"/>
              <w:left w:val="single" w:sz="4" w:space="0" w:color="000000"/>
              <w:bottom w:val="single" w:sz="4" w:space="0" w:color="000000"/>
            </w:tcBorders>
          </w:tcPr>
          <w:p w14:paraId="36304443" w14:textId="77777777" w:rsidR="006909F3" w:rsidRPr="0036046E" w:rsidRDefault="006909F3" w:rsidP="00475479">
            <w:pPr>
              <w:suppressAutoHyphens/>
              <w:snapToGrid w:val="0"/>
              <w:jc w:val="both"/>
              <w:rPr>
                <w:bCs/>
                <w:i/>
                <w:iCs/>
                <w:sz w:val="22"/>
                <w:szCs w:val="22"/>
                <w:lang w:eastAsia="zh-CN"/>
              </w:rPr>
            </w:pPr>
          </w:p>
        </w:tc>
        <w:tc>
          <w:tcPr>
            <w:tcW w:w="934" w:type="pct"/>
            <w:tcBorders>
              <w:top w:val="single" w:sz="4" w:space="0" w:color="000000"/>
              <w:left w:val="single" w:sz="4" w:space="0" w:color="000000"/>
              <w:bottom w:val="single" w:sz="4" w:space="0" w:color="000000"/>
            </w:tcBorders>
          </w:tcPr>
          <w:p w14:paraId="74B786B8" w14:textId="77777777" w:rsidR="006909F3" w:rsidRPr="0036046E" w:rsidRDefault="006909F3" w:rsidP="00475479">
            <w:pPr>
              <w:suppressAutoHyphens/>
              <w:snapToGrid w:val="0"/>
              <w:jc w:val="both"/>
              <w:rPr>
                <w:bCs/>
                <w:i/>
                <w:iCs/>
                <w:sz w:val="22"/>
                <w:szCs w:val="22"/>
                <w:lang w:eastAsia="zh-CN"/>
              </w:rPr>
            </w:pPr>
          </w:p>
        </w:tc>
        <w:tc>
          <w:tcPr>
            <w:tcW w:w="462" w:type="pct"/>
            <w:tcBorders>
              <w:top w:val="single" w:sz="4" w:space="0" w:color="000000"/>
              <w:left w:val="single" w:sz="4" w:space="0" w:color="000000"/>
              <w:bottom w:val="single" w:sz="4" w:space="0" w:color="000000"/>
            </w:tcBorders>
          </w:tcPr>
          <w:p w14:paraId="3FB82C84" w14:textId="77777777" w:rsidR="006909F3" w:rsidRPr="0036046E" w:rsidRDefault="006909F3" w:rsidP="00475479">
            <w:pPr>
              <w:suppressAutoHyphens/>
              <w:snapToGrid w:val="0"/>
              <w:jc w:val="both"/>
              <w:rPr>
                <w:bCs/>
                <w:i/>
                <w:iCs/>
                <w:sz w:val="22"/>
                <w:szCs w:val="22"/>
                <w:lang w:eastAsia="zh-CN"/>
              </w:rPr>
            </w:pPr>
          </w:p>
        </w:tc>
        <w:tc>
          <w:tcPr>
            <w:tcW w:w="796" w:type="pct"/>
            <w:tcBorders>
              <w:top w:val="single" w:sz="4" w:space="0" w:color="000000"/>
              <w:left w:val="single" w:sz="4" w:space="0" w:color="000000"/>
              <w:bottom w:val="single" w:sz="4" w:space="0" w:color="000000"/>
            </w:tcBorders>
          </w:tcPr>
          <w:p w14:paraId="17909E8B" w14:textId="77777777" w:rsidR="006909F3" w:rsidRPr="0036046E" w:rsidRDefault="006909F3" w:rsidP="00475479">
            <w:pPr>
              <w:suppressAutoHyphens/>
              <w:snapToGrid w:val="0"/>
              <w:jc w:val="both"/>
              <w:rPr>
                <w:bCs/>
                <w:i/>
                <w:iCs/>
                <w:sz w:val="22"/>
                <w:szCs w:val="22"/>
                <w:lang w:eastAsia="zh-CN"/>
              </w:rPr>
            </w:pPr>
          </w:p>
        </w:tc>
        <w:tc>
          <w:tcPr>
            <w:tcW w:w="535" w:type="pct"/>
            <w:tcBorders>
              <w:top w:val="single" w:sz="4" w:space="0" w:color="000000"/>
              <w:left w:val="single" w:sz="4" w:space="0" w:color="000000"/>
              <w:bottom w:val="single" w:sz="4" w:space="0" w:color="000000"/>
            </w:tcBorders>
          </w:tcPr>
          <w:p w14:paraId="221F0520" w14:textId="77777777" w:rsidR="006909F3" w:rsidRPr="0036046E" w:rsidRDefault="006909F3" w:rsidP="00475479">
            <w:pPr>
              <w:suppressAutoHyphens/>
              <w:snapToGrid w:val="0"/>
              <w:jc w:val="both"/>
              <w:rPr>
                <w:bCs/>
                <w:i/>
                <w:iCs/>
                <w:sz w:val="22"/>
                <w:szCs w:val="22"/>
                <w:lang w:eastAsia="zh-CN"/>
              </w:rPr>
            </w:pPr>
          </w:p>
        </w:tc>
        <w:tc>
          <w:tcPr>
            <w:tcW w:w="1329" w:type="pct"/>
            <w:tcBorders>
              <w:top w:val="single" w:sz="4" w:space="0" w:color="000000"/>
              <w:left w:val="single" w:sz="4" w:space="0" w:color="000000"/>
              <w:bottom w:val="single" w:sz="4" w:space="0" w:color="000000"/>
              <w:right w:val="single" w:sz="4" w:space="0" w:color="auto"/>
            </w:tcBorders>
          </w:tcPr>
          <w:p w14:paraId="1B14732B" w14:textId="77777777" w:rsidR="006909F3" w:rsidRPr="0036046E" w:rsidRDefault="006909F3" w:rsidP="00475479">
            <w:pPr>
              <w:suppressAutoHyphens/>
              <w:snapToGrid w:val="0"/>
              <w:jc w:val="both"/>
              <w:rPr>
                <w:bCs/>
                <w:i/>
                <w:iCs/>
                <w:sz w:val="22"/>
                <w:szCs w:val="22"/>
                <w:lang w:eastAsia="zh-CN"/>
              </w:rPr>
            </w:pPr>
          </w:p>
        </w:tc>
      </w:tr>
      <w:tr w:rsidR="004C4376" w:rsidRPr="0036046E" w14:paraId="53E3D138" w14:textId="77777777" w:rsidTr="004C4376">
        <w:tc>
          <w:tcPr>
            <w:tcW w:w="597" w:type="pct"/>
            <w:tcBorders>
              <w:top w:val="single" w:sz="4" w:space="0" w:color="000000"/>
              <w:left w:val="single" w:sz="4" w:space="0" w:color="000000"/>
              <w:bottom w:val="single" w:sz="4" w:space="0" w:color="000000"/>
            </w:tcBorders>
          </w:tcPr>
          <w:p w14:paraId="760A381E" w14:textId="77777777" w:rsidR="006909F3" w:rsidRPr="0036046E" w:rsidRDefault="006909F3" w:rsidP="00475479">
            <w:pPr>
              <w:suppressAutoHyphens/>
              <w:snapToGrid w:val="0"/>
              <w:jc w:val="both"/>
              <w:rPr>
                <w:bCs/>
                <w:i/>
                <w:iCs/>
                <w:sz w:val="22"/>
                <w:szCs w:val="22"/>
                <w:lang w:eastAsia="zh-CN"/>
              </w:rPr>
            </w:pPr>
          </w:p>
        </w:tc>
        <w:tc>
          <w:tcPr>
            <w:tcW w:w="349" w:type="pct"/>
            <w:tcBorders>
              <w:top w:val="single" w:sz="4" w:space="0" w:color="000000"/>
              <w:left w:val="single" w:sz="4" w:space="0" w:color="000000"/>
              <w:bottom w:val="single" w:sz="4" w:space="0" w:color="000000"/>
            </w:tcBorders>
          </w:tcPr>
          <w:p w14:paraId="0117BB15" w14:textId="77777777" w:rsidR="006909F3" w:rsidRPr="0036046E" w:rsidRDefault="006909F3" w:rsidP="00475479">
            <w:pPr>
              <w:suppressAutoHyphens/>
              <w:snapToGrid w:val="0"/>
              <w:jc w:val="both"/>
              <w:rPr>
                <w:bCs/>
                <w:i/>
                <w:iCs/>
                <w:sz w:val="22"/>
                <w:szCs w:val="22"/>
                <w:lang w:eastAsia="zh-CN"/>
              </w:rPr>
            </w:pPr>
          </w:p>
        </w:tc>
        <w:tc>
          <w:tcPr>
            <w:tcW w:w="934" w:type="pct"/>
            <w:tcBorders>
              <w:top w:val="single" w:sz="4" w:space="0" w:color="000000"/>
              <w:left w:val="single" w:sz="4" w:space="0" w:color="000000"/>
              <w:bottom w:val="single" w:sz="4" w:space="0" w:color="000000"/>
            </w:tcBorders>
          </w:tcPr>
          <w:p w14:paraId="0670C290" w14:textId="77777777" w:rsidR="006909F3" w:rsidRPr="0036046E" w:rsidRDefault="006909F3" w:rsidP="00475479">
            <w:pPr>
              <w:suppressAutoHyphens/>
              <w:snapToGrid w:val="0"/>
              <w:jc w:val="both"/>
              <w:rPr>
                <w:bCs/>
                <w:i/>
                <w:iCs/>
                <w:sz w:val="22"/>
                <w:szCs w:val="22"/>
                <w:lang w:eastAsia="zh-CN"/>
              </w:rPr>
            </w:pPr>
          </w:p>
        </w:tc>
        <w:tc>
          <w:tcPr>
            <w:tcW w:w="462" w:type="pct"/>
            <w:tcBorders>
              <w:top w:val="single" w:sz="4" w:space="0" w:color="000000"/>
              <w:left w:val="single" w:sz="4" w:space="0" w:color="000000"/>
              <w:bottom w:val="single" w:sz="4" w:space="0" w:color="000000"/>
            </w:tcBorders>
          </w:tcPr>
          <w:p w14:paraId="2EE4CF0E" w14:textId="77777777" w:rsidR="006909F3" w:rsidRPr="0036046E" w:rsidRDefault="006909F3" w:rsidP="00475479">
            <w:pPr>
              <w:suppressAutoHyphens/>
              <w:snapToGrid w:val="0"/>
              <w:jc w:val="both"/>
              <w:rPr>
                <w:bCs/>
                <w:i/>
                <w:iCs/>
                <w:sz w:val="22"/>
                <w:szCs w:val="22"/>
                <w:lang w:eastAsia="zh-CN"/>
              </w:rPr>
            </w:pPr>
          </w:p>
        </w:tc>
        <w:tc>
          <w:tcPr>
            <w:tcW w:w="796" w:type="pct"/>
            <w:tcBorders>
              <w:top w:val="single" w:sz="4" w:space="0" w:color="000000"/>
              <w:left w:val="single" w:sz="4" w:space="0" w:color="000000"/>
              <w:bottom w:val="single" w:sz="4" w:space="0" w:color="000000"/>
            </w:tcBorders>
          </w:tcPr>
          <w:p w14:paraId="1AE808AA" w14:textId="77777777" w:rsidR="006909F3" w:rsidRPr="0036046E" w:rsidRDefault="006909F3" w:rsidP="00475479">
            <w:pPr>
              <w:suppressAutoHyphens/>
              <w:snapToGrid w:val="0"/>
              <w:jc w:val="both"/>
              <w:rPr>
                <w:bCs/>
                <w:i/>
                <w:iCs/>
                <w:sz w:val="22"/>
                <w:szCs w:val="22"/>
                <w:lang w:eastAsia="zh-CN"/>
              </w:rPr>
            </w:pPr>
          </w:p>
        </w:tc>
        <w:tc>
          <w:tcPr>
            <w:tcW w:w="535" w:type="pct"/>
            <w:tcBorders>
              <w:top w:val="single" w:sz="4" w:space="0" w:color="000000"/>
              <w:left w:val="single" w:sz="4" w:space="0" w:color="000000"/>
              <w:bottom w:val="single" w:sz="4" w:space="0" w:color="000000"/>
            </w:tcBorders>
          </w:tcPr>
          <w:p w14:paraId="52A11B44" w14:textId="77777777" w:rsidR="006909F3" w:rsidRPr="0036046E" w:rsidRDefault="006909F3" w:rsidP="00475479">
            <w:pPr>
              <w:suppressAutoHyphens/>
              <w:snapToGrid w:val="0"/>
              <w:jc w:val="both"/>
              <w:rPr>
                <w:bCs/>
                <w:i/>
                <w:iCs/>
                <w:sz w:val="22"/>
                <w:szCs w:val="22"/>
                <w:lang w:eastAsia="zh-CN"/>
              </w:rPr>
            </w:pPr>
          </w:p>
        </w:tc>
        <w:tc>
          <w:tcPr>
            <w:tcW w:w="1329" w:type="pct"/>
            <w:tcBorders>
              <w:top w:val="single" w:sz="4" w:space="0" w:color="000000"/>
              <w:left w:val="single" w:sz="4" w:space="0" w:color="000000"/>
              <w:bottom w:val="single" w:sz="4" w:space="0" w:color="000000"/>
              <w:right w:val="single" w:sz="4" w:space="0" w:color="auto"/>
            </w:tcBorders>
          </w:tcPr>
          <w:p w14:paraId="099FD610" w14:textId="77777777" w:rsidR="006909F3" w:rsidRPr="0036046E" w:rsidRDefault="006909F3" w:rsidP="00475479">
            <w:pPr>
              <w:suppressAutoHyphens/>
              <w:snapToGrid w:val="0"/>
              <w:jc w:val="both"/>
              <w:rPr>
                <w:bCs/>
                <w:i/>
                <w:iCs/>
                <w:sz w:val="22"/>
                <w:szCs w:val="22"/>
                <w:lang w:eastAsia="zh-CN"/>
              </w:rPr>
            </w:pPr>
          </w:p>
        </w:tc>
      </w:tr>
      <w:tr w:rsidR="004C4376" w:rsidRPr="0036046E" w14:paraId="0750E458" w14:textId="77777777" w:rsidTr="004C4376">
        <w:tc>
          <w:tcPr>
            <w:tcW w:w="597" w:type="pct"/>
            <w:tcBorders>
              <w:top w:val="single" w:sz="4" w:space="0" w:color="000000"/>
              <w:left w:val="single" w:sz="4" w:space="0" w:color="000000"/>
              <w:bottom w:val="single" w:sz="4" w:space="0" w:color="000000"/>
            </w:tcBorders>
          </w:tcPr>
          <w:p w14:paraId="65DE2E07" w14:textId="77777777" w:rsidR="006909F3" w:rsidRPr="0036046E" w:rsidRDefault="006909F3" w:rsidP="00475479">
            <w:pPr>
              <w:suppressAutoHyphens/>
              <w:snapToGrid w:val="0"/>
              <w:jc w:val="both"/>
              <w:rPr>
                <w:bCs/>
                <w:i/>
                <w:iCs/>
                <w:sz w:val="22"/>
                <w:szCs w:val="22"/>
                <w:lang w:eastAsia="zh-CN"/>
              </w:rPr>
            </w:pPr>
          </w:p>
        </w:tc>
        <w:tc>
          <w:tcPr>
            <w:tcW w:w="349" w:type="pct"/>
            <w:tcBorders>
              <w:top w:val="single" w:sz="4" w:space="0" w:color="000000"/>
              <w:left w:val="single" w:sz="4" w:space="0" w:color="000000"/>
              <w:bottom w:val="single" w:sz="4" w:space="0" w:color="000000"/>
            </w:tcBorders>
          </w:tcPr>
          <w:p w14:paraId="1798B6D6" w14:textId="77777777" w:rsidR="006909F3" w:rsidRPr="0036046E" w:rsidRDefault="006909F3" w:rsidP="00475479">
            <w:pPr>
              <w:suppressAutoHyphens/>
              <w:snapToGrid w:val="0"/>
              <w:jc w:val="both"/>
              <w:rPr>
                <w:bCs/>
                <w:i/>
                <w:iCs/>
                <w:sz w:val="22"/>
                <w:szCs w:val="22"/>
                <w:lang w:eastAsia="zh-CN"/>
              </w:rPr>
            </w:pPr>
          </w:p>
        </w:tc>
        <w:tc>
          <w:tcPr>
            <w:tcW w:w="934" w:type="pct"/>
            <w:tcBorders>
              <w:top w:val="single" w:sz="4" w:space="0" w:color="000000"/>
              <w:left w:val="single" w:sz="4" w:space="0" w:color="000000"/>
              <w:bottom w:val="single" w:sz="4" w:space="0" w:color="000000"/>
            </w:tcBorders>
          </w:tcPr>
          <w:p w14:paraId="58AADF9F" w14:textId="77777777" w:rsidR="006909F3" w:rsidRPr="0036046E" w:rsidRDefault="006909F3" w:rsidP="00475479">
            <w:pPr>
              <w:suppressAutoHyphens/>
              <w:snapToGrid w:val="0"/>
              <w:jc w:val="both"/>
              <w:rPr>
                <w:bCs/>
                <w:i/>
                <w:iCs/>
                <w:sz w:val="22"/>
                <w:szCs w:val="22"/>
                <w:lang w:eastAsia="zh-CN"/>
              </w:rPr>
            </w:pPr>
          </w:p>
        </w:tc>
        <w:tc>
          <w:tcPr>
            <w:tcW w:w="462" w:type="pct"/>
            <w:tcBorders>
              <w:top w:val="single" w:sz="4" w:space="0" w:color="000000"/>
              <w:left w:val="single" w:sz="4" w:space="0" w:color="000000"/>
              <w:bottom w:val="single" w:sz="4" w:space="0" w:color="000000"/>
            </w:tcBorders>
          </w:tcPr>
          <w:p w14:paraId="2E51B33A" w14:textId="77777777" w:rsidR="006909F3" w:rsidRPr="0036046E" w:rsidRDefault="006909F3" w:rsidP="00475479">
            <w:pPr>
              <w:suppressAutoHyphens/>
              <w:snapToGrid w:val="0"/>
              <w:jc w:val="both"/>
              <w:rPr>
                <w:bCs/>
                <w:i/>
                <w:iCs/>
                <w:sz w:val="22"/>
                <w:szCs w:val="22"/>
                <w:lang w:eastAsia="zh-CN"/>
              </w:rPr>
            </w:pPr>
          </w:p>
        </w:tc>
        <w:tc>
          <w:tcPr>
            <w:tcW w:w="796" w:type="pct"/>
            <w:tcBorders>
              <w:top w:val="single" w:sz="4" w:space="0" w:color="000000"/>
              <w:left w:val="single" w:sz="4" w:space="0" w:color="000000"/>
              <w:bottom w:val="single" w:sz="4" w:space="0" w:color="000000"/>
            </w:tcBorders>
          </w:tcPr>
          <w:p w14:paraId="0F557118" w14:textId="77777777" w:rsidR="006909F3" w:rsidRPr="0036046E" w:rsidRDefault="006909F3" w:rsidP="00475479">
            <w:pPr>
              <w:suppressAutoHyphens/>
              <w:snapToGrid w:val="0"/>
              <w:jc w:val="both"/>
              <w:rPr>
                <w:bCs/>
                <w:i/>
                <w:iCs/>
                <w:sz w:val="22"/>
                <w:szCs w:val="22"/>
                <w:lang w:eastAsia="zh-CN"/>
              </w:rPr>
            </w:pPr>
          </w:p>
        </w:tc>
        <w:tc>
          <w:tcPr>
            <w:tcW w:w="535" w:type="pct"/>
            <w:tcBorders>
              <w:top w:val="single" w:sz="4" w:space="0" w:color="000000"/>
              <w:left w:val="single" w:sz="4" w:space="0" w:color="000000"/>
              <w:bottom w:val="single" w:sz="4" w:space="0" w:color="000000"/>
            </w:tcBorders>
          </w:tcPr>
          <w:p w14:paraId="5BE061F6" w14:textId="77777777" w:rsidR="006909F3" w:rsidRPr="0036046E" w:rsidRDefault="006909F3" w:rsidP="00475479">
            <w:pPr>
              <w:suppressAutoHyphens/>
              <w:snapToGrid w:val="0"/>
              <w:jc w:val="both"/>
              <w:rPr>
                <w:bCs/>
                <w:i/>
                <w:iCs/>
                <w:sz w:val="22"/>
                <w:szCs w:val="22"/>
                <w:lang w:eastAsia="zh-CN"/>
              </w:rPr>
            </w:pPr>
          </w:p>
        </w:tc>
        <w:tc>
          <w:tcPr>
            <w:tcW w:w="1329" w:type="pct"/>
            <w:tcBorders>
              <w:top w:val="single" w:sz="4" w:space="0" w:color="000000"/>
              <w:left w:val="single" w:sz="4" w:space="0" w:color="000000"/>
              <w:bottom w:val="single" w:sz="4" w:space="0" w:color="000000"/>
              <w:right w:val="single" w:sz="4" w:space="0" w:color="auto"/>
            </w:tcBorders>
          </w:tcPr>
          <w:p w14:paraId="4A1AF5B4" w14:textId="77777777" w:rsidR="006909F3" w:rsidRPr="0036046E" w:rsidRDefault="006909F3" w:rsidP="00475479">
            <w:pPr>
              <w:suppressAutoHyphens/>
              <w:snapToGrid w:val="0"/>
              <w:jc w:val="both"/>
              <w:rPr>
                <w:bCs/>
                <w:i/>
                <w:iCs/>
                <w:sz w:val="22"/>
                <w:szCs w:val="22"/>
                <w:lang w:eastAsia="zh-CN"/>
              </w:rPr>
            </w:pPr>
          </w:p>
        </w:tc>
      </w:tr>
      <w:tr w:rsidR="004C4376" w:rsidRPr="0036046E" w14:paraId="1E7A0411" w14:textId="77777777" w:rsidTr="004C4376">
        <w:tc>
          <w:tcPr>
            <w:tcW w:w="597" w:type="pct"/>
            <w:tcBorders>
              <w:top w:val="single" w:sz="4" w:space="0" w:color="000000"/>
              <w:left w:val="single" w:sz="4" w:space="0" w:color="000000"/>
              <w:bottom w:val="single" w:sz="4" w:space="0" w:color="000000"/>
            </w:tcBorders>
          </w:tcPr>
          <w:p w14:paraId="4554B14D" w14:textId="77777777" w:rsidR="006909F3" w:rsidRPr="0036046E" w:rsidRDefault="006909F3" w:rsidP="00475479">
            <w:pPr>
              <w:suppressAutoHyphens/>
              <w:snapToGrid w:val="0"/>
              <w:jc w:val="both"/>
              <w:rPr>
                <w:bCs/>
                <w:i/>
                <w:iCs/>
                <w:sz w:val="22"/>
                <w:szCs w:val="22"/>
                <w:lang w:eastAsia="zh-CN"/>
              </w:rPr>
            </w:pPr>
          </w:p>
        </w:tc>
        <w:tc>
          <w:tcPr>
            <w:tcW w:w="349" w:type="pct"/>
            <w:tcBorders>
              <w:top w:val="single" w:sz="4" w:space="0" w:color="000000"/>
              <w:left w:val="single" w:sz="4" w:space="0" w:color="000000"/>
              <w:bottom w:val="single" w:sz="4" w:space="0" w:color="000000"/>
            </w:tcBorders>
          </w:tcPr>
          <w:p w14:paraId="5D22ACB0" w14:textId="77777777" w:rsidR="006909F3" w:rsidRPr="0036046E" w:rsidRDefault="006909F3" w:rsidP="00475479">
            <w:pPr>
              <w:suppressAutoHyphens/>
              <w:snapToGrid w:val="0"/>
              <w:jc w:val="both"/>
              <w:rPr>
                <w:bCs/>
                <w:i/>
                <w:iCs/>
                <w:sz w:val="22"/>
                <w:szCs w:val="22"/>
                <w:lang w:eastAsia="zh-CN"/>
              </w:rPr>
            </w:pPr>
          </w:p>
        </w:tc>
        <w:tc>
          <w:tcPr>
            <w:tcW w:w="934" w:type="pct"/>
            <w:tcBorders>
              <w:top w:val="single" w:sz="4" w:space="0" w:color="000000"/>
              <w:left w:val="single" w:sz="4" w:space="0" w:color="000000"/>
              <w:bottom w:val="single" w:sz="4" w:space="0" w:color="000000"/>
            </w:tcBorders>
          </w:tcPr>
          <w:p w14:paraId="1647D45A" w14:textId="77777777" w:rsidR="006909F3" w:rsidRPr="0036046E" w:rsidRDefault="006909F3" w:rsidP="00475479">
            <w:pPr>
              <w:suppressAutoHyphens/>
              <w:snapToGrid w:val="0"/>
              <w:jc w:val="both"/>
              <w:rPr>
                <w:bCs/>
                <w:i/>
                <w:iCs/>
                <w:sz w:val="22"/>
                <w:szCs w:val="22"/>
                <w:lang w:eastAsia="zh-CN"/>
              </w:rPr>
            </w:pPr>
          </w:p>
        </w:tc>
        <w:tc>
          <w:tcPr>
            <w:tcW w:w="462" w:type="pct"/>
            <w:tcBorders>
              <w:top w:val="single" w:sz="4" w:space="0" w:color="000000"/>
              <w:left w:val="single" w:sz="4" w:space="0" w:color="000000"/>
              <w:bottom w:val="single" w:sz="4" w:space="0" w:color="000000"/>
            </w:tcBorders>
          </w:tcPr>
          <w:p w14:paraId="5CAA3033" w14:textId="77777777" w:rsidR="006909F3" w:rsidRPr="0036046E" w:rsidRDefault="006909F3" w:rsidP="00475479">
            <w:pPr>
              <w:suppressAutoHyphens/>
              <w:snapToGrid w:val="0"/>
              <w:jc w:val="both"/>
              <w:rPr>
                <w:bCs/>
                <w:i/>
                <w:iCs/>
                <w:sz w:val="22"/>
                <w:szCs w:val="22"/>
                <w:lang w:eastAsia="zh-CN"/>
              </w:rPr>
            </w:pPr>
          </w:p>
        </w:tc>
        <w:tc>
          <w:tcPr>
            <w:tcW w:w="796" w:type="pct"/>
            <w:tcBorders>
              <w:top w:val="single" w:sz="4" w:space="0" w:color="000000"/>
              <w:left w:val="single" w:sz="4" w:space="0" w:color="000000"/>
              <w:bottom w:val="single" w:sz="4" w:space="0" w:color="000000"/>
            </w:tcBorders>
          </w:tcPr>
          <w:p w14:paraId="0807F484" w14:textId="77777777" w:rsidR="006909F3" w:rsidRPr="0036046E" w:rsidRDefault="006909F3" w:rsidP="00475479">
            <w:pPr>
              <w:suppressAutoHyphens/>
              <w:snapToGrid w:val="0"/>
              <w:jc w:val="both"/>
              <w:rPr>
                <w:bCs/>
                <w:i/>
                <w:iCs/>
                <w:sz w:val="22"/>
                <w:szCs w:val="22"/>
                <w:lang w:eastAsia="zh-CN"/>
              </w:rPr>
            </w:pPr>
          </w:p>
        </w:tc>
        <w:tc>
          <w:tcPr>
            <w:tcW w:w="535" w:type="pct"/>
            <w:tcBorders>
              <w:top w:val="single" w:sz="4" w:space="0" w:color="000000"/>
              <w:left w:val="single" w:sz="4" w:space="0" w:color="000000"/>
              <w:bottom w:val="single" w:sz="4" w:space="0" w:color="000000"/>
            </w:tcBorders>
          </w:tcPr>
          <w:p w14:paraId="343C1337" w14:textId="77777777" w:rsidR="006909F3" w:rsidRPr="0036046E" w:rsidRDefault="006909F3" w:rsidP="00475479">
            <w:pPr>
              <w:suppressAutoHyphens/>
              <w:snapToGrid w:val="0"/>
              <w:jc w:val="both"/>
              <w:rPr>
                <w:bCs/>
                <w:i/>
                <w:iCs/>
                <w:sz w:val="22"/>
                <w:szCs w:val="22"/>
                <w:lang w:eastAsia="zh-CN"/>
              </w:rPr>
            </w:pPr>
          </w:p>
        </w:tc>
        <w:tc>
          <w:tcPr>
            <w:tcW w:w="1329" w:type="pct"/>
            <w:tcBorders>
              <w:top w:val="single" w:sz="4" w:space="0" w:color="000000"/>
              <w:left w:val="single" w:sz="4" w:space="0" w:color="000000"/>
              <w:bottom w:val="single" w:sz="4" w:space="0" w:color="000000"/>
              <w:right w:val="single" w:sz="4" w:space="0" w:color="auto"/>
            </w:tcBorders>
          </w:tcPr>
          <w:p w14:paraId="7FBA05B6" w14:textId="77777777" w:rsidR="006909F3" w:rsidRPr="0036046E" w:rsidRDefault="006909F3" w:rsidP="00475479">
            <w:pPr>
              <w:suppressAutoHyphens/>
              <w:snapToGrid w:val="0"/>
              <w:jc w:val="both"/>
              <w:rPr>
                <w:bCs/>
                <w:i/>
                <w:iCs/>
                <w:sz w:val="22"/>
                <w:szCs w:val="22"/>
                <w:lang w:eastAsia="zh-CN"/>
              </w:rPr>
            </w:pPr>
          </w:p>
        </w:tc>
      </w:tr>
    </w:tbl>
    <w:p w14:paraId="49FAB7D9" w14:textId="77777777" w:rsidR="00475479" w:rsidRPr="0036046E" w:rsidRDefault="00475479" w:rsidP="00475479">
      <w:pPr>
        <w:tabs>
          <w:tab w:val="left" w:pos="709"/>
        </w:tabs>
        <w:suppressAutoHyphens/>
        <w:jc w:val="both"/>
        <w:rPr>
          <w:b/>
          <w:sz w:val="22"/>
          <w:szCs w:val="22"/>
          <w:lang w:eastAsia="zh-CN"/>
        </w:rPr>
      </w:pPr>
    </w:p>
    <w:p w14:paraId="326BD819" w14:textId="77777777" w:rsidR="00A51E26" w:rsidRPr="0036046E" w:rsidRDefault="00A51E26" w:rsidP="00475479">
      <w:pPr>
        <w:tabs>
          <w:tab w:val="left" w:pos="709"/>
        </w:tabs>
        <w:suppressAutoHyphens/>
        <w:jc w:val="both"/>
        <w:rPr>
          <w:b/>
          <w:sz w:val="22"/>
          <w:szCs w:val="22"/>
          <w:lang w:eastAsia="zh-CN"/>
        </w:rPr>
      </w:pPr>
    </w:p>
    <w:p w14:paraId="6E4E0FDF" w14:textId="77777777" w:rsidR="00475479" w:rsidRPr="0036046E" w:rsidRDefault="00475479" w:rsidP="00475479">
      <w:pPr>
        <w:tabs>
          <w:tab w:val="center" w:pos="6120"/>
        </w:tabs>
        <w:suppressAutoHyphens/>
        <w:rPr>
          <w:sz w:val="22"/>
          <w:szCs w:val="22"/>
          <w:lang w:eastAsia="zh-CN"/>
        </w:rPr>
      </w:pPr>
    </w:p>
    <w:p w14:paraId="43C3C138" w14:textId="77777777" w:rsidR="00475479" w:rsidRPr="0036046E" w:rsidRDefault="00475479" w:rsidP="00475479">
      <w:pPr>
        <w:suppressAutoHyphens/>
        <w:rPr>
          <w:sz w:val="22"/>
          <w:szCs w:val="22"/>
          <w:lang w:eastAsia="zh-CN"/>
        </w:rPr>
      </w:pPr>
      <w:r w:rsidRPr="0036046E">
        <w:rPr>
          <w:sz w:val="22"/>
          <w:szCs w:val="22"/>
          <w:lang w:eastAsia="zh-CN"/>
        </w:rPr>
        <w:t>Luogo e data _____________</w:t>
      </w:r>
    </w:p>
    <w:p w14:paraId="47D847B4" w14:textId="77777777" w:rsidR="00475479" w:rsidRPr="0036046E" w:rsidRDefault="00475479" w:rsidP="00475479">
      <w:pPr>
        <w:suppressAutoHyphens/>
        <w:rPr>
          <w:sz w:val="22"/>
          <w:szCs w:val="22"/>
          <w:lang w:eastAsia="zh-CN"/>
        </w:rPr>
      </w:pPr>
    </w:p>
    <w:p w14:paraId="4F438D5F" w14:textId="77777777" w:rsidR="00475479" w:rsidRPr="0036046E" w:rsidRDefault="00475479" w:rsidP="00475479">
      <w:pPr>
        <w:tabs>
          <w:tab w:val="center" w:pos="6120"/>
        </w:tabs>
        <w:suppressAutoHyphens/>
        <w:rPr>
          <w:sz w:val="22"/>
          <w:szCs w:val="22"/>
          <w:lang w:eastAsia="zh-CN"/>
        </w:rPr>
      </w:pPr>
    </w:p>
    <w:tbl>
      <w:tblPr>
        <w:tblW w:w="0" w:type="auto"/>
        <w:tblInd w:w="4134" w:type="dxa"/>
        <w:tblLook w:val="04A0" w:firstRow="1" w:lastRow="0" w:firstColumn="1" w:lastColumn="0" w:noHBand="0" w:noVBand="1"/>
      </w:tblPr>
      <w:tblGrid>
        <w:gridCol w:w="4786"/>
      </w:tblGrid>
      <w:tr w:rsidR="00E80606" w:rsidRPr="0036046E" w14:paraId="656D48FE" w14:textId="77777777" w:rsidTr="00E80606">
        <w:tc>
          <w:tcPr>
            <w:tcW w:w="4786" w:type="dxa"/>
          </w:tcPr>
          <w:p w14:paraId="6D934C34" w14:textId="77777777" w:rsidR="00E80606" w:rsidRPr="0036046E" w:rsidRDefault="00E80606" w:rsidP="00070BFA">
            <w:pPr>
              <w:tabs>
                <w:tab w:val="center" w:pos="6120"/>
              </w:tabs>
              <w:suppressAutoHyphens/>
              <w:jc w:val="center"/>
              <w:rPr>
                <w:sz w:val="22"/>
                <w:szCs w:val="22"/>
                <w:lang w:eastAsia="zh-CN"/>
              </w:rPr>
            </w:pPr>
            <w:r w:rsidRPr="0036046E">
              <w:rPr>
                <w:sz w:val="22"/>
                <w:szCs w:val="22"/>
                <w:lang w:eastAsia="zh-CN"/>
              </w:rPr>
              <w:t xml:space="preserve">Firma </w:t>
            </w:r>
          </w:p>
          <w:p w14:paraId="46DF46CC" w14:textId="77777777" w:rsidR="00E80606" w:rsidRPr="0036046E" w:rsidRDefault="00E80606" w:rsidP="00070BFA">
            <w:pPr>
              <w:tabs>
                <w:tab w:val="center" w:pos="6120"/>
              </w:tabs>
              <w:suppressAutoHyphens/>
              <w:jc w:val="center"/>
              <w:rPr>
                <w:sz w:val="22"/>
                <w:szCs w:val="22"/>
                <w:lang w:eastAsia="zh-CN"/>
              </w:rPr>
            </w:pPr>
          </w:p>
          <w:p w14:paraId="7EABED20" w14:textId="77777777" w:rsidR="00E80606" w:rsidRPr="0036046E" w:rsidRDefault="00E80606" w:rsidP="00070BFA">
            <w:pPr>
              <w:tabs>
                <w:tab w:val="center" w:pos="6120"/>
              </w:tabs>
              <w:suppressAutoHyphens/>
              <w:jc w:val="center"/>
              <w:rPr>
                <w:sz w:val="22"/>
                <w:szCs w:val="22"/>
                <w:lang w:eastAsia="zh-CN"/>
              </w:rPr>
            </w:pPr>
            <w:r w:rsidRPr="0036046E">
              <w:rPr>
                <w:sz w:val="22"/>
                <w:szCs w:val="22"/>
                <w:lang w:eastAsia="zh-CN"/>
              </w:rPr>
              <w:t>____________________________</w:t>
            </w:r>
          </w:p>
          <w:p w14:paraId="24B4EFD8" w14:textId="77777777" w:rsidR="00E80606" w:rsidRPr="0036046E" w:rsidRDefault="00E80606" w:rsidP="00E80606">
            <w:pPr>
              <w:tabs>
                <w:tab w:val="center" w:pos="6120"/>
              </w:tabs>
              <w:suppressAutoHyphens/>
              <w:rPr>
                <w:sz w:val="22"/>
                <w:szCs w:val="22"/>
                <w:lang w:eastAsia="zh-CN"/>
              </w:rPr>
            </w:pPr>
          </w:p>
          <w:p w14:paraId="4C61F7D3" w14:textId="77777777" w:rsidR="00E80606" w:rsidRPr="0036046E" w:rsidRDefault="00E80606" w:rsidP="00070BFA">
            <w:pPr>
              <w:tabs>
                <w:tab w:val="center" w:pos="6120"/>
              </w:tabs>
              <w:suppressAutoHyphens/>
              <w:jc w:val="center"/>
              <w:rPr>
                <w:sz w:val="22"/>
                <w:szCs w:val="22"/>
                <w:lang w:eastAsia="zh-CN"/>
              </w:rPr>
            </w:pPr>
          </w:p>
        </w:tc>
      </w:tr>
    </w:tbl>
    <w:p w14:paraId="2C963555" w14:textId="77777777" w:rsidR="00475479" w:rsidRPr="0036046E" w:rsidRDefault="00475479" w:rsidP="00475479">
      <w:pPr>
        <w:tabs>
          <w:tab w:val="center" w:pos="1980"/>
          <w:tab w:val="center" w:pos="7740"/>
        </w:tabs>
        <w:suppressAutoHyphens/>
        <w:rPr>
          <w:sz w:val="22"/>
          <w:szCs w:val="22"/>
          <w:lang w:eastAsia="zh-CN"/>
        </w:rPr>
      </w:pPr>
    </w:p>
    <w:p w14:paraId="1988B76D" w14:textId="77777777" w:rsidR="00DB7804" w:rsidRPr="0036046E" w:rsidRDefault="00DB7804" w:rsidP="00214D94">
      <w:pPr>
        <w:pStyle w:val="Corpotesto1"/>
        <w:shd w:val="clear" w:color="auto" w:fill="FFFFFF"/>
        <w:rPr>
          <w:sz w:val="22"/>
          <w:szCs w:val="22"/>
        </w:rPr>
      </w:pPr>
    </w:p>
    <w:sectPr w:rsidR="00DB7804" w:rsidRPr="0036046E" w:rsidSect="008848C7">
      <w:footerReference w:type="default" r:id="rId12"/>
      <w:type w:val="continuous"/>
      <w:pgSz w:w="11906" w:h="16838" w:code="9"/>
      <w:pgMar w:top="1417"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BDD4A" w14:textId="77777777" w:rsidR="004C1EE9" w:rsidRDefault="004C1EE9" w:rsidP="006743C1">
      <w:r>
        <w:separator/>
      </w:r>
    </w:p>
  </w:endnote>
  <w:endnote w:type="continuationSeparator" w:id="0">
    <w:p w14:paraId="54317F4A" w14:textId="77777777" w:rsidR="004C1EE9" w:rsidRDefault="004C1EE9" w:rsidP="00674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Gigi">
    <w:panose1 w:val="04040504061007020D02"/>
    <w:charset w:val="00"/>
    <w:family w:val="decorativ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W1)">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otype Sorts">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panose1 w:val="00000000000000000000"/>
    <w:charset w:val="00"/>
    <w:family w:val="auto"/>
    <w:notTrueType/>
    <w:pitch w:val="variable"/>
    <w:sig w:usb0="00000003" w:usb1="00000000" w:usb2="00000000" w:usb3="00000000" w:csb0="00000001" w:csb1="00000000"/>
  </w:font>
  <w:font w:name="OpenSymbol">
    <w:panose1 w:val="00000000000000000000"/>
    <w:charset w:val="00"/>
    <w:family w:val="auto"/>
    <w:notTrueType/>
    <w:pitch w:val="default"/>
    <w:sig w:usb0="00000003" w:usb1="00000000" w:usb2="00000000" w:usb3="00000000" w:csb0="00000001" w:csb1="00000000"/>
  </w:font>
  <w:font w:name="TTE1BC9400t00">
    <w:altName w:val="Times New Roman"/>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E8690" w14:textId="77777777" w:rsidR="005459F8" w:rsidRDefault="005459F8" w:rsidP="0003248A">
    <w:pPr>
      <w:pStyle w:val="Pidipagina"/>
      <w:tabs>
        <w:tab w:val="clear" w:pos="4819"/>
        <w:tab w:val="clear" w:pos="9638"/>
        <w:tab w:val="right" w:pos="9120"/>
      </w:tabs>
    </w:pPr>
    <w:r>
      <w:tab/>
    </w:r>
    <w:r w:rsidR="007448C2">
      <w:rPr>
        <w:rStyle w:val="Numeropagina"/>
      </w:rPr>
      <w:fldChar w:fldCharType="begin"/>
    </w:r>
    <w:r>
      <w:rPr>
        <w:rStyle w:val="Numeropagina"/>
      </w:rPr>
      <w:instrText xml:space="preserve"> PAGE </w:instrText>
    </w:r>
    <w:r w:rsidR="007448C2">
      <w:rPr>
        <w:rStyle w:val="Numeropagina"/>
      </w:rPr>
      <w:fldChar w:fldCharType="separate"/>
    </w:r>
    <w:r>
      <w:rPr>
        <w:rStyle w:val="Numeropagina"/>
        <w:noProof/>
      </w:rPr>
      <w:t>1</w:t>
    </w:r>
    <w:r w:rsidR="007448C2">
      <w:rPr>
        <w:rStyle w:val="Numeropagin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7B6FB" w14:textId="77777777" w:rsidR="008848C7" w:rsidRPr="00325637" w:rsidRDefault="008848C7" w:rsidP="00A14780">
    <w:pPr>
      <w:pStyle w:val="Pidipagina"/>
      <w:rPr>
        <w:color w:val="4472C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5716E" w14:textId="3C83AF39" w:rsidR="005459F8" w:rsidRPr="00331BA0" w:rsidRDefault="005459F8" w:rsidP="008848C7">
    <w:pPr>
      <w:pStyle w:val="Pidipagina"/>
      <w:tabs>
        <w:tab w:val="clear" w:pos="4819"/>
        <w:tab w:val="clear" w:pos="9638"/>
        <w:tab w:val="right" w:pos="9120"/>
      </w:tabs>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58F6E" w14:textId="77777777" w:rsidR="004C1EE9" w:rsidRDefault="004C1EE9" w:rsidP="006743C1">
      <w:r>
        <w:separator/>
      </w:r>
    </w:p>
  </w:footnote>
  <w:footnote w:type="continuationSeparator" w:id="0">
    <w:p w14:paraId="7EFE1E27" w14:textId="77777777" w:rsidR="004C1EE9" w:rsidRDefault="004C1EE9" w:rsidP="006743C1">
      <w:r>
        <w:continuationSeparator/>
      </w:r>
    </w:p>
  </w:footnote>
  <w:footnote w:id="1">
    <w:p w14:paraId="41165CCB" w14:textId="6E8EFC37" w:rsidR="005459F8" w:rsidRPr="00ED2627" w:rsidRDefault="005459F8" w:rsidP="00475479">
      <w:pPr>
        <w:pStyle w:val="Testonotaapidipagina"/>
        <w:jc w:val="both"/>
        <w:rPr>
          <w:rFonts w:ascii="Calibri" w:hAnsi="Calibri"/>
          <w:sz w:val="18"/>
          <w:szCs w:val="18"/>
        </w:rPr>
      </w:pPr>
      <w:r w:rsidRPr="005B02EE">
        <w:rPr>
          <w:rStyle w:val="Caratteredellanota"/>
          <w:rFonts w:ascii="Times New Roman" w:hAnsi="Times New Roman"/>
        </w:rPr>
        <w:t>1</w:t>
      </w:r>
      <w:r w:rsidRPr="00475479">
        <w:rPr>
          <w:rFonts w:ascii="Calibri" w:hAnsi="Calibri"/>
          <w:sz w:val="18"/>
          <w:szCs w:val="18"/>
        </w:rPr>
        <w:t xml:space="preserve"> </w:t>
      </w:r>
      <w:r w:rsidRPr="005B02EE">
        <w:rPr>
          <w:rFonts w:ascii="Times New Roman" w:hAnsi="Times New Roman"/>
          <w:iCs/>
        </w:rPr>
        <w:t>Nell’individuazione delle figure professionali, i soggetti proponenti devono far riferimento al</w:t>
      </w:r>
      <w:r w:rsidR="00331BA0" w:rsidRPr="005B02EE">
        <w:rPr>
          <w:rFonts w:ascii="Times New Roman" w:hAnsi="Times New Roman"/>
          <w:iCs/>
        </w:rPr>
        <w:t xml:space="preserve">le figure di Qualifica del </w:t>
      </w:r>
      <w:r w:rsidRPr="005B02EE">
        <w:rPr>
          <w:rFonts w:ascii="Times New Roman" w:hAnsi="Times New Roman"/>
          <w:iCs/>
        </w:rPr>
        <w:t xml:space="preserve">Repertorio regionale dell’offerta formativa di IeFP, come definito dalle nuove Linee guida </w:t>
      </w:r>
      <w:r w:rsidR="00ED2627" w:rsidRPr="005B02EE">
        <w:rPr>
          <w:rFonts w:ascii="Times New Roman" w:hAnsi="Times New Roman"/>
          <w:iCs/>
        </w:rPr>
        <w:t>IeFP della Regione Molise</w:t>
      </w:r>
      <w:r w:rsidR="000F62D0" w:rsidRPr="005B02EE">
        <w:rPr>
          <w:rFonts w:ascii="Times New Roman" w:hAnsi="Times New Roman"/>
          <w:iCs/>
        </w:rPr>
        <w:t xml:space="preserve"> DGR n.</w:t>
      </w:r>
      <w:r w:rsidR="0070246A">
        <w:rPr>
          <w:rFonts w:ascii="Times New Roman" w:hAnsi="Times New Roman"/>
          <w:iCs/>
        </w:rPr>
        <w:t xml:space="preserve"> </w:t>
      </w:r>
      <w:r w:rsidR="000F62D0" w:rsidRPr="005B02EE">
        <w:rPr>
          <w:rFonts w:ascii="Times New Roman" w:hAnsi="Times New Roman"/>
          <w:iCs/>
        </w:rPr>
        <w:t>303/2021</w:t>
      </w:r>
      <w:r w:rsidR="00ED2627" w:rsidRPr="005B02EE">
        <w:rPr>
          <w:rFonts w:ascii="Times New Roman" w:hAnsi="Times New Roman"/>
          <w:iCs/>
        </w:rPr>
        <w:t>.</w:t>
      </w:r>
    </w:p>
  </w:footnote>
  <w:footnote w:id="2">
    <w:p w14:paraId="11F2B08A" w14:textId="77777777" w:rsidR="00ED2627" w:rsidRPr="005B02EE" w:rsidRDefault="00ED2627" w:rsidP="00ED2627">
      <w:pPr>
        <w:pStyle w:val="Testonotaapidipagina"/>
        <w:jc w:val="both"/>
        <w:rPr>
          <w:rFonts w:ascii="Times New Roman" w:hAnsi="Times New Roman"/>
        </w:rPr>
      </w:pPr>
      <w:r w:rsidRPr="005B02EE">
        <w:rPr>
          <w:rFonts w:ascii="Times New Roman" w:hAnsi="Times New Roman"/>
          <w:vertAlign w:val="superscript"/>
        </w:rPr>
        <w:footnoteRef/>
      </w:r>
      <w:r w:rsidRPr="005B02EE">
        <w:rPr>
          <w:rFonts w:ascii="Times New Roman" w:hAnsi="Times New Roman"/>
          <w:vertAlign w:val="superscript"/>
        </w:rPr>
        <w:t xml:space="preserve"> </w:t>
      </w:r>
      <w:r w:rsidRPr="005B02EE">
        <w:rPr>
          <w:rFonts w:ascii="Times New Roman" w:hAnsi="Times New Roman"/>
        </w:rPr>
        <w:t>Questa riga è da compilare solo se si prevedono ore aggiuntive per la curvatura del profilo professionale prescelto.</w:t>
      </w:r>
    </w:p>
  </w:footnote>
  <w:footnote w:id="3">
    <w:p w14:paraId="266B5AFA" w14:textId="77777777" w:rsidR="00220527" w:rsidRPr="005B02EE" w:rsidRDefault="00220527" w:rsidP="00220527">
      <w:pPr>
        <w:pStyle w:val="Testonotaapidipagina"/>
        <w:jc w:val="both"/>
        <w:rPr>
          <w:rFonts w:ascii="Times New Roman" w:hAnsi="Times New Roman"/>
        </w:rPr>
      </w:pPr>
      <w:r w:rsidRPr="005B02EE">
        <w:rPr>
          <w:rFonts w:ascii="Times New Roman" w:hAnsi="Times New Roman"/>
          <w:vertAlign w:val="superscript"/>
        </w:rPr>
        <w:footnoteRef/>
      </w:r>
      <w:r w:rsidRPr="005B02EE">
        <w:rPr>
          <w:rFonts w:ascii="Times New Roman" w:hAnsi="Times New Roman"/>
        </w:rPr>
        <w:t xml:space="preserve"> Questa riga è da compilare solo se si prevedono ore aggiuntive per la curvatura del profilo professionale prescelto.</w:t>
      </w:r>
    </w:p>
  </w:footnote>
  <w:footnote w:id="4">
    <w:p w14:paraId="7F8DEF2D" w14:textId="77777777" w:rsidR="00A44C1E" w:rsidRPr="003360B0" w:rsidRDefault="00A44C1E" w:rsidP="00A14595">
      <w:pPr>
        <w:pStyle w:val="Testonotaapidipagina"/>
        <w:jc w:val="both"/>
        <w:rPr>
          <w:rFonts w:ascii="Calibri" w:hAnsi="Calibri" w:cs="Calibri"/>
          <w:b/>
          <w:bCs/>
        </w:rPr>
      </w:pPr>
      <w:r w:rsidRPr="005B02EE">
        <w:rPr>
          <w:rStyle w:val="Rimandonotaapidipagina"/>
          <w:rFonts w:ascii="Times New Roman" w:hAnsi="Times New Roman"/>
          <w:b/>
          <w:bCs/>
        </w:rPr>
        <w:footnoteRef/>
      </w:r>
      <w:r w:rsidRPr="003360B0">
        <w:rPr>
          <w:rFonts w:ascii="Calibri" w:hAnsi="Calibri" w:cs="Calibri"/>
          <w:b/>
          <w:bCs/>
        </w:rPr>
        <w:t xml:space="preserve"> </w:t>
      </w:r>
      <w:r w:rsidRPr="005B02EE">
        <w:rPr>
          <w:rFonts w:ascii="Times New Roman" w:hAnsi="Times New Roman"/>
        </w:rPr>
        <w:t xml:space="preserve">L’analisi dei fabbisogni </w:t>
      </w:r>
      <w:r w:rsidR="00C64FC1" w:rsidRPr="005B02EE">
        <w:rPr>
          <w:rFonts w:ascii="Times New Roman" w:hAnsi="Times New Roman"/>
        </w:rPr>
        <w:t>dovr</w:t>
      </w:r>
      <w:r w:rsidRPr="005B02EE">
        <w:rPr>
          <w:rFonts w:ascii="Times New Roman" w:hAnsi="Times New Roman"/>
        </w:rPr>
        <w:t>à essere attestata mediante un questionario</w:t>
      </w:r>
      <w:r w:rsidR="00A51E26" w:rsidRPr="005B02EE">
        <w:rPr>
          <w:rFonts w:ascii="Times New Roman" w:hAnsi="Times New Roman"/>
        </w:rPr>
        <w:t>/intervista</w:t>
      </w:r>
      <w:r w:rsidRPr="005B02EE">
        <w:rPr>
          <w:rFonts w:ascii="Times New Roman" w:hAnsi="Times New Roman"/>
        </w:rPr>
        <w:t xml:space="preserve"> o una relazione descrittiva o qualunque altro documento idoneo ad esplicitare quanto richiesto dall’Avviso.</w:t>
      </w:r>
    </w:p>
  </w:footnote>
  <w:footnote w:id="5">
    <w:p w14:paraId="031D80B2" w14:textId="77777777" w:rsidR="00604C10" w:rsidRPr="0036046E" w:rsidRDefault="00604C10" w:rsidP="00D255EA">
      <w:pPr>
        <w:pStyle w:val="Testonotaapidipagina"/>
        <w:jc w:val="both"/>
        <w:rPr>
          <w:rFonts w:ascii="Times New Roman" w:hAnsi="Times New Roman"/>
        </w:rPr>
      </w:pPr>
      <w:r w:rsidRPr="0036046E">
        <w:rPr>
          <w:rStyle w:val="Rimandonotaapidipagina"/>
          <w:rFonts w:ascii="Times New Roman" w:hAnsi="Times New Roman"/>
        </w:rPr>
        <w:footnoteRef/>
      </w:r>
      <w:r w:rsidRPr="0036046E">
        <w:rPr>
          <w:rFonts w:ascii="Times New Roman" w:hAnsi="Times New Roman"/>
        </w:rPr>
        <w:t xml:space="preserve"> La scelta delle diverse modalità formative deve avvenire nel rispetto della durata massima e minima prevista per la formazione ordinaria svolta presso l’</w:t>
      </w:r>
      <w:proofErr w:type="spellStart"/>
      <w:r w:rsidRPr="0036046E">
        <w:rPr>
          <w:rFonts w:ascii="Times New Roman" w:hAnsi="Times New Roman"/>
        </w:rPr>
        <w:t>OdF</w:t>
      </w:r>
      <w:proofErr w:type="spellEnd"/>
      <w:r w:rsidRPr="0036046E">
        <w:rPr>
          <w:rFonts w:ascii="Times New Roman" w:hAnsi="Times New Roman"/>
        </w:rPr>
        <w:t xml:space="preserve"> e per i periodi di applicazione pratica da realizzare presso imprese partner.</w:t>
      </w:r>
    </w:p>
  </w:footnote>
  <w:footnote w:id="6">
    <w:p w14:paraId="1DDEDD25" w14:textId="77777777" w:rsidR="00604C10" w:rsidRDefault="00604C10" w:rsidP="00D255EA">
      <w:pPr>
        <w:pStyle w:val="Testonotaapidipagina"/>
        <w:jc w:val="both"/>
      </w:pPr>
      <w:r w:rsidRPr="0036046E">
        <w:rPr>
          <w:rStyle w:val="Rimandonotaapidipagina"/>
          <w:rFonts w:ascii="Times New Roman" w:hAnsi="Times New Roman"/>
        </w:rPr>
        <w:footnoteRef/>
      </w:r>
      <w:r w:rsidRPr="0036046E">
        <w:rPr>
          <w:rFonts w:ascii="Times New Roman" w:hAnsi="Times New Roman"/>
        </w:rPr>
        <w:t xml:space="preserve"> Nelle competenze personali rientrano ove previste: accoglienza, orientamento, accompagnamento, valutazione delle competenze in ingresso, cittadinanza e costituzione, attività fisiche e motorie, altro.</w:t>
      </w:r>
    </w:p>
  </w:footnote>
  <w:footnote w:id="7">
    <w:p w14:paraId="09D69BEE" w14:textId="77777777" w:rsidR="00F61571" w:rsidRPr="00F61571" w:rsidRDefault="00F61571">
      <w:pPr>
        <w:pStyle w:val="Testonotaapidipagina"/>
      </w:pPr>
      <w:r w:rsidRPr="00B14C24">
        <w:rPr>
          <w:rStyle w:val="Rimandonotaapidipagina"/>
          <w:rFonts w:ascii="Times New Roman" w:hAnsi="Times New Roman"/>
        </w:rPr>
        <w:footnoteRef/>
      </w:r>
      <w:r>
        <w:t xml:space="preserve"> </w:t>
      </w:r>
      <w:r w:rsidRPr="00B14C24">
        <w:rPr>
          <w:rFonts w:ascii="Times New Roman" w:hAnsi="Times New Roman"/>
        </w:rPr>
        <w:t>1056 ore annuali per percorsi triennali e 1000 per percorsi di IV anno.</w:t>
      </w:r>
    </w:p>
  </w:footnote>
  <w:footnote w:id="8">
    <w:p w14:paraId="0928A885" w14:textId="6B301F0B" w:rsidR="00077753" w:rsidRPr="005B02EE" w:rsidRDefault="00077753" w:rsidP="00077753">
      <w:pPr>
        <w:pStyle w:val="Testonotaapidipagina"/>
        <w:jc w:val="both"/>
        <w:rPr>
          <w:rFonts w:ascii="Times New Roman" w:hAnsi="Times New Roman"/>
        </w:rPr>
      </w:pPr>
      <w:r w:rsidRPr="005B02EE">
        <w:rPr>
          <w:rStyle w:val="Rimandonotaapidipagina"/>
          <w:rFonts w:ascii="Times New Roman" w:hAnsi="Times New Roman"/>
        </w:rPr>
        <w:footnoteRef/>
      </w:r>
      <w:r w:rsidRPr="005B02EE">
        <w:rPr>
          <w:rFonts w:ascii="Times New Roman" w:hAnsi="Times New Roman"/>
        </w:rPr>
        <w:t xml:space="preserve"> La fascia di riferimento </w:t>
      </w:r>
      <w:r w:rsidR="00887E78" w:rsidRPr="005B02EE">
        <w:rPr>
          <w:rFonts w:ascii="Times New Roman" w:hAnsi="Times New Roman"/>
        </w:rPr>
        <w:t>– come richiest</w:t>
      </w:r>
      <w:r w:rsidR="009531AD" w:rsidRPr="005B02EE">
        <w:rPr>
          <w:rFonts w:ascii="Times New Roman" w:hAnsi="Times New Roman"/>
        </w:rPr>
        <w:t>a</w:t>
      </w:r>
      <w:r w:rsidR="00887E78" w:rsidRPr="005B02EE">
        <w:rPr>
          <w:rFonts w:ascii="Times New Roman" w:hAnsi="Times New Roman"/>
        </w:rPr>
        <w:t xml:space="preserve"> nelle diverse tabelle - </w:t>
      </w:r>
      <w:r w:rsidRPr="005B02EE">
        <w:rPr>
          <w:rFonts w:ascii="Times New Roman" w:hAnsi="Times New Roman"/>
        </w:rPr>
        <w:t xml:space="preserve">attiene a quanto definito dalla Circolare </w:t>
      </w:r>
      <w:r w:rsidR="00B14C24">
        <w:rPr>
          <w:rFonts w:ascii="Times New Roman" w:hAnsi="Times New Roman"/>
        </w:rPr>
        <w:t xml:space="preserve">n. </w:t>
      </w:r>
      <w:r w:rsidRPr="005B02EE">
        <w:rPr>
          <w:rFonts w:ascii="Times New Roman" w:hAnsi="Times New Roman"/>
        </w:rPr>
        <w:t>2/2009 del Ministero del Lavoro e delle Politiche sociali.</w:t>
      </w:r>
    </w:p>
  </w:footnote>
  <w:footnote w:id="9">
    <w:p w14:paraId="77D5AC7D" w14:textId="3023DC76" w:rsidR="00F2442B" w:rsidRPr="005B02EE" w:rsidRDefault="00F2442B">
      <w:pPr>
        <w:pStyle w:val="Testonotaapidipagina"/>
        <w:rPr>
          <w:rFonts w:ascii="Times New Roman" w:hAnsi="Times New Roman"/>
        </w:rPr>
      </w:pPr>
      <w:r w:rsidRPr="005B02EE">
        <w:rPr>
          <w:rStyle w:val="Rimandonotaapidipagina"/>
          <w:rFonts w:ascii="Times New Roman" w:hAnsi="Times New Roman"/>
        </w:rPr>
        <w:footnoteRef/>
      </w:r>
      <w:r w:rsidRPr="005B02EE">
        <w:rPr>
          <w:rFonts w:ascii="Times New Roman" w:hAnsi="Times New Roman"/>
        </w:rPr>
        <w:t xml:space="preserve"> Specificare se a tempo indeterminato o determinat</w:t>
      </w:r>
      <w:r w:rsidR="000E1D09" w:rsidRPr="005B02EE">
        <w:rPr>
          <w:rFonts w:ascii="Times New Roman" w:hAnsi="Times New Roman"/>
        </w:rPr>
        <w:t>o. La specifica</w:t>
      </w:r>
      <w:r w:rsidR="00B14C24">
        <w:rPr>
          <w:rFonts w:ascii="Times New Roman" w:hAnsi="Times New Roman"/>
        </w:rPr>
        <w:t xml:space="preserve"> </w:t>
      </w:r>
      <w:r w:rsidR="000E1D09" w:rsidRPr="005B02EE">
        <w:rPr>
          <w:rFonts w:ascii="Times New Roman" w:hAnsi="Times New Roman"/>
        </w:rPr>
        <w:t>va fatta anche nelle tabelle successive.</w:t>
      </w:r>
    </w:p>
  </w:footnote>
  <w:footnote w:id="10">
    <w:p w14:paraId="5B471DC3" w14:textId="77777777" w:rsidR="00520D64" w:rsidRDefault="00520D64">
      <w:pPr>
        <w:pStyle w:val="Testonotaapidipagina"/>
      </w:pPr>
      <w:r w:rsidRPr="005B02EE">
        <w:rPr>
          <w:rStyle w:val="Rimandonotaapidipagina"/>
          <w:rFonts w:ascii="Times New Roman" w:hAnsi="Times New Roman"/>
        </w:rPr>
        <w:footnoteRef/>
      </w:r>
      <w:r w:rsidRPr="005B02EE">
        <w:rPr>
          <w:rFonts w:ascii="Times New Roman" w:hAnsi="Times New Roman"/>
        </w:rPr>
        <w:t xml:space="preserve"> Deve essere individuato un solo coordinatore per l’intero progetto.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C87AD" w14:textId="363837BA" w:rsidR="00106D26" w:rsidRDefault="00000000" w:rsidP="00106D26">
    <w:pPr>
      <w:pStyle w:val="Intestazione"/>
      <w:jc w:val="center"/>
    </w:pPr>
    <w:sdt>
      <w:sdtPr>
        <w:id w:val="1266499248"/>
        <w:docPartObj>
          <w:docPartGallery w:val="Page Numbers (Margins)"/>
          <w:docPartUnique/>
        </w:docPartObj>
      </w:sdtPr>
      <w:sdtContent>
        <w:r>
          <w:pict w14:anchorId="262B1365">
            <v:rect id="_x0000_s1032"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" o:allowincell="f" stroked="f">
              <v:textbox>
                <w:txbxContent>
                  <w:sdt>
                    <w:sdtPr>
                      <w:rPr>
                        <w:rFonts w:eastAsiaTheme="majorEastAsia"/>
                        <w:sz w:val="20"/>
                        <w:szCs w:val="20"/>
                      </w:rPr>
                      <w:id w:val="-1807150379"/>
                      <w:docPartObj>
                        <w:docPartGallery w:val="Page Numbers (Margins)"/>
                        <w:docPartUnique/>
                      </w:docPartObj>
                    </w:sdtPr>
                    <w:sdtContent>
                      <w:p w14:paraId="5D93CFBF" w14:textId="77777777" w:rsidR="008848C7" w:rsidRPr="008848C7" w:rsidRDefault="008848C7">
                        <w:pPr>
                          <w:jc w:val="center"/>
                          <w:rPr>
                            <w:rFonts w:eastAsiaTheme="majorEastAsia"/>
                            <w:sz w:val="20"/>
                            <w:szCs w:val="20"/>
                          </w:rPr>
                        </w:pPr>
                        <w:r w:rsidRPr="008848C7">
                          <w:rPr>
                            <w:rFonts w:eastAsiaTheme="minorEastAsia"/>
                            <w:sz w:val="20"/>
                            <w:szCs w:val="20"/>
                          </w:rPr>
                          <w:fldChar w:fldCharType="begin"/>
                        </w:r>
                        <w:r w:rsidRPr="008848C7">
                          <w:rPr>
                            <w:sz w:val="20"/>
                            <w:szCs w:val="20"/>
                          </w:rPr>
                          <w:instrText>PAGE  \* MERGEFORMAT</w:instrText>
                        </w:r>
                        <w:r w:rsidRPr="008848C7">
                          <w:rPr>
                            <w:rFonts w:eastAsiaTheme="minorEastAsia"/>
                            <w:sz w:val="20"/>
                            <w:szCs w:val="20"/>
                          </w:rPr>
                          <w:fldChar w:fldCharType="separate"/>
                        </w:r>
                        <w:r w:rsidRPr="008848C7">
                          <w:rPr>
                            <w:rFonts w:eastAsiaTheme="majorEastAsia"/>
                            <w:sz w:val="20"/>
                            <w:szCs w:val="20"/>
                          </w:rPr>
                          <w:t>2</w:t>
                        </w:r>
                        <w:r w:rsidRPr="008848C7">
                          <w:rPr>
                            <w:rFonts w:eastAsiaTheme="majorEastAsia"/>
                            <w:sz w:val="20"/>
                            <w:szCs w:val="20"/>
                          </w:rPr>
                          <w:fldChar w:fldCharType="end"/>
                        </w:r>
                      </w:p>
                    </w:sdtContent>
                  </w:sdt>
                </w:txbxContent>
              </v:textbox>
              <w10:wrap anchorx="margin" anchory="page"/>
            </v:rect>
          </w:pict>
        </w:r>
      </w:sdtContent>
    </w:sdt>
    <w:r w:rsidR="00106D26" w:rsidRPr="00556ECE">
      <w:rPr>
        <w:noProof/>
        <w:sz w:val="22"/>
        <w:szCs w:val="22"/>
      </w:rPr>
      <w:drawing>
        <wp:inline distT="0" distB="0" distL="0" distR="0" wp14:anchorId="28148682" wp14:editId="199B6822">
          <wp:extent cx="5580380" cy="476625"/>
          <wp:effectExtent l="0" t="0" r="0" b="0"/>
          <wp:docPr id="106504660"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5580380" cy="476625"/>
                  </a:xfrm>
                  <a:prstGeom prst="rect">
                    <a:avLst/>
                  </a:prstGeom>
                </pic:spPr>
              </pic:pic>
            </a:graphicData>
          </a:graphic>
        </wp:inline>
      </w:drawing>
    </w:r>
  </w:p>
  <w:p w14:paraId="13BD98D6" w14:textId="49B81C08" w:rsidR="00282B8B" w:rsidRPr="00282B8B" w:rsidRDefault="00282B8B" w:rsidP="00BE0207">
    <w:pPr>
      <w:pStyle w:val="Intestazione"/>
      <w:ind w:left="-426"/>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CDF3" w14:textId="77777777" w:rsidR="005459F8" w:rsidRPr="006743C1" w:rsidRDefault="005459F8" w:rsidP="006743C1">
    <w:pPr>
      <w:pStyle w:val="Intestazione"/>
      <w:jc w:val="right"/>
      <w:rPr>
        <w:b/>
      </w:rPr>
    </w:pPr>
    <w:r w:rsidRPr="006743C1">
      <w:rPr>
        <w:b/>
      </w:rPr>
      <w:t>Allegato 37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EF94A26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3"/>
    <w:multiLevelType w:val="singleLevel"/>
    <w:tmpl w:val="08AAE17C"/>
    <w:name w:val="WW8Num17"/>
    <w:lvl w:ilvl="0">
      <w:start w:val="1"/>
      <w:numFmt w:val="lowerLetter"/>
      <w:lvlText w:val="%1)"/>
      <w:lvlJc w:val="left"/>
      <w:pPr>
        <w:tabs>
          <w:tab w:val="num" w:pos="1069"/>
        </w:tabs>
        <w:ind w:left="1069" w:hanging="360"/>
      </w:pPr>
      <w:rPr>
        <w:b w:val="0"/>
      </w:rPr>
    </w:lvl>
  </w:abstractNum>
  <w:abstractNum w:abstractNumId="2" w15:restartNumberingAfterBreak="0">
    <w:nsid w:val="00000004"/>
    <w:multiLevelType w:val="singleLevel"/>
    <w:tmpl w:val="00000004"/>
    <w:name w:val="WW8Num21"/>
    <w:lvl w:ilvl="0">
      <w:numFmt w:val="bullet"/>
      <w:lvlText w:val="-"/>
      <w:lvlJc w:val="left"/>
      <w:pPr>
        <w:tabs>
          <w:tab w:val="num" w:pos="435"/>
        </w:tabs>
        <w:ind w:left="435" w:hanging="360"/>
      </w:pPr>
      <w:rPr>
        <w:rFonts w:ascii="Garamond" w:hAnsi="Garamond" w:cs="Garamond"/>
        <w:b w:val="0"/>
        <w:i w:val="0"/>
      </w:rPr>
    </w:lvl>
  </w:abstractNum>
  <w:abstractNum w:abstractNumId="3" w15:restartNumberingAfterBreak="0">
    <w:nsid w:val="00000006"/>
    <w:multiLevelType w:val="multilevel"/>
    <w:tmpl w:val="00000006"/>
    <w:name w:val="WW8Num2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7"/>
    <w:multiLevelType w:val="singleLevel"/>
    <w:tmpl w:val="00000007"/>
    <w:name w:val="WW8Num107"/>
    <w:lvl w:ilvl="0">
      <w:start w:val="1"/>
      <w:numFmt w:val="bullet"/>
      <w:lvlText w:val="□"/>
      <w:lvlJc w:val="left"/>
      <w:pPr>
        <w:tabs>
          <w:tab w:val="num" w:pos="708"/>
        </w:tabs>
        <w:ind w:left="1429" w:hanging="360"/>
      </w:pPr>
      <w:rPr>
        <w:rFonts w:ascii="Liberation Serif" w:hAnsi="Liberation Serif" w:cs="Courier New" w:hint="default"/>
        <w:sz w:val="16"/>
      </w:rPr>
    </w:lvl>
  </w:abstractNum>
  <w:abstractNum w:abstractNumId="5" w15:restartNumberingAfterBreak="0">
    <w:nsid w:val="00000008"/>
    <w:multiLevelType w:val="singleLevel"/>
    <w:tmpl w:val="00000008"/>
    <w:name w:val="WW8Num275"/>
    <w:lvl w:ilvl="0">
      <w:start w:val="1"/>
      <w:numFmt w:val="lowerLetter"/>
      <w:lvlText w:val="%1)"/>
      <w:lvlJc w:val="left"/>
      <w:pPr>
        <w:tabs>
          <w:tab w:val="num" w:pos="0"/>
        </w:tabs>
        <w:ind w:left="720" w:hanging="360"/>
      </w:pPr>
    </w:lvl>
  </w:abstractNum>
  <w:abstractNum w:abstractNumId="6" w15:restartNumberingAfterBreak="0">
    <w:nsid w:val="0000000A"/>
    <w:multiLevelType w:val="singleLevel"/>
    <w:tmpl w:val="0000000A"/>
    <w:lvl w:ilvl="0">
      <w:start w:val="1"/>
      <w:numFmt w:val="decimal"/>
      <w:lvlText w:val="%1."/>
      <w:lvlJc w:val="left"/>
      <w:pPr>
        <w:tabs>
          <w:tab w:val="num" w:pos="720"/>
        </w:tabs>
        <w:ind w:left="720" w:hanging="360"/>
      </w:pPr>
    </w:lvl>
  </w:abstractNum>
  <w:abstractNum w:abstractNumId="7" w15:restartNumberingAfterBreak="0">
    <w:nsid w:val="0000000B"/>
    <w:multiLevelType w:val="singleLevel"/>
    <w:tmpl w:val="0000000B"/>
    <w:name w:val="WW8Num12"/>
    <w:lvl w:ilvl="0">
      <w:start w:val="1"/>
      <w:numFmt w:val="decimal"/>
      <w:lvlText w:val="%1."/>
      <w:lvlJc w:val="left"/>
      <w:pPr>
        <w:tabs>
          <w:tab w:val="num" w:pos="360"/>
        </w:tabs>
        <w:ind w:left="360" w:hanging="360"/>
      </w:pPr>
    </w:lvl>
  </w:abstractNum>
  <w:abstractNum w:abstractNumId="8" w15:restartNumberingAfterBreak="0">
    <w:nsid w:val="0000000C"/>
    <w:multiLevelType w:val="singleLevel"/>
    <w:tmpl w:val="0000000C"/>
    <w:name w:val="WW8Num13"/>
    <w:lvl w:ilvl="0">
      <w:start w:val="1"/>
      <w:numFmt w:val="lowerLetter"/>
      <w:lvlText w:val="%1)"/>
      <w:lvlJc w:val="left"/>
      <w:pPr>
        <w:tabs>
          <w:tab w:val="num" w:pos="786"/>
        </w:tabs>
        <w:ind w:left="786" w:hanging="360"/>
      </w:pPr>
    </w:lvl>
  </w:abstractNum>
  <w:abstractNum w:abstractNumId="9" w15:restartNumberingAfterBreak="0">
    <w:nsid w:val="0000000D"/>
    <w:multiLevelType w:val="singleLevel"/>
    <w:tmpl w:val="0000000D"/>
    <w:name w:val="WW8Num14"/>
    <w:lvl w:ilvl="0">
      <w:start w:val="1"/>
      <w:numFmt w:val="lowerLetter"/>
      <w:lvlText w:val="%1)"/>
      <w:lvlJc w:val="left"/>
      <w:pPr>
        <w:tabs>
          <w:tab w:val="num" w:pos="720"/>
        </w:tabs>
        <w:ind w:left="720" w:hanging="360"/>
      </w:pPr>
    </w:lvl>
  </w:abstractNum>
  <w:abstractNum w:abstractNumId="10" w15:restartNumberingAfterBreak="0">
    <w:nsid w:val="02DF53D1"/>
    <w:multiLevelType w:val="hybridMultilevel"/>
    <w:tmpl w:val="8106593C"/>
    <w:name w:val="WW8Num112"/>
    <w:lvl w:ilvl="0" w:tplc="B3F0896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0CF07B35"/>
    <w:multiLevelType w:val="hybridMultilevel"/>
    <w:tmpl w:val="3F120148"/>
    <w:lvl w:ilvl="0" w:tplc="FC423882">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E062E68"/>
    <w:multiLevelType w:val="hybridMultilevel"/>
    <w:tmpl w:val="F26A4BF0"/>
    <w:lvl w:ilvl="0" w:tplc="4F6AF2E6">
      <w:start w:val="1"/>
      <w:numFmt w:val="bullet"/>
      <w:lvlText w:val=""/>
      <w:lvlJc w:val="left"/>
      <w:pPr>
        <w:tabs>
          <w:tab w:val="num" w:pos="809"/>
        </w:tabs>
        <w:ind w:left="809" w:hanging="360"/>
      </w:pPr>
      <w:rPr>
        <w:rFonts w:ascii="Wingdings 2" w:hAnsi="Wingdings 2"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AC4F1A"/>
    <w:multiLevelType w:val="hybridMultilevel"/>
    <w:tmpl w:val="BF744604"/>
    <w:name w:val="WW8Num82"/>
    <w:lvl w:ilvl="0" w:tplc="7F9629FE">
      <w:start w:val="1"/>
      <w:numFmt w:val="bullet"/>
      <w:lvlText w:val="q"/>
      <w:lvlJc w:val="left"/>
      <w:pPr>
        <w:tabs>
          <w:tab w:val="num" w:pos="360"/>
        </w:tabs>
        <w:ind w:left="360" w:hanging="360"/>
      </w:pPr>
      <w:rPr>
        <w:rFonts w:ascii="Wingdings" w:hAnsi="Wingdings" w:hint="default"/>
        <w:sz w:val="16"/>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5519D2"/>
    <w:multiLevelType w:val="hybridMultilevel"/>
    <w:tmpl w:val="9FDADA16"/>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88C4E15"/>
    <w:multiLevelType w:val="hybridMultilevel"/>
    <w:tmpl w:val="828E1F06"/>
    <w:lvl w:ilvl="0" w:tplc="3A2AD43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9D46111"/>
    <w:multiLevelType w:val="multilevel"/>
    <w:tmpl w:val="1E5A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8033B4"/>
    <w:multiLevelType w:val="hybridMultilevel"/>
    <w:tmpl w:val="B0BEE9E8"/>
    <w:lvl w:ilvl="0" w:tplc="F050B4DE">
      <w:start w:val="1"/>
      <w:numFmt w:val="bullet"/>
      <w:lvlText w:val=""/>
      <w:lvlJc w:val="left"/>
      <w:pPr>
        <w:ind w:left="360" w:hanging="360"/>
      </w:pPr>
      <w:rPr>
        <w:rFonts w:ascii="Symbol" w:hAnsi="Symbol" w:hint="default"/>
        <w:sz w:val="16"/>
        <w:szCs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3F346764"/>
    <w:multiLevelType w:val="hybridMultilevel"/>
    <w:tmpl w:val="7CBCD09E"/>
    <w:lvl w:ilvl="0" w:tplc="FC560F60">
      <w:start w:val="1"/>
      <w:numFmt w:val="bullet"/>
      <w:lvlText w:val="-"/>
      <w:lvlJc w:val="left"/>
      <w:pPr>
        <w:tabs>
          <w:tab w:val="num" w:pos="783"/>
        </w:tabs>
        <w:ind w:left="783" w:hanging="360"/>
      </w:pPr>
      <w:rPr>
        <w:rFonts w:ascii="Times New Roman" w:eastAsia="Times New Roman" w:hAnsi="Times New Roman" w:cs="Times New Roman"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19" w15:restartNumberingAfterBreak="0">
    <w:nsid w:val="3FBD7569"/>
    <w:multiLevelType w:val="hybridMultilevel"/>
    <w:tmpl w:val="185E54A2"/>
    <w:lvl w:ilvl="0" w:tplc="4F6AF2E6">
      <w:start w:val="1"/>
      <w:numFmt w:val="bullet"/>
      <w:lvlText w:val=""/>
      <w:lvlJc w:val="left"/>
      <w:pPr>
        <w:ind w:left="720" w:hanging="360"/>
      </w:pPr>
      <w:rPr>
        <w:rFonts w:ascii="Wingdings 2" w:hAnsi="Wingdings 2"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37A67B1"/>
    <w:multiLevelType w:val="multilevel"/>
    <w:tmpl w:val="6D3C0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832AC3"/>
    <w:multiLevelType w:val="multilevel"/>
    <w:tmpl w:val="7D2E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A4680F"/>
    <w:multiLevelType w:val="hybridMultilevel"/>
    <w:tmpl w:val="CEA29CFE"/>
    <w:lvl w:ilvl="0" w:tplc="FFFFFFFF">
      <w:numFmt w:val="bullet"/>
      <w:lvlText w:val="-"/>
      <w:lvlJc w:val="left"/>
      <w:pPr>
        <w:tabs>
          <w:tab w:val="num" w:pos="720"/>
        </w:tabs>
        <w:ind w:left="720" w:hanging="360"/>
      </w:pPr>
      <w:rPr>
        <w:rFonts w:ascii="Gigi" w:eastAsia="Gigi" w:hAnsi="Gigi"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372884"/>
    <w:multiLevelType w:val="hybridMultilevel"/>
    <w:tmpl w:val="072A54CE"/>
    <w:lvl w:ilvl="0" w:tplc="56A6B40A">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D9D2CCA"/>
    <w:multiLevelType w:val="hybridMultilevel"/>
    <w:tmpl w:val="FD36869A"/>
    <w:lvl w:ilvl="0" w:tplc="56A6B40A">
      <w:start w:val="1"/>
      <w:numFmt w:val="bullet"/>
      <w:lvlText w:val="□"/>
      <w:lvlJc w:val="left"/>
      <w:pPr>
        <w:ind w:left="644" w:hanging="360"/>
      </w:pPr>
      <w:rPr>
        <w:rFonts w:ascii="Courier New" w:hAnsi="Courier New"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66C2767D"/>
    <w:multiLevelType w:val="hybridMultilevel"/>
    <w:tmpl w:val="F7F2C9A8"/>
    <w:lvl w:ilvl="0" w:tplc="D2F20E0A">
      <w:start w:val="1"/>
      <w:numFmt w:val="upperLetter"/>
      <w:lvlText w:val="%1."/>
      <w:lvlJc w:val="left"/>
      <w:pPr>
        <w:ind w:left="644" w:hanging="360"/>
      </w:pPr>
      <w:rPr>
        <w:rFonts w:eastAsia="Calibri" w:cs="Times New Roman" w:hint="default"/>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71D95010"/>
    <w:multiLevelType w:val="hybridMultilevel"/>
    <w:tmpl w:val="5D40E9A0"/>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16cid:durableId="1514955297">
    <w:abstractNumId w:val="18"/>
  </w:num>
  <w:num w:numId="2" w16cid:durableId="1894611321">
    <w:abstractNumId w:val="22"/>
  </w:num>
  <w:num w:numId="3" w16cid:durableId="772046473">
    <w:abstractNumId w:val="12"/>
  </w:num>
  <w:num w:numId="4" w16cid:durableId="976640524">
    <w:abstractNumId w:val="14"/>
  </w:num>
  <w:num w:numId="5" w16cid:durableId="1465393228">
    <w:abstractNumId w:val="15"/>
  </w:num>
  <w:num w:numId="6" w16cid:durableId="2018924786">
    <w:abstractNumId w:val="19"/>
  </w:num>
  <w:num w:numId="7" w16cid:durableId="885750438">
    <w:abstractNumId w:val="26"/>
  </w:num>
  <w:num w:numId="8" w16cid:durableId="1346401241">
    <w:abstractNumId w:val="11"/>
  </w:num>
  <w:num w:numId="9" w16cid:durableId="2057700966">
    <w:abstractNumId w:val="1"/>
  </w:num>
  <w:num w:numId="10" w16cid:durableId="425419512">
    <w:abstractNumId w:val="2"/>
  </w:num>
  <w:num w:numId="11" w16cid:durableId="1782142565">
    <w:abstractNumId w:val="3"/>
  </w:num>
  <w:num w:numId="12" w16cid:durableId="210730720">
    <w:abstractNumId w:val="4"/>
  </w:num>
  <w:num w:numId="13" w16cid:durableId="1102915538">
    <w:abstractNumId w:val="5"/>
  </w:num>
  <w:num w:numId="14" w16cid:durableId="1941329889">
    <w:abstractNumId w:val="6"/>
  </w:num>
  <w:num w:numId="15" w16cid:durableId="1000430464">
    <w:abstractNumId w:val="7"/>
  </w:num>
  <w:num w:numId="16" w16cid:durableId="1951038534">
    <w:abstractNumId w:val="8"/>
  </w:num>
  <w:num w:numId="17" w16cid:durableId="1207916611">
    <w:abstractNumId w:val="9"/>
  </w:num>
  <w:num w:numId="18" w16cid:durableId="65032950">
    <w:abstractNumId w:val="13"/>
  </w:num>
  <w:num w:numId="19" w16cid:durableId="1559051018">
    <w:abstractNumId w:val="10"/>
  </w:num>
  <w:num w:numId="20" w16cid:durableId="763041062">
    <w:abstractNumId w:val="17"/>
  </w:num>
  <w:num w:numId="21" w16cid:durableId="1539466031">
    <w:abstractNumId w:val="25"/>
  </w:num>
  <w:num w:numId="22" w16cid:durableId="611745790">
    <w:abstractNumId w:val="0"/>
  </w:num>
  <w:num w:numId="23" w16cid:durableId="2114938851">
    <w:abstractNumId w:val="23"/>
  </w:num>
  <w:num w:numId="24" w16cid:durableId="1269653764">
    <w:abstractNumId w:val="24"/>
  </w:num>
  <w:num w:numId="25" w16cid:durableId="2081325047">
    <w:abstractNumId w:val="20"/>
  </w:num>
  <w:num w:numId="26" w16cid:durableId="1352799100">
    <w:abstractNumId w:val="16"/>
  </w:num>
  <w:num w:numId="27" w16cid:durableId="5748021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4D85"/>
    <w:rsid w:val="000071C3"/>
    <w:rsid w:val="00012C7E"/>
    <w:rsid w:val="0001706A"/>
    <w:rsid w:val="00021781"/>
    <w:rsid w:val="0002275B"/>
    <w:rsid w:val="00023B3F"/>
    <w:rsid w:val="00024F3D"/>
    <w:rsid w:val="0003248A"/>
    <w:rsid w:val="0003356E"/>
    <w:rsid w:val="00054AC0"/>
    <w:rsid w:val="00063162"/>
    <w:rsid w:val="0006343B"/>
    <w:rsid w:val="00066DC8"/>
    <w:rsid w:val="00070BFA"/>
    <w:rsid w:val="000724BC"/>
    <w:rsid w:val="00077753"/>
    <w:rsid w:val="00080124"/>
    <w:rsid w:val="00087C2E"/>
    <w:rsid w:val="000918CC"/>
    <w:rsid w:val="00097C90"/>
    <w:rsid w:val="000A3BF3"/>
    <w:rsid w:val="000A4705"/>
    <w:rsid w:val="000A70E8"/>
    <w:rsid w:val="000A7B42"/>
    <w:rsid w:val="000C049A"/>
    <w:rsid w:val="000C07ED"/>
    <w:rsid w:val="000D4CBE"/>
    <w:rsid w:val="000D66AE"/>
    <w:rsid w:val="000D6CF0"/>
    <w:rsid w:val="000E1D09"/>
    <w:rsid w:val="000E7684"/>
    <w:rsid w:val="000F099F"/>
    <w:rsid w:val="000F1BA5"/>
    <w:rsid w:val="000F25C0"/>
    <w:rsid w:val="000F2F21"/>
    <w:rsid w:val="000F62D0"/>
    <w:rsid w:val="00102A3F"/>
    <w:rsid w:val="001051E6"/>
    <w:rsid w:val="00106D26"/>
    <w:rsid w:val="001105F9"/>
    <w:rsid w:val="001111D8"/>
    <w:rsid w:val="001237AD"/>
    <w:rsid w:val="0012416A"/>
    <w:rsid w:val="0013070D"/>
    <w:rsid w:val="00134A7D"/>
    <w:rsid w:val="00134EDB"/>
    <w:rsid w:val="00165847"/>
    <w:rsid w:val="001669BD"/>
    <w:rsid w:val="00167AE8"/>
    <w:rsid w:val="00170D1C"/>
    <w:rsid w:val="00170F50"/>
    <w:rsid w:val="00185250"/>
    <w:rsid w:val="001937E4"/>
    <w:rsid w:val="00193819"/>
    <w:rsid w:val="001A17DF"/>
    <w:rsid w:val="001B0D9B"/>
    <w:rsid w:val="001B1818"/>
    <w:rsid w:val="001B3E62"/>
    <w:rsid w:val="001E14AA"/>
    <w:rsid w:val="001E3066"/>
    <w:rsid w:val="001E5A66"/>
    <w:rsid w:val="001E5B74"/>
    <w:rsid w:val="001F3F50"/>
    <w:rsid w:val="001F74AA"/>
    <w:rsid w:val="00200074"/>
    <w:rsid w:val="00201F6A"/>
    <w:rsid w:val="00202CA1"/>
    <w:rsid w:val="00202D7B"/>
    <w:rsid w:val="002131EF"/>
    <w:rsid w:val="002138AD"/>
    <w:rsid w:val="00214290"/>
    <w:rsid w:val="00214999"/>
    <w:rsid w:val="00214D94"/>
    <w:rsid w:val="0021640C"/>
    <w:rsid w:val="00220527"/>
    <w:rsid w:val="00224C48"/>
    <w:rsid w:val="00226735"/>
    <w:rsid w:val="00233660"/>
    <w:rsid w:val="002343B1"/>
    <w:rsid w:val="00245129"/>
    <w:rsid w:val="002515F7"/>
    <w:rsid w:val="0025410C"/>
    <w:rsid w:val="00257149"/>
    <w:rsid w:val="00261752"/>
    <w:rsid w:val="00262AF8"/>
    <w:rsid w:val="00263722"/>
    <w:rsid w:val="002651C8"/>
    <w:rsid w:val="00265D33"/>
    <w:rsid w:val="002673C6"/>
    <w:rsid w:val="00267C5A"/>
    <w:rsid w:val="00272387"/>
    <w:rsid w:val="00273A60"/>
    <w:rsid w:val="002741F9"/>
    <w:rsid w:val="00282B8B"/>
    <w:rsid w:val="00293256"/>
    <w:rsid w:val="00294E19"/>
    <w:rsid w:val="00295891"/>
    <w:rsid w:val="002A0AD7"/>
    <w:rsid w:val="002A40CE"/>
    <w:rsid w:val="002A42C5"/>
    <w:rsid w:val="002A73E6"/>
    <w:rsid w:val="002B019C"/>
    <w:rsid w:val="002C0385"/>
    <w:rsid w:val="002C4903"/>
    <w:rsid w:val="002C4E9F"/>
    <w:rsid w:val="002E3208"/>
    <w:rsid w:val="002E6942"/>
    <w:rsid w:val="002E7322"/>
    <w:rsid w:val="002E7EAD"/>
    <w:rsid w:val="002F0199"/>
    <w:rsid w:val="002F31DB"/>
    <w:rsid w:val="002F4938"/>
    <w:rsid w:val="002F640E"/>
    <w:rsid w:val="00312D8E"/>
    <w:rsid w:val="003165AB"/>
    <w:rsid w:val="00324EA2"/>
    <w:rsid w:val="00325637"/>
    <w:rsid w:val="00331BA0"/>
    <w:rsid w:val="00331CA9"/>
    <w:rsid w:val="00334D11"/>
    <w:rsid w:val="003360B0"/>
    <w:rsid w:val="0034019F"/>
    <w:rsid w:val="00344525"/>
    <w:rsid w:val="00347C12"/>
    <w:rsid w:val="00353587"/>
    <w:rsid w:val="00354F3D"/>
    <w:rsid w:val="0036046E"/>
    <w:rsid w:val="0036354B"/>
    <w:rsid w:val="003679BD"/>
    <w:rsid w:val="00371413"/>
    <w:rsid w:val="00372772"/>
    <w:rsid w:val="003735E6"/>
    <w:rsid w:val="003742A6"/>
    <w:rsid w:val="00376714"/>
    <w:rsid w:val="00380B31"/>
    <w:rsid w:val="003A085F"/>
    <w:rsid w:val="003A22B8"/>
    <w:rsid w:val="003A3860"/>
    <w:rsid w:val="003B1295"/>
    <w:rsid w:val="003B3ECF"/>
    <w:rsid w:val="003B72AE"/>
    <w:rsid w:val="003C2FBE"/>
    <w:rsid w:val="003E022E"/>
    <w:rsid w:val="003E3902"/>
    <w:rsid w:val="003F1503"/>
    <w:rsid w:val="004003FB"/>
    <w:rsid w:val="0040309E"/>
    <w:rsid w:val="00403683"/>
    <w:rsid w:val="0040407C"/>
    <w:rsid w:val="0041428C"/>
    <w:rsid w:val="004142CF"/>
    <w:rsid w:val="00414856"/>
    <w:rsid w:val="00415C3D"/>
    <w:rsid w:val="004216BF"/>
    <w:rsid w:val="00421E48"/>
    <w:rsid w:val="00423137"/>
    <w:rsid w:val="00423B1C"/>
    <w:rsid w:val="00425BC3"/>
    <w:rsid w:val="00430B0B"/>
    <w:rsid w:val="00432B01"/>
    <w:rsid w:val="00437C7A"/>
    <w:rsid w:val="00443ED1"/>
    <w:rsid w:val="004454CE"/>
    <w:rsid w:val="004570B1"/>
    <w:rsid w:val="00457818"/>
    <w:rsid w:val="00460279"/>
    <w:rsid w:val="00475479"/>
    <w:rsid w:val="00477A07"/>
    <w:rsid w:val="004814C3"/>
    <w:rsid w:val="00483A32"/>
    <w:rsid w:val="004841ED"/>
    <w:rsid w:val="00490492"/>
    <w:rsid w:val="004938A6"/>
    <w:rsid w:val="004A2206"/>
    <w:rsid w:val="004A4A38"/>
    <w:rsid w:val="004A597B"/>
    <w:rsid w:val="004B0922"/>
    <w:rsid w:val="004B0CB6"/>
    <w:rsid w:val="004B31C4"/>
    <w:rsid w:val="004B4B4C"/>
    <w:rsid w:val="004C1EE9"/>
    <w:rsid w:val="004C4376"/>
    <w:rsid w:val="004D0919"/>
    <w:rsid w:val="004D34EF"/>
    <w:rsid w:val="004D3F8C"/>
    <w:rsid w:val="004D4343"/>
    <w:rsid w:val="004D5DCE"/>
    <w:rsid w:val="004D6017"/>
    <w:rsid w:val="004F5C4D"/>
    <w:rsid w:val="004F6206"/>
    <w:rsid w:val="00510F2E"/>
    <w:rsid w:val="00513220"/>
    <w:rsid w:val="0051587A"/>
    <w:rsid w:val="00517B83"/>
    <w:rsid w:val="00520D64"/>
    <w:rsid w:val="00521576"/>
    <w:rsid w:val="00524910"/>
    <w:rsid w:val="005313E1"/>
    <w:rsid w:val="0054017A"/>
    <w:rsid w:val="005459F8"/>
    <w:rsid w:val="00545E57"/>
    <w:rsid w:val="00547B8C"/>
    <w:rsid w:val="00557131"/>
    <w:rsid w:val="00560861"/>
    <w:rsid w:val="00566972"/>
    <w:rsid w:val="00575BD3"/>
    <w:rsid w:val="005837A4"/>
    <w:rsid w:val="00586889"/>
    <w:rsid w:val="005920AD"/>
    <w:rsid w:val="0059297C"/>
    <w:rsid w:val="00593B8B"/>
    <w:rsid w:val="005A4566"/>
    <w:rsid w:val="005B02EE"/>
    <w:rsid w:val="005B26BA"/>
    <w:rsid w:val="005B3703"/>
    <w:rsid w:val="005B6564"/>
    <w:rsid w:val="005C082A"/>
    <w:rsid w:val="005C4D65"/>
    <w:rsid w:val="005C74CB"/>
    <w:rsid w:val="005D5E6E"/>
    <w:rsid w:val="005E68E4"/>
    <w:rsid w:val="005F46FC"/>
    <w:rsid w:val="00601BB1"/>
    <w:rsid w:val="00604C10"/>
    <w:rsid w:val="00605062"/>
    <w:rsid w:val="00607B21"/>
    <w:rsid w:val="00615C5B"/>
    <w:rsid w:val="00617B59"/>
    <w:rsid w:val="006228CE"/>
    <w:rsid w:val="006457DF"/>
    <w:rsid w:val="00645C6B"/>
    <w:rsid w:val="00653FD6"/>
    <w:rsid w:val="00664E1D"/>
    <w:rsid w:val="006666EA"/>
    <w:rsid w:val="00673AF7"/>
    <w:rsid w:val="006743C1"/>
    <w:rsid w:val="00676BFD"/>
    <w:rsid w:val="00685563"/>
    <w:rsid w:val="006909F3"/>
    <w:rsid w:val="006964D5"/>
    <w:rsid w:val="006B5BFB"/>
    <w:rsid w:val="006B6FEB"/>
    <w:rsid w:val="006C1EB8"/>
    <w:rsid w:val="006C3F8F"/>
    <w:rsid w:val="006E30C3"/>
    <w:rsid w:val="006E5CDB"/>
    <w:rsid w:val="006E6F9D"/>
    <w:rsid w:val="0070246A"/>
    <w:rsid w:val="007024E0"/>
    <w:rsid w:val="007079B5"/>
    <w:rsid w:val="00712661"/>
    <w:rsid w:val="00715839"/>
    <w:rsid w:val="0071794D"/>
    <w:rsid w:val="00723232"/>
    <w:rsid w:val="00727182"/>
    <w:rsid w:val="00727AD9"/>
    <w:rsid w:val="00735B56"/>
    <w:rsid w:val="00740132"/>
    <w:rsid w:val="007427DF"/>
    <w:rsid w:val="00742A1A"/>
    <w:rsid w:val="007448C2"/>
    <w:rsid w:val="00745F3D"/>
    <w:rsid w:val="00746AF9"/>
    <w:rsid w:val="00760C9C"/>
    <w:rsid w:val="007647DA"/>
    <w:rsid w:val="00765A6B"/>
    <w:rsid w:val="00766E98"/>
    <w:rsid w:val="00767534"/>
    <w:rsid w:val="00774F72"/>
    <w:rsid w:val="0078417B"/>
    <w:rsid w:val="007879E5"/>
    <w:rsid w:val="00795618"/>
    <w:rsid w:val="00795667"/>
    <w:rsid w:val="007967DB"/>
    <w:rsid w:val="007A0FB3"/>
    <w:rsid w:val="007A6771"/>
    <w:rsid w:val="007B08E9"/>
    <w:rsid w:val="007B1F3D"/>
    <w:rsid w:val="007B3C6E"/>
    <w:rsid w:val="007C0C2B"/>
    <w:rsid w:val="007D00B3"/>
    <w:rsid w:val="007D3D45"/>
    <w:rsid w:val="007D471E"/>
    <w:rsid w:val="0080113D"/>
    <w:rsid w:val="008048AF"/>
    <w:rsid w:val="0081202F"/>
    <w:rsid w:val="008219D6"/>
    <w:rsid w:val="0083245B"/>
    <w:rsid w:val="008338D8"/>
    <w:rsid w:val="008432D3"/>
    <w:rsid w:val="00846192"/>
    <w:rsid w:val="0084694F"/>
    <w:rsid w:val="008508BB"/>
    <w:rsid w:val="00876C22"/>
    <w:rsid w:val="00881383"/>
    <w:rsid w:val="008848C7"/>
    <w:rsid w:val="00887E78"/>
    <w:rsid w:val="00895209"/>
    <w:rsid w:val="008971DE"/>
    <w:rsid w:val="00897670"/>
    <w:rsid w:val="008A5A30"/>
    <w:rsid w:val="008B03CD"/>
    <w:rsid w:val="008B0989"/>
    <w:rsid w:val="008B17FE"/>
    <w:rsid w:val="008C30C1"/>
    <w:rsid w:val="008D0047"/>
    <w:rsid w:val="008D5003"/>
    <w:rsid w:val="008D7FF3"/>
    <w:rsid w:val="008E456E"/>
    <w:rsid w:val="008F15E2"/>
    <w:rsid w:val="008F489E"/>
    <w:rsid w:val="008F55A0"/>
    <w:rsid w:val="00915B1E"/>
    <w:rsid w:val="009170E8"/>
    <w:rsid w:val="00922E4B"/>
    <w:rsid w:val="00925F4E"/>
    <w:rsid w:val="00927CB3"/>
    <w:rsid w:val="00935316"/>
    <w:rsid w:val="00944FBD"/>
    <w:rsid w:val="00945744"/>
    <w:rsid w:val="009531AD"/>
    <w:rsid w:val="0096152E"/>
    <w:rsid w:val="00966503"/>
    <w:rsid w:val="009762CF"/>
    <w:rsid w:val="009772A8"/>
    <w:rsid w:val="009816E6"/>
    <w:rsid w:val="00992B7C"/>
    <w:rsid w:val="00995098"/>
    <w:rsid w:val="0099608D"/>
    <w:rsid w:val="00996FCF"/>
    <w:rsid w:val="009A2D40"/>
    <w:rsid w:val="009A5D04"/>
    <w:rsid w:val="009A67BE"/>
    <w:rsid w:val="009A7BB6"/>
    <w:rsid w:val="009A7C23"/>
    <w:rsid w:val="009B41D4"/>
    <w:rsid w:val="009B5DCB"/>
    <w:rsid w:val="009C69A3"/>
    <w:rsid w:val="009D28D5"/>
    <w:rsid w:val="009D5950"/>
    <w:rsid w:val="009F3917"/>
    <w:rsid w:val="009F5EF9"/>
    <w:rsid w:val="00A0296A"/>
    <w:rsid w:val="00A0431D"/>
    <w:rsid w:val="00A10741"/>
    <w:rsid w:val="00A143D5"/>
    <w:rsid w:val="00A14595"/>
    <w:rsid w:val="00A14780"/>
    <w:rsid w:val="00A17123"/>
    <w:rsid w:val="00A3766A"/>
    <w:rsid w:val="00A4229B"/>
    <w:rsid w:val="00A433E4"/>
    <w:rsid w:val="00A44C1E"/>
    <w:rsid w:val="00A4557A"/>
    <w:rsid w:val="00A4752D"/>
    <w:rsid w:val="00A5086E"/>
    <w:rsid w:val="00A51E26"/>
    <w:rsid w:val="00A74254"/>
    <w:rsid w:val="00A75192"/>
    <w:rsid w:val="00A8413C"/>
    <w:rsid w:val="00A97F59"/>
    <w:rsid w:val="00AB36B4"/>
    <w:rsid w:val="00AB539A"/>
    <w:rsid w:val="00AB5F20"/>
    <w:rsid w:val="00AC1084"/>
    <w:rsid w:val="00AD68C6"/>
    <w:rsid w:val="00AF3119"/>
    <w:rsid w:val="00AF3446"/>
    <w:rsid w:val="00AF452A"/>
    <w:rsid w:val="00AF57B2"/>
    <w:rsid w:val="00AF69EC"/>
    <w:rsid w:val="00B1117B"/>
    <w:rsid w:val="00B13798"/>
    <w:rsid w:val="00B14C24"/>
    <w:rsid w:val="00B15687"/>
    <w:rsid w:val="00B2068A"/>
    <w:rsid w:val="00B20F27"/>
    <w:rsid w:val="00B23BEF"/>
    <w:rsid w:val="00B31A56"/>
    <w:rsid w:val="00B328E2"/>
    <w:rsid w:val="00B375F3"/>
    <w:rsid w:val="00B5000D"/>
    <w:rsid w:val="00B51288"/>
    <w:rsid w:val="00B55258"/>
    <w:rsid w:val="00B705FA"/>
    <w:rsid w:val="00B75302"/>
    <w:rsid w:val="00B762D2"/>
    <w:rsid w:val="00B85896"/>
    <w:rsid w:val="00B85D3E"/>
    <w:rsid w:val="00B901B1"/>
    <w:rsid w:val="00B93609"/>
    <w:rsid w:val="00B96D6B"/>
    <w:rsid w:val="00BA001F"/>
    <w:rsid w:val="00BA2C92"/>
    <w:rsid w:val="00BA3CC5"/>
    <w:rsid w:val="00BC0061"/>
    <w:rsid w:val="00BC4D85"/>
    <w:rsid w:val="00BD4A99"/>
    <w:rsid w:val="00BD547E"/>
    <w:rsid w:val="00BD7233"/>
    <w:rsid w:val="00BE0207"/>
    <w:rsid w:val="00BE1202"/>
    <w:rsid w:val="00BE6105"/>
    <w:rsid w:val="00BF0947"/>
    <w:rsid w:val="00C10CD5"/>
    <w:rsid w:val="00C1120C"/>
    <w:rsid w:val="00C17C50"/>
    <w:rsid w:val="00C203F3"/>
    <w:rsid w:val="00C22981"/>
    <w:rsid w:val="00C2605A"/>
    <w:rsid w:val="00C27042"/>
    <w:rsid w:val="00C326A3"/>
    <w:rsid w:val="00C32936"/>
    <w:rsid w:val="00C33F74"/>
    <w:rsid w:val="00C34E29"/>
    <w:rsid w:val="00C53B37"/>
    <w:rsid w:val="00C53FC9"/>
    <w:rsid w:val="00C5764F"/>
    <w:rsid w:val="00C6236A"/>
    <w:rsid w:val="00C64FC1"/>
    <w:rsid w:val="00C67F08"/>
    <w:rsid w:val="00C771CE"/>
    <w:rsid w:val="00C83233"/>
    <w:rsid w:val="00C850A3"/>
    <w:rsid w:val="00C85D9E"/>
    <w:rsid w:val="00C935B0"/>
    <w:rsid w:val="00C96724"/>
    <w:rsid w:val="00CA4504"/>
    <w:rsid w:val="00CB4EFA"/>
    <w:rsid w:val="00CC1D3E"/>
    <w:rsid w:val="00CC3462"/>
    <w:rsid w:val="00CC5338"/>
    <w:rsid w:val="00CC5570"/>
    <w:rsid w:val="00CC5ABB"/>
    <w:rsid w:val="00CD271D"/>
    <w:rsid w:val="00CD2EAB"/>
    <w:rsid w:val="00CE173C"/>
    <w:rsid w:val="00CE5C96"/>
    <w:rsid w:val="00CE6C8A"/>
    <w:rsid w:val="00CE781B"/>
    <w:rsid w:val="00CF27FE"/>
    <w:rsid w:val="00D004D4"/>
    <w:rsid w:val="00D018BF"/>
    <w:rsid w:val="00D05B83"/>
    <w:rsid w:val="00D13134"/>
    <w:rsid w:val="00D14DF8"/>
    <w:rsid w:val="00D203A6"/>
    <w:rsid w:val="00D255EA"/>
    <w:rsid w:val="00D3104C"/>
    <w:rsid w:val="00D36C2C"/>
    <w:rsid w:val="00D413E3"/>
    <w:rsid w:val="00D45030"/>
    <w:rsid w:val="00D47B1F"/>
    <w:rsid w:val="00D641A5"/>
    <w:rsid w:val="00D73214"/>
    <w:rsid w:val="00D827C4"/>
    <w:rsid w:val="00D833CF"/>
    <w:rsid w:val="00D92984"/>
    <w:rsid w:val="00DA5F7C"/>
    <w:rsid w:val="00DA6BDD"/>
    <w:rsid w:val="00DB1395"/>
    <w:rsid w:val="00DB7804"/>
    <w:rsid w:val="00DC3699"/>
    <w:rsid w:val="00DC7EB0"/>
    <w:rsid w:val="00DD0294"/>
    <w:rsid w:val="00DE659F"/>
    <w:rsid w:val="00DF118B"/>
    <w:rsid w:val="00DF1DC9"/>
    <w:rsid w:val="00DF6D56"/>
    <w:rsid w:val="00E01538"/>
    <w:rsid w:val="00E02897"/>
    <w:rsid w:val="00E0346D"/>
    <w:rsid w:val="00E104D5"/>
    <w:rsid w:val="00E16ECA"/>
    <w:rsid w:val="00E32DAE"/>
    <w:rsid w:val="00E3572F"/>
    <w:rsid w:val="00E55ADD"/>
    <w:rsid w:val="00E576BC"/>
    <w:rsid w:val="00E65BF4"/>
    <w:rsid w:val="00E743FF"/>
    <w:rsid w:val="00E74FA2"/>
    <w:rsid w:val="00E80606"/>
    <w:rsid w:val="00E80E89"/>
    <w:rsid w:val="00E854DF"/>
    <w:rsid w:val="00E85F84"/>
    <w:rsid w:val="00E87050"/>
    <w:rsid w:val="00E92A76"/>
    <w:rsid w:val="00E94D89"/>
    <w:rsid w:val="00E9515F"/>
    <w:rsid w:val="00EB233B"/>
    <w:rsid w:val="00EC6702"/>
    <w:rsid w:val="00ED1590"/>
    <w:rsid w:val="00ED2627"/>
    <w:rsid w:val="00EE11D7"/>
    <w:rsid w:val="00EE280E"/>
    <w:rsid w:val="00EF0EA3"/>
    <w:rsid w:val="00EF1126"/>
    <w:rsid w:val="00EF1CFE"/>
    <w:rsid w:val="00F02902"/>
    <w:rsid w:val="00F07082"/>
    <w:rsid w:val="00F1051D"/>
    <w:rsid w:val="00F12968"/>
    <w:rsid w:val="00F13916"/>
    <w:rsid w:val="00F22C0E"/>
    <w:rsid w:val="00F2442B"/>
    <w:rsid w:val="00F4073D"/>
    <w:rsid w:val="00F46422"/>
    <w:rsid w:val="00F60BC7"/>
    <w:rsid w:val="00F61571"/>
    <w:rsid w:val="00F61EF5"/>
    <w:rsid w:val="00F65351"/>
    <w:rsid w:val="00F7304E"/>
    <w:rsid w:val="00F734E5"/>
    <w:rsid w:val="00F746F0"/>
    <w:rsid w:val="00F8402E"/>
    <w:rsid w:val="00F84DC5"/>
    <w:rsid w:val="00F87BCC"/>
    <w:rsid w:val="00F9355E"/>
    <w:rsid w:val="00F954AB"/>
    <w:rsid w:val="00F957D3"/>
    <w:rsid w:val="00FA005A"/>
    <w:rsid w:val="00FA0C7A"/>
    <w:rsid w:val="00FA360E"/>
    <w:rsid w:val="00FA66F5"/>
    <w:rsid w:val="00FB1763"/>
    <w:rsid w:val="00FB27EC"/>
    <w:rsid w:val="00FB2D21"/>
    <w:rsid w:val="00FB3A2D"/>
    <w:rsid w:val="00FC63F4"/>
    <w:rsid w:val="00FD1988"/>
    <w:rsid w:val="00FD2FFE"/>
    <w:rsid w:val="00FE0F81"/>
    <w:rsid w:val="00FE3505"/>
    <w:rsid w:val="00FE5413"/>
    <w:rsid w:val="00FF0666"/>
    <w:rsid w:val="00FF7E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FB77E"/>
  <w15:docId w15:val="{8022072C-584E-47C1-B4CB-523AAFE79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7448C2"/>
    <w:rPr>
      <w:sz w:val="24"/>
      <w:szCs w:val="24"/>
    </w:rPr>
  </w:style>
  <w:style w:type="paragraph" w:styleId="Titolo1">
    <w:name w:val="heading 1"/>
    <w:basedOn w:val="Normale"/>
    <w:next w:val="Normale"/>
    <w:link w:val="Titolo1Carattere"/>
    <w:qFormat/>
    <w:rsid w:val="00475479"/>
    <w:pPr>
      <w:keepNext/>
      <w:spacing w:before="240" w:after="60"/>
      <w:outlineLvl w:val="0"/>
    </w:pPr>
    <w:rPr>
      <w:rFonts w:ascii="Calibri Light" w:hAnsi="Calibri Light"/>
      <w:b/>
      <w:bCs/>
      <w:kern w:val="32"/>
      <w:sz w:val="32"/>
      <w:szCs w:val="32"/>
    </w:rPr>
  </w:style>
  <w:style w:type="paragraph" w:styleId="Titolo2">
    <w:name w:val="heading 2"/>
    <w:basedOn w:val="Normale"/>
    <w:next w:val="Normale"/>
    <w:qFormat/>
    <w:rsid w:val="003A3860"/>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475479"/>
    <w:pPr>
      <w:keepNext/>
      <w:tabs>
        <w:tab w:val="num" w:pos="0"/>
      </w:tabs>
      <w:suppressAutoHyphens/>
      <w:jc w:val="both"/>
      <w:outlineLvl w:val="2"/>
    </w:pPr>
    <w:rPr>
      <w:szCs w:val="20"/>
      <w:lang w:eastAsia="zh-CN"/>
    </w:rPr>
  </w:style>
  <w:style w:type="paragraph" w:styleId="Titolo4">
    <w:name w:val="heading 4"/>
    <w:basedOn w:val="Normale"/>
    <w:next w:val="Normale"/>
    <w:link w:val="Titolo4Carattere"/>
    <w:qFormat/>
    <w:rsid w:val="00475479"/>
    <w:pPr>
      <w:keepNext/>
      <w:tabs>
        <w:tab w:val="num" w:pos="0"/>
      </w:tabs>
      <w:suppressAutoHyphens/>
      <w:jc w:val="both"/>
      <w:outlineLvl w:val="3"/>
    </w:pPr>
    <w:rPr>
      <w:b/>
      <w:szCs w:val="20"/>
      <w:lang w:eastAsia="zh-CN"/>
    </w:rPr>
  </w:style>
  <w:style w:type="paragraph" w:styleId="Titolo5">
    <w:name w:val="heading 5"/>
    <w:basedOn w:val="Normale"/>
    <w:next w:val="Normale"/>
    <w:link w:val="Titolo5Carattere"/>
    <w:qFormat/>
    <w:rsid w:val="00475479"/>
    <w:pPr>
      <w:keepNext/>
      <w:tabs>
        <w:tab w:val="num" w:pos="0"/>
      </w:tabs>
      <w:suppressAutoHyphens/>
      <w:jc w:val="right"/>
      <w:outlineLvl w:val="4"/>
    </w:pPr>
    <w:rPr>
      <w:szCs w:val="20"/>
      <w:u w:val="single"/>
      <w:lang w:eastAsia="zh-CN"/>
    </w:rPr>
  </w:style>
  <w:style w:type="paragraph" w:styleId="Titolo6">
    <w:name w:val="heading 6"/>
    <w:basedOn w:val="Normale"/>
    <w:next w:val="Normale"/>
    <w:link w:val="Titolo6Carattere"/>
    <w:qFormat/>
    <w:rsid w:val="00475479"/>
    <w:pPr>
      <w:keepNext/>
      <w:tabs>
        <w:tab w:val="num" w:pos="0"/>
      </w:tabs>
      <w:suppressAutoHyphens/>
      <w:outlineLvl w:val="5"/>
    </w:pPr>
    <w:rPr>
      <w:b/>
      <w:szCs w:val="20"/>
      <w:lang w:eastAsia="zh-CN"/>
    </w:rPr>
  </w:style>
  <w:style w:type="paragraph" w:styleId="Titolo7">
    <w:name w:val="heading 7"/>
    <w:basedOn w:val="Normale"/>
    <w:next w:val="Normale"/>
    <w:link w:val="Titolo7Carattere"/>
    <w:qFormat/>
    <w:rsid w:val="00E0346D"/>
    <w:pPr>
      <w:spacing w:before="240" w:after="60"/>
      <w:outlineLvl w:val="6"/>
    </w:pPr>
  </w:style>
  <w:style w:type="paragraph" w:styleId="Titolo8">
    <w:name w:val="heading 8"/>
    <w:basedOn w:val="Normale"/>
    <w:next w:val="Normale"/>
    <w:link w:val="Titolo8Carattere"/>
    <w:qFormat/>
    <w:rsid w:val="00475479"/>
    <w:pPr>
      <w:keepNext/>
      <w:suppressAutoHyphens/>
      <w:jc w:val="center"/>
      <w:outlineLvl w:val="7"/>
    </w:pPr>
    <w:rPr>
      <w:b/>
      <w:color w:val="008000"/>
      <w:szCs w:val="20"/>
      <w:lang w:eastAsia="zh-CN"/>
    </w:rPr>
  </w:style>
  <w:style w:type="paragraph" w:styleId="Titolo9">
    <w:name w:val="heading 9"/>
    <w:basedOn w:val="Normale"/>
    <w:next w:val="Normale"/>
    <w:link w:val="Titolo9Carattere"/>
    <w:qFormat/>
    <w:rsid w:val="00475479"/>
    <w:pPr>
      <w:keepNext/>
      <w:tabs>
        <w:tab w:val="num" w:pos="0"/>
      </w:tabs>
      <w:suppressAutoHyphens/>
      <w:outlineLvl w:val="8"/>
    </w:pPr>
    <w:rPr>
      <w:rFonts w:ascii="Times New (W1)" w:hAnsi="Times New (W1)"/>
      <w:b/>
      <w:smallCaps/>
      <w:color w:val="008080"/>
      <w:szCs w:val="20"/>
      <w:lang w:eastAsia="zh-CN"/>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ile2">
    <w:name w:val="Stile2"/>
    <w:basedOn w:val="Titolo2"/>
    <w:autoRedefine/>
    <w:rsid w:val="003A3860"/>
    <w:pPr>
      <w:pBdr>
        <w:top w:val="single" w:sz="4" w:space="1" w:color="auto"/>
        <w:left w:val="single" w:sz="4" w:space="4" w:color="auto"/>
        <w:bottom w:val="single" w:sz="4" w:space="1" w:color="auto"/>
        <w:right w:val="single" w:sz="4" w:space="4" w:color="auto"/>
      </w:pBdr>
      <w:spacing w:after="120"/>
      <w:jc w:val="both"/>
    </w:pPr>
    <w:rPr>
      <w:rFonts w:ascii="Book Antiqua" w:hAnsi="Book Antiqua"/>
      <w:b w:val="0"/>
      <w:i w:val="0"/>
      <w:sz w:val="24"/>
    </w:rPr>
  </w:style>
  <w:style w:type="paragraph" w:customStyle="1" w:styleId="Stile3">
    <w:name w:val="Stile3"/>
    <w:basedOn w:val="Titolo2"/>
    <w:autoRedefine/>
    <w:rsid w:val="003A3860"/>
    <w:pPr>
      <w:jc w:val="both"/>
    </w:pPr>
    <w:rPr>
      <w:rFonts w:ascii="Book Antiqua" w:hAnsi="Book Antiqua"/>
      <w:sz w:val="24"/>
    </w:rPr>
  </w:style>
  <w:style w:type="paragraph" w:styleId="Testofumetto">
    <w:name w:val="Balloon Text"/>
    <w:basedOn w:val="Normale"/>
    <w:rsid w:val="00DF6D56"/>
    <w:rPr>
      <w:rFonts w:ascii="Tahoma" w:hAnsi="Tahoma" w:cs="Tahoma"/>
      <w:sz w:val="16"/>
      <w:szCs w:val="16"/>
    </w:rPr>
  </w:style>
  <w:style w:type="table" w:styleId="Grigliatabella">
    <w:name w:val="Table Grid"/>
    <w:basedOn w:val="Tabellanormale"/>
    <w:uiPriority w:val="39"/>
    <w:rsid w:val="00A37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link w:val="SottotitoloCarattere"/>
    <w:qFormat/>
    <w:rsid w:val="00742A1A"/>
    <w:pPr>
      <w:jc w:val="center"/>
    </w:pPr>
    <w:rPr>
      <w:b/>
      <w:smallCaps/>
      <w:sz w:val="28"/>
      <w:szCs w:val="20"/>
    </w:rPr>
  </w:style>
  <w:style w:type="character" w:customStyle="1" w:styleId="SottotitoloCarattere">
    <w:name w:val="Sottotitolo Carattere"/>
    <w:link w:val="Sottotitolo"/>
    <w:rsid w:val="00742A1A"/>
    <w:rPr>
      <w:b/>
      <w:smallCaps/>
      <w:sz w:val="28"/>
    </w:rPr>
  </w:style>
  <w:style w:type="paragraph" w:customStyle="1" w:styleId="a">
    <w:rsid w:val="00742A1A"/>
    <w:pPr>
      <w:jc w:val="both"/>
    </w:pPr>
    <w:rPr>
      <w:sz w:val="24"/>
    </w:rPr>
  </w:style>
  <w:style w:type="paragraph" w:styleId="Corpotesto">
    <w:name w:val="Body Text"/>
    <w:aliases w:val="Normale bis,Para,body text,Tempo Body Text,titolo.gf,descriptionbullets,body,text,BodyText,CORPO DEL TESTO PAR,bt,BODY TEXT,Block text,ATitolo2"/>
    <w:basedOn w:val="Normale"/>
    <w:link w:val="CorpotestoCarattere"/>
    <w:rsid w:val="00742A1A"/>
    <w:pPr>
      <w:spacing w:after="120"/>
    </w:pPr>
  </w:style>
  <w:style w:type="character" w:customStyle="1" w:styleId="CorpotestoCarattere">
    <w:name w:val="Corpo testo Carattere"/>
    <w:aliases w:val="Normale bis Carattere,Para Carattere,body text Carattere,Tempo Body Text Carattere,titolo.gf Carattere,descriptionbullets Carattere,body Carattere,text Carattere,BodyText Carattere,CORPO DEL TESTO PAR Carattere,bt Carattere"/>
    <w:link w:val="Corpotesto"/>
    <w:rsid w:val="00742A1A"/>
    <w:rPr>
      <w:sz w:val="24"/>
      <w:szCs w:val="24"/>
    </w:rPr>
  </w:style>
  <w:style w:type="character" w:customStyle="1" w:styleId="Titolo7Carattere">
    <w:name w:val="Titolo 7 Carattere"/>
    <w:link w:val="Titolo7"/>
    <w:rsid w:val="00E0346D"/>
    <w:rPr>
      <w:sz w:val="24"/>
      <w:szCs w:val="24"/>
    </w:rPr>
  </w:style>
  <w:style w:type="paragraph" w:styleId="Pidipagina">
    <w:name w:val="footer"/>
    <w:basedOn w:val="Normale"/>
    <w:link w:val="PidipaginaCarattere"/>
    <w:uiPriority w:val="99"/>
    <w:rsid w:val="00E0346D"/>
    <w:pPr>
      <w:tabs>
        <w:tab w:val="center" w:pos="4819"/>
        <w:tab w:val="right" w:pos="9638"/>
      </w:tabs>
    </w:pPr>
  </w:style>
  <w:style w:type="character" w:customStyle="1" w:styleId="PidipaginaCarattere">
    <w:name w:val="Piè di pagina Carattere"/>
    <w:link w:val="Pidipagina"/>
    <w:uiPriority w:val="99"/>
    <w:rsid w:val="00E0346D"/>
    <w:rPr>
      <w:sz w:val="24"/>
      <w:szCs w:val="24"/>
    </w:rPr>
  </w:style>
  <w:style w:type="paragraph" w:customStyle="1" w:styleId="TxBrp2">
    <w:name w:val="TxBr_p2"/>
    <w:basedOn w:val="Normale"/>
    <w:rsid w:val="00E0346D"/>
    <w:pPr>
      <w:tabs>
        <w:tab w:val="left" w:pos="204"/>
      </w:tabs>
      <w:autoSpaceDE w:val="0"/>
      <w:autoSpaceDN w:val="0"/>
      <w:adjustRightInd w:val="0"/>
      <w:spacing w:line="277" w:lineRule="atLeast"/>
      <w:jc w:val="both"/>
    </w:pPr>
    <w:rPr>
      <w:lang w:val="en-US"/>
    </w:rPr>
  </w:style>
  <w:style w:type="paragraph" w:styleId="Intestazione">
    <w:name w:val="header"/>
    <w:basedOn w:val="Normale"/>
    <w:link w:val="IntestazioneCarattere"/>
    <w:uiPriority w:val="99"/>
    <w:rsid w:val="006743C1"/>
    <w:pPr>
      <w:tabs>
        <w:tab w:val="center" w:pos="4819"/>
        <w:tab w:val="right" w:pos="9638"/>
      </w:tabs>
    </w:pPr>
  </w:style>
  <w:style w:type="character" w:customStyle="1" w:styleId="IntestazioneCarattere">
    <w:name w:val="Intestazione Carattere"/>
    <w:link w:val="Intestazione"/>
    <w:uiPriority w:val="99"/>
    <w:qFormat/>
    <w:rsid w:val="006743C1"/>
    <w:rPr>
      <w:sz w:val="24"/>
      <w:szCs w:val="24"/>
    </w:rPr>
  </w:style>
  <w:style w:type="character" w:styleId="Numeropagina">
    <w:name w:val="page number"/>
    <w:basedOn w:val="Carpredefinitoparagrafo"/>
    <w:uiPriority w:val="99"/>
    <w:rsid w:val="0003248A"/>
  </w:style>
  <w:style w:type="paragraph" w:customStyle="1" w:styleId="Indentro">
    <w:name w:val="Indentro"/>
    <w:basedOn w:val="Normale"/>
    <w:rsid w:val="00B51288"/>
    <w:pPr>
      <w:spacing w:before="240" w:line="360" w:lineRule="atLeast"/>
      <w:ind w:left="856" w:hanging="578"/>
      <w:jc w:val="both"/>
    </w:pPr>
    <w:rPr>
      <w:szCs w:val="20"/>
    </w:rPr>
  </w:style>
  <w:style w:type="paragraph" w:customStyle="1" w:styleId="CorpoA">
    <w:name w:val="Corpo A"/>
    <w:rsid w:val="00214D94"/>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Arial Unicode MS" w:hAnsi="Arial Unicode MS" w:cs="Arial Unicode MS"/>
      <w:color w:val="000000"/>
      <w:sz w:val="22"/>
      <w:szCs w:val="22"/>
      <w:u w:color="000000"/>
    </w:rPr>
  </w:style>
  <w:style w:type="paragraph" w:styleId="NormaleWeb">
    <w:name w:val="Normal (Web)"/>
    <w:basedOn w:val="Normale"/>
    <w:uiPriority w:val="99"/>
    <w:rsid w:val="00214D94"/>
    <w:pPr>
      <w:spacing w:before="100" w:after="100"/>
    </w:pPr>
    <w:rPr>
      <w:rFonts w:ascii="Arial Unicode MS" w:eastAsia="Arial Unicode MS" w:hAnsi="Arial Unicode MS" w:cs="Arial"/>
      <w:sz w:val="22"/>
      <w:szCs w:val="20"/>
    </w:rPr>
  </w:style>
  <w:style w:type="paragraph" w:styleId="Testonotaapidipagina">
    <w:name w:val="footnote text"/>
    <w:aliases w:val="Testo nota a piè di pagina Carattere Carattere Carattere,Testo nota a piè di pagina2 Carattere,Testo nota a piè di pagina3,Testo nota a piè di pagina Carattere Carattere Carattere3 Carattere Carattere Carattere,stile 1"/>
    <w:basedOn w:val="Normale"/>
    <w:link w:val="TestonotaapidipaginaCarattere"/>
    <w:rsid w:val="00214D94"/>
    <w:rPr>
      <w:rFonts w:ascii="Arial" w:hAnsi="Arial"/>
      <w:sz w:val="20"/>
      <w:szCs w:val="20"/>
    </w:rPr>
  </w:style>
  <w:style w:type="character" w:customStyle="1" w:styleId="TestonotaapidipaginaCarattere">
    <w:name w:val="Testo nota a piè di pagina Carattere"/>
    <w:aliases w:val="Testo nota a piè di pagina Carattere Carattere Carattere Carattere,Testo nota a piè di pagina2 Carattere Carattere,Testo nota a piè di pagina3 Carattere,stile 1 Carattere"/>
    <w:link w:val="Testonotaapidipagina"/>
    <w:qFormat/>
    <w:rsid w:val="00214D94"/>
    <w:rPr>
      <w:rFonts w:ascii="Arial" w:hAnsi="Arial" w:cs="Arial"/>
    </w:rPr>
  </w:style>
  <w:style w:type="paragraph" w:customStyle="1" w:styleId="Corpotesto1">
    <w:name w:val="Corpo testo1"/>
    <w:basedOn w:val="Normale"/>
    <w:rsid w:val="00214D94"/>
    <w:pPr>
      <w:spacing w:after="120"/>
    </w:pPr>
  </w:style>
  <w:style w:type="character" w:styleId="Rimandonotaapidipagina">
    <w:name w:val="footnote reference"/>
    <w:rsid w:val="00214D94"/>
    <w:rPr>
      <w:rFonts w:cs="Times New Roman"/>
      <w:vertAlign w:val="superscript"/>
    </w:rPr>
  </w:style>
  <w:style w:type="character" w:styleId="Enfasicorsivo">
    <w:name w:val="Emphasis"/>
    <w:uiPriority w:val="20"/>
    <w:qFormat/>
    <w:rsid w:val="00214D94"/>
    <w:rPr>
      <w:rFonts w:cs="Times New Roman"/>
      <w:i/>
    </w:rPr>
  </w:style>
  <w:style w:type="paragraph" w:customStyle="1" w:styleId="Elencoacolori-Colore11">
    <w:name w:val="Elenco a colori - Colore 11"/>
    <w:basedOn w:val="Normale"/>
    <w:qFormat/>
    <w:rsid w:val="00214D94"/>
    <w:pPr>
      <w:ind w:left="708"/>
    </w:pPr>
    <w:rPr>
      <w:rFonts w:ascii="Arial" w:hAnsi="Arial"/>
      <w:sz w:val="20"/>
      <w:szCs w:val="20"/>
    </w:rPr>
  </w:style>
  <w:style w:type="character" w:customStyle="1" w:styleId="Titolo1Carattere">
    <w:name w:val="Titolo 1 Carattere"/>
    <w:link w:val="Titolo1"/>
    <w:rsid w:val="00475479"/>
    <w:rPr>
      <w:rFonts w:ascii="Calibri Light" w:eastAsia="Times New Roman" w:hAnsi="Calibri Light" w:cs="Times New Roman"/>
      <w:b/>
      <w:bCs/>
      <w:kern w:val="32"/>
      <w:sz w:val="32"/>
      <w:szCs w:val="32"/>
    </w:rPr>
  </w:style>
  <w:style w:type="paragraph" w:styleId="Corpodeltesto2">
    <w:name w:val="Body Text 2"/>
    <w:basedOn w:val="Normale"/>
    <w:link w:val="Corpodeltesto2Carattere"/>
    <w:rsid w:val="00475479"/>
    <w:pPr>
      <w:spacing w:after="120" w:line="480" w:lineRule="auto"/>
    </w:pPr>
  </w:style>
  <w:style w:type="character" w:customStyle="1" w:styleId="Corpodeltesto2Carattere">
    <w:name w:val="Corpo del testo 2 Carattere"/>
    <w:link w:val="Corpodeltesto2"/>
    <w:rsid w:val="00475479"/>
    <w:rPr>
      <w:sz w:val="24"/>
      <w:szCs w:val="24"/>
    </w:rPr>
  </w:style>
  <w:style w:type="paragraph" w:styleId="Rientrocorpodeltesto2">
    <w:name w:val="Body Text Indent 2"/>
    <w:basedOn w:val="Normale"/>
    <w:link w:val="Rientrocorpodeltesto2Carattere"/>
    <w:rsid w:val="00475479"/>
    <w:pPr>
      <w:spacing w:after="120" w:line="480" w:lineRule="auto"/>
      <w:ind w:left="283"/>
    </w:pPr>
  </w:style>
  <w:style w:type="character" w:customStyle="1" w:styleId="Rientrocorpodeltesto2Carattere">
    <w:name w:val="Rientro corpo del testo 2 Carattere"/>
    <w:link w:val="Rientrocorpodeltesto2"/>
    <w:rsid w:val="00475479"/>
    <w:rPr>
      <w:sz w:val="24"/>
      <w:szCs w:val="24"/>
    </w:rPr>
  </w:style>
  <w:style w:type="character" w:customStyle="1" w:styleId="Titolo3Carattere">
    <w:name w:val="Titolo 3 Carattere"/>
    <w:link w:val="Titolo3"/>
    <w:rsid w:val="00475479"/>
    <w:rPr>
      <w:sz w:val="24"/>
      <w:lang w:eastAsia="zh-CN"/>
    </w:rPr>
  </w:style>
  <w:style w:type="character" w:customStyle="1" w:styleId="Titolo4Carattere">
    <w:name w:val="Titolo 4 Carattere"/>
    <w:link w:val="Titolo4"/>
    <w:rsid w:val="00475479"/>
    <w:rPr>
      <w:b/>
      <w:sz w:val="24"/>
      <w:lang w:eastAsia="zh-CN"/>
    </w:rPr>
  </w:style>
  <w:style w:type="character" w:customStyle="1" w:styleId="Titolo5Carattere">
    <w:name w:val="Titolo 5 Carattere"/>
    <w:link w:val="Titolo5"/>
    <w:rsid w:val="00475479"/>
    <w:rPr>
      <w:sz w:val="24"/>
      <w:u w:val="single"/>
      <w:lang w:eastAsia="zh-CN"/>
    </w:rPr>
  </w:style>
  <w:style w:type="character" w:customStyle="1" w:styleId="Titolo6Carattere">
    <w:name w:val="Titolo 6 Carattere"/>
    <w:link w:val="Titolo6"/>
    <w:rsid w:val="00475479"/>
    <w:rPr>
      <w:b/>
      <w:sz w:val="24"/>
      <w:lang w:eastAsia="zh-CN"/>
    </w:rPr>
  </w:style>
  <w:style w:type="character" w:customStyle="1" w:styleId="Titolo8Carattere">
    <w:name w:val="Titolo 8 Carattere"/>
    <w:link w:val="Titolo8"/>
    <w:rsid w:val="00475479"/>
    <w:rPr>
      <w:b/>
      <w:color w:val="008000"/>
      <w:sz w:val="24"/>
      <w:lang w:eastAsia="zh-CN"/>
    </w:rPr>
  </w:style>
  <w:style w:type="character" w:customStyle="1" w:styleId="Titolo9Carattere">
    <w:name w:val="Titolo 9 Carattere"/>
    <w:link w:val="Titolo9"/>
    <w:rsid w:val="00475479"/>
    <w:rPr>
      <w:rFonts w:ascii="Times New (W1)" w:hAnsi="Times New (W1)" w:cs="Times New (W1)"/>
      <w:b/>
      <w:smallCaps/>
      <w:color w:val="008080"/>
      <w:sz w:val="24"/>
      <w:lang w:eastAsia="zh-CN"/>
    </w:rPr>
  </w:style>
  <w:style w:type="numbering" w:customStyle="1" w:styleId="Nessunelenco1">
    <w:name w:val="Nessun elenco1"/>
    <w:next w:val="Nessunelenco"/>
    <w:uiPriority w:val="99"/>
    <w:semiHidden/>
    <w:unhideWhenUsed/>
    <w:rsid w:val="00475479"/>
  </w:style>
  <w:style w:type="character" w:customStyle="1" w:styleId="WW8Num1z0">
    <w:name w:val="WW8Num1z0"/>
    <w:rsid w:val="00475479"/>
  </w:style>
  <w:style w:type="character" w:customStyle="1" w:styleId="WW8Num1z1">
    <w:name w:val="WW8Num1z1"/>
    <w:rsid w:val="00475479"/>
  </w:style>
  <w:style w:type="character" w:customStyle="1" w:styleId="WW8Num1z2">
    <w:name w:val="WW8Num1z2"/>
    <w:rsid w:val="00475479"/>
  </w:style>
  <w:style w:type="character" w:customStyle="1" w:styleId="WW8Num1z3">
    <w:name w:val="WW8Num1z3"/>
    <w:rsid w:val="00475479"/>
  </w:style>
  <w:style w:type="character" w:customStyle="1" w:styleId="WW8Num1z4">
    <w:name w:val="WW8Num1z4"/>
    <w:rsid w:val="00475479"/>
  </w:style>
  <w:style w:type="character" w:customStyle="1" w:styleId="WW8Num1z5">
    <w:name w:val="WW8Num1z5"/>
    <w:rsid w:val="00475479"/>
  </w:style>
  <w:style w:type="character" w:customStyle="1" w:styleId="WW8Num1z6">
    <w:name w:val="WW8Num1z6"/>
    <w:rsid w:val="00475479"/>
  </w:style>
  <w:style w:type="character" w:customStyle="1" w:styleId="WW8Num1z7">
    <w:name w:val="WW8Num1z7"/>
    <w:rsid w:val="00475479"/>
  </w:style>
  <w:style w:type="character" w:customStyle="1" w:styleId="WW8Num1z8">
    <w:name w:val="WW8Num1z8"/>
    <w:rsid w:val="00475479"/>
  </w:style>
  <w:style w:type="character" w:customStyle="1" w:styleId="WW8Num2z0">
    <w:name w:val="WW8Num2z0"/>
    <w:rsid w:val="00475479"/>
  </w:style>
  <w:style w:type="character" w:customStyle="1" w:styleId="WW8Num3z0">
    <w:name w:val="WW8Num3z0"/>
    <w:rsid w:val="00475479"/>
  </w:style>
  <w:style w:type="character" w:customStyle="1" w:styleId="WW8Num3z1">
    <w:name w:val="WW8Num3z1"/>
    <w:rsid w:val="00475479"/>
  </w:style>
  <w:style w:type="character" w:customStyle="1" w:styleId="WW8Num3z2">
    <w:name w:val="WW8Num3z2"/>
    <w:rsid w:val="00475479"/>
  </w:style>
  <w:style w:type="character" w:customStyle="1" w:styleId="WW8Num3z3">
    <w:name w:val="WW8Num3z3"/>
    <w:rsid w:val="00475479"/>
  </w:style>
  <w:style w:type="character" w:customStyle="1" w:styleId="WW8Num3z4">
    <w:name w:val="WW8Num3z4"/>
    <w:rsid w:val="00475479"/>
  </w:style>
  <w:style w:type="character" w:customStyle="1" w:styleId="WW8Num3z5">
    <w:name w:val="WW8Num3z5"/>
    <w:rsid w:val="00475479"/>
  </w:style>
  <w:style w:type="character" w:customStyle="1" w:styleId="WW8Num3z6">
    <w:name w:val="WW8Num3z6"/>
    <w:rsid w:val="00475479"/>
  </w:style>
  <w:style w:type="character" w:customStyle="1" w:styleId="WW8Num3z7">
    <w:name w:val="WW8Num3z7"/>
    <w:rsid w:val="00475479"/>
  </w:style>
  <w:style w:type="character" w:customStyle="1" w:styleId="WW8Num3z8">
    <w:name w:val="WW8Num3z8"/>
    <w:rsid w:val="00475479"/>
  </w:style>
  <w:style w:type="character" w:customStyle="1" w:styleId="WW8Num4z0">
    <w:name w:val="WW8Num4z0"/>
    <w:rsid w:val="00475479"/>
    <w:rPr>
      <w:rFonts w:ascii="Wingdings" w:hAnsi="Wingdings" w:cs="Wingdings"/>
      <w:sz w:val="16"/>
    </w:rPr>
  </w:style>
  <w:style w:type="character" w:customStyle="1" w:styleId="WW8Num5z0">
    <w:name w:val="WW8Num5z0"/>
    <w:rsid w:val="00475479"/>
    <w:rPr>
      <w:rFonts w:ascii="Times New Roman" w:hAnsi="Times New Roman" w:cs="Times New Roman"/>
    </w:rPr>
  </w:style>
  <w:style w:type="character" w:customStyle="1" w:styleId="WW8Num6z0">
    <w:name w:val="WW8Num6z0"/>
    <w:rsid w:val="00475479"/>
  </w:style>
  <w:style w:type="character" w:customStyle="1" w:styleId="WW8Num7z0">
    <w:name w:val="WW8Num7z0"/>
    <w:rsid w:val="00475479"/>
  </w:style>
  <w:style w:type="character" w:customStyle="1" w:styleId="WW8Num8z0">
    <w:name w:val="WW8Num8z0"/>
    <w:rsid w:val="00475479"/>
  </w:style>
  <w:style w:type="character" w:customStyle="1" w:styleId="WW8Num9z0">
    <w:name w:val="WW8Num9z0"/>
    <w:rsid w:val="00475479"/>
  </w:style>
  <w:style w:type="character" w:customStyle="1" w:styleId="WW8Num10z0">
    <w:name w:val="WW8Num10z0"/>
    <w:rsid w:val="00475479"/>
    <w:rPr>
      <w:rFonts w:ascii="Wingdings" w:hAnsi="Wingdings" w:cs="Wingdings"/>
      <w:sz w:val="16"/>
    </w:rPr>
  </w:style>
  <w:style w:type="character" w:customStyle="1" w:styleId="WW8Num11z0">
    <w:name w:val="WW8Num11z0"/>
    <w:rsid w:val="00475479"/>
  </w:style>
  <w:style w:type="character" w:customStyle="1" w:styleId="WW8Num12z0">
    <w:name w:val="WW8Num12z0"/>
    <w:rsid w:val="00475479"/>
  </w:style>
  <w:style w:type="character" w:customStyle="1" w:styleId="WW8Num13z0">
    <w:name w:val="WW8Num13z0"/>
    <w:rsid w:val="00475479"/>
  </w:style>
  <w:style w:type="character" w:customStyle="1" w:styleId="WW8Num14z0">
    <w:name w:val="WW8Num14z0"/>
    <w:rsid w:val="00475479"/>
  </w:style>
  <w:style w:type="character" w:customStyle="1" w:styleId="WW8Num15z0">
    <w:name w:val="WW8Num15z0"/>
    <w:rsid w:val="00475479"/>
  </w:style>
  <w:style w:type="character" w:customStyle="1" w:styleId="WW8Num16z0">
    <w:name w:val="WW8Num16z0"/>
    <w:rsid w:val="00475479"/>
  </w:style>
  <w:style w:type="character" w:customStyle="1" w:styleId="WW8Num17z0">
    <w:name w:val="WW8Num17z0"/>
    <w:rsid w:val="00475479"/>
  </w:style>
  <w:style w:type="character" w:customStyle="1" w:styleId="WW8Num18z0">
    <w:name w:val="WW8Num18z0"/>
    <w:rsid w:val="00475479"/>
  </w:style>
  <w:style w:type="character" w:customStyle="1" w:styleId="WW8Num19z0">
    <w:name w:val="WW8Num19z0"/>
    <w:rsid w:val="00475479"/>
  </w:style>
  <w:style w:type="character" w:customStyle="1" w:styleId="WW8Num20z0">
    <w:name w:val="WW8Num20z0"/>
    <w:rsid w:val="00475479"/>
  </w:style>
  <w:style w:type="character" w:customStyle="1" w:styleId="WW8Num21z0">
    <w:name w:val="WW8Num21z0"/>
    <w:rsid w:val="00475479"/>
    <w:rPr>
      <w:rFonts w:ascii="Garamond" w:hAnsi="Garamond" w:cs="Garamond"/>
      <w:b w:val="0"/>
      <w:i w:val="0"/>
    </w:rPr>
  </w:style>
  <w:style w:type="character" w:customStyle="1" w:styleId="WW8Num22z0">
    <w:name w:val="WW8Num22z0"/>
    <w:rsid w:val="00475479"/>
  </w:style>
  <w:style w:type="character" w:customStyle="1" w:styleId="WW8Num23z0">
    <w:name w:val="WW8Num23z0"/>
    <w:rsid w:val="00475479"/>
    <w:rPr>
      <w:rFonts w:ascii="Wingdings" w:hAnsi="Wingdings" w:cs="Wingdings"/>
      <w:sz w:val="16"/>
    </w:rPr>
  </w:style>
  <w:style w:type="character" w:customStyle="1" w:styleId="WW8Num24z0">
    <w:name w:val="WW8Num24z0"/>
    <w:rsid w:val="00475479"/>
    <w:rPr>
      <w:rFonts w:ascii="Wingdings" w:hAnsi="Wingdings" w:cs="Wingdings"/>
    </w:rPr>
  </w:style>
  <w:style w:type="character" w:customStyle="1" w:styleId="WW8Num25z0">
    <w:name w:val="WW8Num25z0"/>
    <w:rsid w:val="00475479"/>
  </w:style>
  <w:style w:type="character" w:customStyle="1" w:styleId="WW8Num26z0">
    <w:name w:val="WW8Num26z0"/>
    <w:rsid w:val="00475479"/>
  </w:style>
  <w:style w:type="character" w:customStyle="1" w:styleId="WW8Num27z0">
    <w:name w:val="WW8Num27z0"/>
    <w:rsid w:val="00475479"/>
  </w:style>
  <w:style w:type="character" w:customStyle="1" w:styleId="WW8Num27z1">
    <w:name w:val="WW8Num27z1"/>
    <w:rsid w:val="00475479"/>
  </w:style>
  <w:style w:type="character" w:customStyle="1" w:styleId="WW8Num27z2">
    <w:name w:val="WW8Num27z2"/>
    <w:rsid w:val="00475479"/>
  </w:style>
  <w:style w:type="character" w:customStyle="1" w:styleId="WW8Num27z3">
    <w:name w:val="WW8Num27z3"/>
    <w:rsid w:val="00475479"/>
  </w:style>
  <w:style w:type="character" w:customStyle="1" w:styleId="WW8Num27z4">
    <w:name w:val="WW8Num27z4"/>
    <w:rsid w:val="00475479"/>
  </w:style>
  <w:style w:type="character" w:customStyle="1" w:styleId="WW8Num27z5">
    <w:name w:val="WW8Num27z5"/>
    <w:rsid w:val="00475479"/>
  </w:style>
  <w:style w:type="character" w:customStyle="1" w:styleId="WW8Num27z6">
    <w:name w:val="WW8Num27z6"/>
    <w:rsid w:val="00475479"/>
  </w:style>
  <w:style w:type="character" w:customStyle="1" w:styleId="WW8Num27z7">
    <w:name w:val="WW8Num27z7"/>
    <w:rsid w:val="00475479"/>
  </w:style>
  <w:style w:type="character" w:customStyle="1" w:styleId="WW8Num27z8">
    <w:name w:val="WW8Num27z8"/>
    <w:rsid w:val="00475479"/>
  </w:style>
  <w:style w:type="character" w:customStyle="1" w:styleId="WW8Num28z0">
    <w:name w:val="WW8Num28z0"/>
    <w:rsid w:val="00475479"/>
    <w:rPr>
      <w:rFonts w:ascii="Symbol" w:hAnsi="Symbol" w:cs="Symbol" w:hint="default"/>
      <w:color w:val="auto"/>
    </w:rPr>
  </w:style>
  <w:style w:type="character" w:customStyle="1" w:styleId="WW8Num28z1">
    <w:name w:val="WW8Num28z1"/>
    <w:rsid w:val="00475479"/>
    <w:rPr>
      <w:rFonts w:ascii="Courier New" w:hAnsi="Courier New" w:cs="Courier New" w:hint="default"/>
    </w:rPr>
  </w:style>
  <w:style w:type="character" w:customStyle="1" w:styleId="WW8Num28z2">
    <w:name w:val="WW8Num28z2"/>
    <w:rsid w:val="00475479"/>
    <w:rPr>
      <w:rFonts w:ascii="Wingdings" w:hAnsi="Wingdings" w:cs="Wingdings" w:hint="default"/>
    </w:rPr>
  </w:style>
  <w:style w:type="character" w:customStyle="1" w:styleId="WW8Num28z3">
    <w:name w:val="WW8Num28z3"/>
    <w:rsid w:val="00475479"/>
    <w:rPr>
      <w:rFonts w:ascii="Symbol" w:hAnsi="Symbol" w:cs="Symbol" w:hint="default"/>
    </w:rPr>
  </w:style>
  <w:style w:type="character" w:customStyle="1" w:styleId="WW8Num29z0">
    <w:name w:val="WW8Num29z0"/>
    <w:rsid w:val="00475479"/>
    <w:rPr>
      <w:rFonts w:ascii="Times New Roman" w:hAnsi="Times New Roman" w:cs="Times New Roman" w:hint="default"/>
      <w:b w:val="0"/>
      <w:i w:val="0"/>
      <w:sz w:val="26"/>
      <w:u w:val="none"/>
    </w:rPr>
  </w:style>
  <w:style w:type="character" w:customStyle="1" w:styleId="WW8Num30z0">
    <w:name w:val="WW8Num30z0"/>
    <w:rsid w:val="00475479"/>
    <w:rPr>
      <w:rFonts w:hint="default"/>
    </w:rPr>
  </w:style>
  <w:style w:type="character" w:customStyle="1" w:styleId="WW8Num30z1">
    <w:name w:val="WW8Num30z1"/>
    <w:rsid w:val="00475479"/>
  </w:style>
  <w:style w:type="character" w:customStyle="1" w:styleId="WW8Num30z2">
    <w:name w:val="WW8Num30z2"/>
    <w:rsid w:val="00475479"/>
  </w:style>
  <w:style w:type="character" w:customStyle="1" w:styleId="WW8Num30z3">
    <w:name w:val="WW8Num30z3"/>
    <w:rsid w:val="00475479"/>
  </w:style>
  <w:style w:type="character" w:customStyle="1" w:styleId="WW8Num30z4">
    <w:name w:val="WW8Num30z4"/>
    <w:rsid w:val="00475479"/>
  </w:style>
  <w:style w:type="character" w:customStyle="1" w:styleId="WW8Num30z5">
    <w:name w:val="WW8Num30z5"/>
    <w:rsid w:val="00475479"/>
  </w:style>
  <w:style w:type="character" w:customStyle="1" w:styleId="WW8Num30z6">
    <w:name w:val="WW8Num30z6"/>
    <w:rsid w:val="00475479"/>
  </w:style>
  <w:style w:type="character" w:customStyle="1" w:styleId="WW8Num30z7">
    <w:name w:val="WW8Num30z7"/>
    <w:rsid w:val="00475479"/>
  </w:style>
  <w:style w:type="character" w:customStyle="1" w:styleId="WW8Num30z8">
    <w:name w:val="WW8Num30z8"/>
    <w:rsid w:val="00475479"/>
  </w:style>
  <w:style w:type="character" w:customStyle="1" w:styleId="WW8Num31z0">
    <w:name w:val="WW8Num31z0"/>
    <w:rsid w:val="00475479"/>
  </w:style>
  <w:style w:type="character" w:customStyle="1" w:styleId="WW8Num31z1">
    <w:name w:val="WW8Num31z1"/>
    <w:rsid w:val="00475479"/>
  </w:style>
  <w:style w:type="character" w:customStyle="1" w:styleId="WW8Num31z2">
    <w:name w:val="WW8Num31z2"/>
    <w:rsid w:val="00475479"/>
  </w:style>
  <w:style w:type="character" w:customStyle="1" w:styleId="WW8Num31z3">
    <w:name w:val="WW8Num31z3"/>
    <w:rsid w:val="00475479"/>
    <w:rPr>
      <w:rFonts w:ascii="Arial" w:hAnsi="Arial" w:cs="Arial" w:hint="default"/>
      <w:b/>
      <w:i w:val="0"/>
      <w:sz w:val="20"/>
    </w:rPr>
  </w:style>
  <w:style w:type="character" w:customStyle="1" w:styleId="WW8Num31z4">
    <w:name w:val="WW8Num31z4"/>
    <w:rsid w:val="00475479"/>
  </w:style>
  <w:style w:type="character" w:customStyle="1" w:styleId="WW8Num31z5">
    <w:name w:val="WW8Num31z5"/>
    <w:rsid w:val="00475479"/>
  </w:style>
  <w:style w:type="character" w:customStyle="1" w:styleId="WW8Num31z6">
    <w:name w:val="WW8Num31z6"/>
    <w:rsid w:val="00475479"/>
  </w:style>
  <w:style w:type="character" w:customStyle="1" w:styleId="WW8Num31z7">
    <w:name w:val="WW8Num31z7"/>
    <w:rsid w:val="00475479"/>
  </w:style>
  <w:style w:type="character" w:customStyle="1" w:styleId="WW8Num31z8">
    <w:name w:val="WW8Num31z8"/>
    <w:rsid w:val="00475479"/>
  </w:style>
  <w:style w:type="character" w:customStyle="1" w:styleId="WW8Num32z0">
    <w:name w:val="WW8Num32z0"/>
    <w:rsid w:val="00475479"/>
  </w:style>
  <w:style w:type="character" w:customStyle="1" w:styleId="WW8Num32z1">
    <w:name w:val="WW8Num32z1"/>
    <w:rsid w:val="00475479"/>
  </w:style>
  <w:style w:type="character" w:customStyle="1" w:styleId="WW8Num32z2">
    <w:name w:val="WW8Num32z2"/>
    <w:rsid w:val="00475479"/>
  </w:style>
  <w:style w:type="character" w:customStyle="1" w:styleId="WW8Num32z3">
    <w:name w:val="WW8Num32z3"/>
    <w:rsid w:val="00475479"/>
  </w:style>
  <w:style w:type="character" w:customStyle="1" w:styleId="WW8Num32z4">
    <w:name w:val="WW8Num32z4"/>
    <w:rsid w:val="00475479"/>
  </w:style>
  <w:style w:type="character" w:customStyle="1" w:styleId="WW8Num32z5">
    <w:name w:val="WW8Num32z5"/>
    <w:rsid w:val="00475479"/>
  </w:style>
  <w:style w:type="character" w:customStyle="1" w:styleId="WW8Num32z6">
    <w:name w:val="WW8Num32z6"/>
    <w:rsid w:val="00475479"/>
  </w:style>
  <w:style w:type="character" w:customStyle="1" w:styleId="WW8Num32z7">
    <w:name w:val="WW8Num32z7"/>
    <w:rsid w:val="00475479"/>
  </w:style>
  <w:style w:type="character" w:customStyle="1" w:styleId="WW8Num32z8">
    <w:name w:val="WW8Num32z8"/>
    <w:rsid w:val="00475479"/>
  </w:style>
  <w:style w:type="character" w:customStyle="1" w:styleId="WW8Num33z0">
    <w:name w:val="WW8Num33z0"/>
    <w:rsid w:val="00475479"/>
    <w:rPr>
      <w:b/>
      <w:i w:val="0"/>
    </w:rPr>
  </w:style>
  <w:style w:type="character" w:customStyle="1" w:styleId="WW8Num34z0">
    <w:name w:val="WW8Num34z0"/>
    <w:rsid w:val="00475479"/>
    <w:rPr>
      <w:rFonts w:hint="default"/>
    </w:rPr>
  </w:style>
  <w:style w:type="character" w:customStyle="1" w:styleId="WW8Num35z0">
    <w:name w:val="WW8Num35z0"/>
    <w:rsid w:val="00475479"/>
    <w:rPr>
      <w:rFonts w:hint="default"/>
    </w:rPr>
  </w:style>
  <w:style w:type="character" w:customStyle="1" w:styleId="WW8Num35z1">
    <w:name w:val="WW8Num35z1"/>
    <w:rsid w:val="00475479"/>
  </w:style>
  <w:style w:type="character" w:customStyle="1" w:styleId="WW8Num35z2">
    <w:name w:val="WW8Num35z2"/>
    <w:rsid w:val="00475479"/>
  </w:style>
  <w:style w:type="character" w:customStyle="1" w:styleId="WW8Num35z3">
    <w:name w:val="WW8Num35z3"/>
    <w:rsid w:val="00475479"/>
  </w:style>
  <w:style w:type="character" w:customStyle="1" w:styleId="WW8Num35z4">
    <w:name w:val="WW8Num35z4"/>
    <w:rsid w:val="00475479"/>
  </w:style>
  <w:style w:type="character" w:customStyle="1" w:styleId="WW8Num35z5">
    <w:name w:val="WW8Num35z5"/>
    <w:rsid w:val="00475479"/>
  </w:style>
  <w:style w:type="character" w:customStyle="1" w:styleId="WW8Num35z6">
    <w:name w:val="WW8Num35z6"/>
    <w:rsid w:val="00475479"/>
  </w:style>
  <w:style w:type="character" w:customStyle="1" w:styleId="WW8Num35z7">
    <w:name w:val="WW8Num35z7"/>
    <w:rsid w:val="00475479"/>
  </w:style>
  <w:style w:type="character" w:customStyle="1" w:styleId="WW8Num35z8">
    <w:name w:val="WW8Num35z8"/>
    <w:rsid w:val="00475479"/>
  </w:style>
  <w:style w:type="character" w:customStyle="1" w:styleId="WW8Num36z0">
    <w:name w:val="WW8Num36z0"/>
    <w:rsid w:val="00475479"/>
    <w:rPr>
      <w:rFonts w:hint="default"/>
    </w:rPr>
  </w:style>
  <w:style w:type="character" w:customStyle="1" w:styleId="WW8Num36z1">
    <w:name w:val="WW8Num36z1"/>
    <w:rsid w:val="00475479"/>
  </w:style>
  <w:style w:type="character" w:customStyle="1" w:styleId="WW8Num36z2">
    <w:name w:val="WW8Num36z2"/>
    <w:rsid w:val="00475479"/>
  </w:style>
  <w:style w:type="character" w:customStyle="1" w:styleId="WW8Num36z3">
    <w:name w:val="WW8Num36z3"/>
    <w:rsid w:val="00475479"/>
  </w:style>
  <w:style w:type="character" w:customStyle="1" w:styleId="WW8Num36z4">
    <w:name w:val="WW8Num36z4"/>
    <w:rsid w:val="00475479"/>
  </w:style>
  <w:style w:type="character" w:customStyle="1" w:styleId="WW8Num36z5">
    <w:name w:val="WW8Num36z5"/>
    <w:rsid w:val="00475479"/>
  </w:style>
  <w:style w:type="character" w:customStyle="1" w:styleId="WW8Num36z6">
    <w:name w:val="WW8Num36z6"/>
    <w:rsid w:val="00475479"/>
  </w:style>
  <w:style w:type="character" w:customStyle="1" w:styleId="WW8Num36z7">
    <w:name w:val="WW8Num36z7"/>
    <w:rsid w:val="00475479"/>
  </w:style>
  <w:style w:type="character" w:customStyle="1" w:styleId="WW8Num36z8">
    <w:name w:val="WW8Num36z8"/>
    <w:rsid w:val="00475479"/>
  </w:style>
  <w:style w:type="character" w:customStyle="1" w:styleId="WW8Num37z0">
    <w:name w:val="WW8Num37z0"/>
    <w:rsid w:val="00475479"/>
    <w:rPr>
      <w:rFonts w:hint="default"/>
      <w:b w:val="0"/>
      <w:i w:val="0"/>
    </w:rPr>
  </w:style>
  <w:style w:type="character" w:customStyle="1" w:styleId="WW8Num38z0">
    <w:name w:val="WW8Num38z0"/>
    <w:rsid w:val="00475479"/>
    <w:rPr>
      <w:rFonts w:ascii="Wingdings" w:eastAsia="Times New Roman" w:hAnsi="Wingdings" w:cs="Times New Roman" w:hint="default"/>
    </w:rPr>
  </w:style>
  <w:style w:type="character" w:customStyle="1" w:styleId="WW8Num38z1">
    <w:name w:val="WW8Num38z1"/>
    <w:rsid w:val="00475479"/>
  </w:style>
  <w:style w:type="character" w:customStyle="1" w:styleId="WW8Num38z2">
    <w:name w:val="WW8Num38z2"/>
    <w:rsid w:val="00475479"/>
  </w:style>
  <w:style w:type="character" w:customStyle="1" w:styleId="WW8Num38z3">
    <w:name w:val="WW8Num38z3"/>
    <w:rsid w:val="00475479"/>
  </w:style>
  <w:style w:type="character" w:customStyle="1" w:styleId="WW8Num38z4">
    <w:name w:val="WW8Num38z4"/>
    <w:rsid w:val="00475479"/>
  </w:style>
  <w:style w:type="character" w:customStyle="1" w:styleId="WW8Num38z5">
    <w:name w:val="WW8Num38z5"/>
    <w:rsid w:val="00475479"/>
  </w:style>
  <w:style w:type="character" w:customStyle="1" w:styleId="WW8Num38z6">
    <w:name w:val="WW8Num38z6"/>
    <w:rsid w:val="00475479"/>
  </w:style>
  <w:style w:type="character" w:customStyle="1" w:styleId="WW8Num38z7">
    <w:name w:val="WW8Num38z7"/>
    <w:rsid w:val="00475479"/>
  </w:style>
  <w:style w:type="character" w:customStyle="1" w:styleId="WW8Num38z8">
    <w:name w:val="WW8Num38z8"/>
    <w:rsid w:val="00475479"/>
  </w:style>
  <w:style w:type="character" w:customStyle="1" w:styleId="WW8Num39z0">
    <w:name w:val="WW8Num39z0"/>
    <w:rsid w:val="00475479"/>
  </w:style>
  <w:style w:type="character" w:customStyle="1" w:styleId="WW8Num40z0">
    <w:name w:val="WW8Num40z0"/>
    <w:rsid w:val="00475479"/>
    <w:rPr>
      <w:rFonts w:ascii="Wingdings" w:hAnsi="Wingdings" w:cs="Wingdings" w:hint="default"/>
      <w:sz w:val="20"/>
    </w:rPr>
  </w:style>
  <w:style w:type="character" w:customStyle="1" w:styleId="WW8Num40z1">
    <w:name w:val="WW8Num40z1"/>
    <w:rsid w:val="00475479"/>
    <w:rPr>
      <w:rFonts w:ascii="Courier New" w:hAnsi="Courier New" w:cs="Courier New" w:hint="default"/>
    </w:rPr>
  </w:style>
  <w:style w:type="character" w:customStyle="1" w:styleId="WW8Num40z2">
    <w:name w:val="WW8Num40z2"/>
    <w:rsid w:val="00475479"/>
    <w:rPr>
      <w:rFonts w:ascii="Wingdings" w:hAnsi="Wingdings" w:cs="Wingdings" w:hint="default"/>
    </w:rPr>
  </w:style>
  <w:style w:type="character" w:customStyle="1" w:styleId="WW8Num40z3">
    <w:name w:val="WW8Num40z3"/>
    <w:rsid w:val="00475479"/>
    <w:rPr>
      <w:rFonts w:ascii="Symbol" w:hAnsi="Symbol" w:cs="Symbol" w:hint="default"/>
    </w:rPr>
  </w:style>
  <w:style w:type="character" w:customStyle="1" w:styleId="WW8Num41z0">
    <w:name w:val="WW8Num41z0"/>
    <w:rsid w:val="00475479"/>
    <w:rPr>
      <w:rFonts w:ascii="Wingdings" w:eastAsia="Times New Roman" w:hAnsi="Wingdings" w:cs="Arial" w:hint="default"/>
    </w:rPr>
  </w:style>
  <w:style w:type="character" w:customStyle="1" w:styleId="WW8Num41z1">
    <w:name w:val="WW8Num41z1"/>
    <w:rsid w:val="00475479"/>
    <w:rPr>
      <w:rFonts w:ascii="Courier New" w:hAnsi="Courier New" w:cs="Courier New" w:hint="default"/>
    </w:rPr>
  </w:style>
  <w:style w:type="character" w:customStyle="1" w:styleId="WW8Num41z2">
    <w:name w:val="WW8Num41z2"/>
    <w:rsid w:val="00475479"/>
    <w:rPr>
      <w:rFonts w:ascii="Wingdings" w:hAnsi="Wingdings" w:cs="Wingdings" w:hint="default"/>
    </w:rPr>
  </w:style>
  <w:style w:type="character" w:customStyle="1" w:styleId="WW8Num41z3">
    <w:name w:val="WW8Num41z3"/>
    <w:rsid w:val="00475479"/>
    <w:rPr>
      <w:rFonts w:ascii="Symbol" w:hAnsi="Symbol" w:cs="Symbol" w:hint="default"/>
    </w:rPr>
  </w:style>
  <w:style w:type="character" w:customStyle="1" w:styleId="WW8Num42z0">
    <w:name w:val="WW8Num42z0"/>
    <w:rsid w:val="00475479"/>
    <w:rPr>
      <w:rFonts w:hint="default"/>
    </w:rPr>
  </w:style>
  <w:style w:type="character" w:customStyle="1" w:styleId="WW8Num42z1">
    <w:name w:val="WW8Num42z1"/>
    <w:rsid w:val="00475479"/>
  </w:style>
  <w:style w:type="character" w:customStyle="1" w:styleId="WW8Num42z2">
    <w:name w:val="WW8Num42z2"/>
    <w:rsid w:val="00475479"/>
  </w:style>
  <w:style w:type="character" w:customStyle="1" w:styleId="WW8Num42z3">
    <w:name w:val="WW8Num42z3"/>
    <w:rsid w:val="00475479"/>
  </w:style>
  <w:style w:type="character" w:customStyle="1" w:styleId="WW8Num42z4">
    <w:name w:val="WW8Num42z4"/>
    <w:rsid w:val="00475479"/>
  </w:style>
  <w:style w:type="character" w:customStyle="1" w:styleId="WW8Num42z5">
    <w:name w:val="WW8Num42z5"/>
    <w:rsid w:val="00475479"/>
  </w:style>
  <w:style w:type="character" w:customStyle="1" w:styleId="WW8Num42z6">
    <w:name w:val="WW8Num42z6"/>
    <w:rsid w:val="00475479"/>
  </w:style>
  <w:style w:type="character" w:customStyle="1" w:styleId="WW8Num42z7">
    <w:name w:val="WW8Num42z7"/>
    <w:rsid w:val="00475479"/>
  </w:style>
  <w:style w:type="character" w:customStyle="1" w:styleId="WW8Num42z8">
    <w:name w:val="WW8Num42z8"/>
    <w:rsid w:val="00475479"/>
  </w:style>
  <w:style w:type="character" w:customStyle="1" w:styleId="WW8Num43z0">
    <w:name w:val="WW8Num43z0"/>
    <w:rsid w:val="00475479"/>
    <w:rPr>
      <w:rFonts w:ascii="Wingdings 2" w:eastAsia="Times New Roman" w:hAnsi="Wingdings 2" w:cs="Times New Roman" w:hint="default"/>
    </w:rPr>
  </w:style>
  <w:style w:type="character" w:customStyle="1" w:styleId="WW8Num43z1">
    <w:name w:val="WW8Num43z1"/>
    <w:rsid w:val="00475479"/>
    <w:rPr>
      <w:rFonts w:ascii="Monotype Sorts" w:hAnsi="Monotype Sorts" w:cs="Monotype Sorts" w:hint="default"/>
    </w:rPr>
  </w:style>
  <w:style w:type="character" w:customStyle="1" w:styleId="WW8Num43z2">
    <w:name w:val="WW8Num43z2"/>
    <w:rsid w:val="00475479"/>
    <w:rPr>
      <w:rFonts w:ascii="Wingdings" w:hAnsi="Wingdings" w:cs="Wingdings" w:hint="default"/>
    </w:rPr>
  </w:style>
  <w:style w:type="character" w:customStyle="1" w:styleId="WW8Num43z3">
    <w:name w:val="WW8Num43z3"/>
    <w:rsid w:val="00475479"/>
    <w:rPr>
      <w:rFonts w:ascii="Symbol" w:hAnsi="Symbol" w:cs="Symbol" w:hint="default"/>
    </w:rPr>
  </w:style>
  <w:style w:type="character" w:customStyle="1" w:styleId="WW8Num43z4">
    <w:name w:val="WW8Num43z4"/>
    <w:rsid w:val="00475479"/>
    <w:rPr>
      <w:rFonts w:ascii="Courier New" w:hAnsi="Courier New" w:cs="Courier New" w:hint="default"/>
    </w:rPr>
  </w:style>
  <w:style w:type="character" w:customStyle="1" w:styleId="WW8Num44z0">
    <w:name w:val="WW8Num44z0"/>
    <w:rsid w:val="00475479"/>
    <w:rPr>
      <w:rFonts w:ascii="Wingdings" w:eastAsia="Times New Roman" w:hAnsi="Wingdings" w:cs="Times New Roman" w:hint="default"/>
      <w:sz w:val="20"/>
    </w:rPr>
  </w:style>
  <w:style w:type="character" w:customStyle="1" w:styleId="WW8Num44z1">
    <w:name w:val="WW8Num44z1"/>
    <w:rsid w:val="00475479"/>
    <w:rPr>
      <w:rFonts w:ascii="Wingdings" w:hAnsi="Wingdings" w:cs="Wingdings" w:hint="default"/>
      <w:sz w:val="16"/>
    </w:rPr>
  </w:style>
  <w:style w:type="character" w:customStyle="1" w:styleId="WW8Num44z2">
    <w:name w:val="WW8Num44z2"/>
    <w:rsid w:val="00475479"/>
    <w:rPr>
      <w:rFonts w:ascii="Wingdings" w:hAnsi="Wingdings" w:cs="Wingdings" w:hint="default"/>
    </w:rPr>
  </w:style>
  <w:style w:type="character" w:customStyle="1" w:styleId="WW8Num44z3">
    <w:name w:val="WW8Num44z3"/>
    <w:rsid w:val="00475479"/>
    <w:rPr>
      <w:rFonts w:ascii="Symbol" w:hAnsi="Symbol" w:cs="Symbol" w:hint="default"/>
    </w:rPr>
  </w:style>
  <w:style w:type="character" w:customStyle="1" w:styleId="WW8Num44z4">
    <w:name w:val="WW8Num44z4"/>
    <w:rsid w:val="00475479"/>
    <w:rPr>
      <w:rFonts w:ascii="Courier New" w:hAnsi="Courier New" w:cs="Courier New" w:hint="default"/>
    </w:rPr>
  </w:style>
  <w:style w:type="character" w:customStyle="1" w:styleId="WW8Num45z0">
    <w:name w:val="WW8Num45z0"/>
    <w:rsid w:val="00475479"/>
    <w:rPr>
      <w:rFonts w:ascii="Wingdings" w:hAnsi="Wingdings" w:cs="Wingdings" w:hint="default"/>
      <w:color w:val="808080"/>
    </w:rPr>
  </w:style>
  <w:style w:type="character" w:customStyle="1" w:styleId="WW8Num46z0">
    <w:name w:val="WW8Num46z0"/>
    <w:rsid w:val="00475479"/>
    <w:rPr>
      <w:rFonts w:ascii="Times New Roman" w:eastAsia="Times New Roman" w:hAnsi="Times New Roman" w:cs="Times New Roman" w:hint="default"/>
    </w:rPr>
  </w:style>
  <w:style w:type="character" w:customStyle="1" w:styleId="WW8Num46z1">
    <w:name w:val="WW8Num46z1"/>
    <w:rsid w:val="00475479"/>
    <w:rPr>
      <w:rFonts w:ascii="Courier New" w:hAnsi="Courier New" w:cs="Courier New" w:hint="default"/>
    </w:rPr>
  </w:style>
  <w:style w:type="character" w:customStyle="1" w:styleId="WW8Num46z2">
    <w:name w:val="WW8Num46z2"/>
    <w:rsid w:val="00475479"/>
    <w:rPr>
      <w:rFonts w:ascii="Wingdings" w:hAnsi="Wingdings" w:cs="Wingdings" w:hint="default"/>
    </w:rPr>
  </w:style>
  <w:style w:type="character" w:customStyle="1" w:styleId="WW8Num46z3">
    <w:name w:val="WW8Num46z3"/>
    <w:rsid w:val="00475479"/>
    <w:rPr>
      <w:rFonts w:ascii="Symbol" w:hAnsi="Symbol" w:cs="Symbol" w:hint="default"/>
    </w:rPr>
  </w:style>
  <w:style w:type="character" w:customStyle="1" w:styleId="WW8Num47z0">
    <w:name w:val="WW8Num47z0"/>
    <w:rsid w:val="00475479"/>
    <w:rPr>
      <w:rFonts w:ascii="Wingdings" w:hAnsi="Wingdings" w:cs="Wingdings" w:hint="default"/>
      <w:color w:val="808080"/>
    </w:rPr>
  </w:style>
  <w:style w:type="character" w:customStyle="1" w:styleId="WW8Num48z0">
    <w:name w:val="WW8Num48z0"/>
    <w:rsid w:val="00475479"/>
    <w:rPr>
      <w:rFonts w:ascii="Wingdings" w:hAnsi="Wingdings" w:cs="Wingdings" w:hint="default"/>
      <w:sz w:val="16"/>
    </w:rPr>
  </w:style>
  <w:style w:type="character" w:customStyle="1" w:styleId="WW8Num48z1">
    <w:name w:val="WW8Num48z1"/>
    <w:rsid w:val="00475479"/>
    <w:rPr>
      <w:rFonts w:ascii="Courier New" w:hAnsi="Courier New" w:cs="Courier New" w:hint="default"/>
    </w:rPr>
  </w:style>
  <w:style w:type="character" w:customStyle="1" w:styleId="WW8Num48z2">
    <w:name w:val="WW8Num48z2"/>
    <w:rsid w:val="00475479"/>
    <w:rPr>
      <w:rFonts w:ascii="Wingdings" w:hAnsi="Wingdings" w:cs="Wingdings" w:hint="default"/>
    </w:rPr>
  </w:style>
  <w:style w:type="character" w:customStyle="1" w:styleId="WW8Num48z3">
    <w:name w:val="WW8Num48z3"/>
    <w:rsid w:val="00475479"/>
    <w:rPr>
      <w:rFonts w:ascii="Symbol" w:hAnsi="Symbol" w:cs="Symbol" w:hint="default"/>
    </w:rPr>
  </w:style>
  <w:style w:type="character" w:customStyle="1" w:styleId="WW8Num49z0">
    <w:name w:val="WW8Num49z0"/>
    <w:rsid w:val="00475479"/>
  </w:style>
  <w:style w:type="character" w:customStyle="1" w:styleId="WW8Num50z0">
    <w:name w:val="WW8Num50z0"/>
    <w:rsid w:val="00475479"/>
    <w:rPr>
      <w:rFonts w:ascii="Wingdings" w:hAnsi="Wingdings" w:cs="Wingdings" w:hint="default"/>
    </w:rPr>
  </w:style>
  <w:style w:type="character" w:customStyle="1" w:styleId="WW8Num50z1">
    <w:name w:val="WW8Num50z1"/>
    <w:rsid w:val="00475479"/>
    <w:rPr>
      <w:rFonts w:ascii="Courier New" w:hAnsi="Courier New" w:cs="Courier New" w:hint="default"/>
    </w:rPr>
  </w:style>
  <w:style w:type="character" w:customStyle="1" w:styleId="WW8Num50z3">
    <w:name w:val="WW8Num50z3"/>
    <w:rsid w:val="00475479"/>
    <w:rPr>
      <w:rFonts w:ascii="Symbol" w:hAnsi="Symbol" w:cs="Symbol" w:hint="default"/>
    </w:rPr>
  </w:style>
  <w:style w:type="character" w:customStyle="1" w:styleId="WW8Num51z0">
    <w:name w:val="WW8Num51z0"/>
    <w:rsid w:val="00475479"/>
  </w:style>
  <w:style w:type="character" w:customStyle="1" w:styleId="WW8Num51z1">
    <w:name w:val="WW8Num51z1"/>
    <w:rsid w:val="00475479"/>
    <w:rPr>
      <w:rFonts w:ascii="Courier New" w:hAnsi="Courier New" w:cs="Courier New" w:hint="default"/>
    </w:rPr>
  </w:style>
  <w:style w:type="character" w:customStyle="1" w:styleId="WW8Num51z2">
    <w:name w:val="WW8Num51z2"/>
    <w:rsid w:val="00475479"/>
    <w:rPr>
      <w:rFonts w:ascii="Wingdings" w:hAnsi="Wingdings" w:cs="Wingdings" w:hint="default"/>
    </w:rPr>
  </w:style>
  <w:style w:type="character" w:customStyle="1" w:styleId="WW8Num51z3">
    <w:name w:val="WW8Num51z3"/>
    <w:rsid w:val="00475479"/>
    <w:rPr>
      <w:rFonts w:ascii="Symbol" w:hAnsi="Symbol" w:cs="Symbol" w:hint="default"/>
    </w:rPr>
  </w:style>
  <w:style w:type="character" w:customStyle="1" w:styleId="WW8Num52z0">
    <w:name w:val="WW8Num52z0"/>
    <w:rsid w:val="00475479"/>
    <w:rPr>
      <w:rFonts w:ascii="Times New Roman" w:eastAsia="Times New Roman" w:hAnsi="Times New Roman" w:cs="Times New Roman" w:hint="default"/>
    </w:rPr>
  </w:style>
  <w:style w:type="character" w:customStyle="1" w:styleId="WW8Num52z1">
    <w:name w:val="WW8Num52z1"/>
    <w:rsid w:val="00475479"/>
    <w:rPr>
      <w:rFonts w:ascii="Courier New" w:hAnsi="Courier New" w:cs="Courier New" w:hint="default"/>
    </w:rPr>
  </w:style>
  <w:style w:type="character" w:customStyle="1" w:styleId="WW8Num52z2">
    <w:name w:val="WW8Num52z2"/>
    <w:rsid w:val="00475479"/>
    <w:rPr>
      <w:rFonts w:ascii="Wingdings" w:hAnsi="Wingdings" w:cs="Wingdings" w:hint="default"/>
    </w:rPr>
  </w:style>
  <w:style w:type="character" w:customStyle="1" w:styleId="WW8Num52z3">
    <w:name w:val="WW8Num52z3"/>
    <w:rsid w:val="00475479"/>
    <w:rPr>
      <w:rFonts w:ascii="Symbol" w:hAnsi="Symbol" w:cs="Symbol" w:hint="default"/>
    </w:rPr>
  </w:style>
  <w:style w:type="character" w:customStyle="1" w:styleId="WW8Num53z0">
    <w:name w:val="WW8Num53z0"/>
    <w:rsid w:val="00475479"/>
    <w:rPr>
      <w:rFonts w:hint="default"/>
    </w:rPr>
  </w:style>
  <w:style w:type="character" w:customStyle="1" w:styleId="WW8Num53z1">
    <w:name w:val="WW8Num53z1"/>
    <w:rsid w:val="00475479"/>
  </w:style>
  <w:style w:type="character" w:customStyle="1" w:styleId="WW8Num53z2">
    <w:name w:val="WW8Num53z2"/>
    <w:rsid w:val="00475479"/>
  </w:style>
  <w:style w:type="character" w:customStyle="1" w:styleId="WW8Num53z3">
    <w:name w:val="WW8Num53z3"/>
    <w:rsid w:val="00475479"/>
  </w:style>
  <w:style w:type="character" w:customStyle="1" w:styleId="WW8Num53z4">
    <w:name w:val="WW8Num53z4"/>
    <w:rsid w:val="00475479"/>
  </w:style>
  <w:style w:type="character" w:customStyle="1" w:styleId="WW8Num53z5">
    <w:name w:val="WW8Num53z5"/>
    <w:rsid w:val="00475479"/>
  </w:style>
  <w:style w:type="character" w:customStyle="1" w:styleId="WW8Num53z6">
    <w:name w:val="WW8Num53z6"/>
    <w:rsid w:val="00475479"/>
  </w:style>
  <w:style w:type="character" w:customStyle="1" w:styleId="WW8Num53z7">
    <w:name w:val="WW8Num53z7"/>
    <w:rsid w:val="00475479"/>
  </w:style>
  <w:style w:type="character" w:customStyle="1" w:styleId="WW8Num53z8">
    <w:name w:val="WW8Num53z8"/>
    <w:rsid w:val="00475479"/>
  </w:style>
  <w:style w:type="character" w:customStyle="1" w:styleId="WW8Num54z0">
    <w:name w:val="WW8Num54z0"/>
    <w:rsid w:val="00475479"/>
    <w:rPr>
      <w:rFonts w:ascii="Verdana" w:hAnsi="Verdana" w:cs="Verdana" w:hint="default"/>
      <w:sz w:val="20"/>
    </w:rPr>
  </w:style>
  <w:style w:type="character" w:customStyle="1" w:styleId="WW8Num54z1">
    <w:name w:val="WW8Num54z1"/>
    <w:rsid w:val="00475479"/>
  </w:style>
  <w:style w:type="character" w:customStyle="1" w:styleId="WW8Num54z2">
    <w:name w:val="WW8Num54z2"/>
    <w:rsid w:val="00475479"/>
  </w:style>
  <w:style w:type="character" w:customStyle="1" w:styleId="WW8Num54z3">
    <w:name w:val="WW8Num54z3"/>
    <w:rsid w:val="00475479"/>
  </w:style>
  <w:style w:type="character" w:customStyle="1" w:styleId="WW8Num54z4">
    <w:name w:val="WW8Num54z4"/>
    <w:rsid w:val="00475479"/>
  </w:style>
  <w:style w:type="character" w:customStyle="1" w:styleId="WW8Num54z5">
    <w:name w:val="WW8Num54z5"/>
    <w:rsid w:val="00475479"/>
  </w:style>
  <w:style w:type="character" w:customStyle="1" w:styleId="WW8Num54z6">
    <w:name w:val="WW8Num54z6"/>
    <w:rsid w:val="00475479"/>
  </w:style>
  <w:style w:type="character" w:customStyle="1" w:styleId="WW8Num54z7">
    <w:name w:val="WW8Num54z7"/>
    <w:rsid w:val="00475479"/>
  </w:style>
  <w:style w:type="character" w:customStyle="1" w:styleId="WW8Num54z8">
    <w:name w:val="WW8Num54z8"/>
    <w:rsid w:val="00475479"/>
  </w:style>
  <w:style w:type="character" w:customStyle="1" w:styleId="WW8Num55z0">
    <w:name w:val="WW8Num55z0"/>
    <w:rsid w:val="00475479"/>
    <w:rPr>
      <w:rFonts w:ascii="Wingdings 2" w:eastAsia="Times New Roman" w:hAnsi="Wingdings 2" w:cs="Times New Roman" w:hint="default"/>
    </w:rPr>
  </w:style>
  <w:style w:type="character" w:customStyle="1" w:styleId="WW8Num55z1">
    <w:name w:val="WW8Num55z1"/>
    <w:rsid w:val="00475479"/>
    <w:rPr>
      <w:rFonts w:ascii="Courier New" w:hAnsi="Courier New" w:cs="Courier New" w:hint="default"/>
    </w:rPr>
  </w:style>
  <w:style w:type="character" w:customStyle="1" w:styleId="WW8Num55z2">
    <w:name w:val="WW8Num55z2"/>
    <w:rsid w:val="00475479"/>
    <w:rPr>
      <w:rFonts w:ascii="Wingdings" w:hAnsi="Wingdings" w:cs="Wingdings" w:hint="default"/>
    </w:rPr>
  </w:style>
  <w:style w:type="character" w:customStyle="1" w:styleId="WW8Num55z3">
    <w:name w:val="WW8Num55z3"/>
    <w:rsid w:val="00475479"/>
    <w:rPr>
      <w:rFonts w:ascii="Symbol" w:hAnsi="Symbol" w:cs="Symbol" w:hint="default"/>
    </w:rPr>
  </w:style>
  <w:style w:type="character" w:customStyle="1" w:styleId="WW8Num56z0">
    <w:name w:val="WW8Num56z0"/>
    <w:rsid w:val="00475479"/>
    <w:rPr>
      <w:rFonts w:ascii="Wingdings" w:hAnsi="Wingdings" w:cs="Wingdings" w:hint="default"/>
      <w:color w:val="808080"/>
    </w:rPr>
  </w:style>
  <w:style w:type="character" w:customStyle="1" w:styleId="WW8Num57z0">
    <w:name w:val="WW8Num57z0"/>
    <w:rsid w:val="00475479"/>
    <w:rPr>
      <w:rFonts w:ascii="Symbol" w:hAnsi="Symbol" w:cs="Symbol" w:hint="default"/>
    </w:rPr>
  </w:style>
  <w:style w:type="character" w:customStyle="1" w:styleId="WW8Num58z0">
    <w:name w:val="WW8Num58z0"/>
    <w:rsid w:val="00475479"/>
    <w:rPr>
      <w:rFonts w:ascii="Wingdings" w:hAnsi="Wingdings" w:cs="Wingdings" w:hint="default"/>
      <w:caps w:val="0"/>
      <w:smallCaps w:val="0"/>
      <w:strike w:val="0"/>
      <w:dstrike w:val="0"/>
      <w:vanish w:val="0"/>
      <w:color w:val="000000"/>
      <w:position w:val="0"/>
      <w:sz w:val="20"/>
      <w:vertAlign w:val="baseline"/>
    </w:rPr>
  </w:style>
  <w:style w:type="character" w:customStyle="1" w:styleId="WW8Num59z0">
    <w:name w:val="WW8Num59z0"/>
    <w:rsid w:val="00475479"/>
    <w:rPr>
      <w:rFonts w:ascii="Wingdings 2" w:eastAsia="Times New Roman" w:hAnsi="Wingdings 2" w:cs="Times New Roman" w:hint="default"/>
    </w:rPr>
  </w:style>
  <w:style w:type="character" w:customStyle="1" w:styleId="WW8Num59z1">
    <w:name w:val="WW8Num59z1"/>
    <w:rsid w:val="00475479"/>
    <w:rPr>
      <w:rFonts w:ascii="Courier New" w:hAnsi="Courier New" w:cs="Courier New" w:hint="default"/>
    </w:rPr>
  </w:style>
  <w:style w:type="character" w:customStyle="1" w:styleId="WW8Num59z2">
    <w:name w:val="WW8Num59z2"/>
    <w:rsid w:val="00475479"/>
    <w:rPr>
      <w:rFonts w:ascii="Wingdings" w:hAnsi="Wingdings" w:cs="Wingdings" w:hint="default"/>
    </w:rPr>
  </w:style>
  <w:style w:type="character" w:customStyle="1" w:styleId="WW8Num59z3">
    <w:name w:val="WW8Num59z3"/>
    <w:rsid w:val="00475479"/>
    <w:rPr>
      <w:rFonts w:ascii="Symbol" w:hAnsi="Symbol" w:cs="Symbol" w:hint="default"/>
    </w:rPr>
  </w:style>
  <w:style w:type="character" w:customStyle="1" w:styleId="WW8Num60z0">
    <w:name w:val="WW8Num60z0"/>
    <w:rsid w:val="00475479"/>
    <w:rPr>
      <w:rFonts w:hint="default"/>
    </w:rPr>
  </w:style>
  <w:style w:type="character" w:customStyle="1" w:styleId="WW8Num60z1">
    <w:name w:val="WW8Num60z1"/>
    <w:rsid w:val="00475479"/>
  </w:style>
  <w:style w:type="character" w:customStyle="1" w:styleId="WW8Num60z2">
    <w:name w:val="WW8Num60z2"/>
    <w:rsid w:val="00475479"/>
  </w:style>
  <w:style w:type="character" w:customStyle="1" w:styleId="WW8Num60z3">
    <w:name w:val="WW8Num60z3"/>
    <w:rsid w:val="00475479"/>
  </w:style>
  <w:style w:type="character" w:customStyle="1" w:styleId="WW8Num60z4">
    <w:name w:val="WW8Num60z4"/>
    <w:rsid w:val="00475479"/>
  </w:style>
  <w:style w:type="character" w:customStyle="1" w:styleId="WW8Num60z5">
    <w:name w:val="WW8Num60z5"/>
    <w:rsid w:val="00475479"/>
  </w:style>
  <w:style w:type="character" w:customStyle="1" w:styleId="WW8Num60z6">
    <w:name w:val="WW8Num60z6"/>
    <w:rsid w:val="00475479"/>
  </w:style>
  <w:style w:type="character" w:customStyle="1" w:styleId="WW8Num60z7">
    <w:name w:val="WW8Num60z7"/>
    <w:rsid w:val="00475479"/>
  </w:style>
  <w:style w:type="character" w:customStyle="1" w:styleId="WW8Num60z8">
    <w:name w:val="WW8Num60z8"/>
    <w:rsid w:val="00475479"/>
  </w:style>
  <w:style w:type="character" w:customStyle="1" w:styleId="WW8Num61z0">
    <w:name w:val="WW8Num61z0"/>
    <w:rsid w:val="00475479"/>
    <w:rPr>
      <w:rFonts w:ascii="Wingdings" w:eastAsia="Times New Roman" w:hAnsi="Wingdings" w:cs="Arial" w:hint="default"/>
    </w:rPr>
  </w:style>
  <w:style w:type="character" w:customStyle="1" w:styleId="WW8Num61z1">
    <w:name w:val="WW8Num61z1"/>
    <w:rsid w:val="00475479"/>
    <w:rPr>
      <w:rFonts w:ascii="Courier New" w:hAnsi="Courier New" w:cs="Courier New" w:hint="default"/>
    </w:rPr>
  </w:style>
  <w:style w:type="character" w:customStyle="1" w:styleId="WW8Num61z2">
    <w:name w:val="WW8Num61z2"/>
    <w:rsid w:val="00475479"/>
    <w:rPr>
      <w:rFonts w:ascii="Wingdings" w:hAnsi="Wingdings" w:cs="Wingdings" w:hint="default"/>
    </w:rPr>
  </w:style>
  <w:style w:type="character" w:customStyle="1" w:styleId="WW8Num61z3">
    <w:name w:val="WW8Num61z3"/>
    <w:rsid w:val="00475479"/>
    <w:rPr>
      <w:rFonts w:ascii="Symbol" w:hAnsi="Symbol" w:cs="Symbol" w:hint="default"/>
    </w:rPr>
  </w:style>
  <w:style w:type="character" w:customStyle="1" w:styleId="WW8Num62z0">
    <w:name w:val="WW8Num62z0"/>
    <w:rsid w:val="00475479"/>
  </w:style>
  <w:style w:type="character" w:customStyle="1" w:styleId="WW8Num62z1">
    <w:name w:val="WW8Num62z1"/>
    <w:rsid w:val="00475479"/>
  </w:style>
  <w:style w:type="character" w:customStyle="1" w:styleId="WW8Num62z2">
    <w:name w:val="WW8Num62z2"/>
    <w:rsid w:val="00475479"/>
  </w:style>
  <w:style w:type="character" w:customStyle="1" w:styleId="WW8Num62z3">
    <w:name w:val="WW8Num62z3"/>
    <w:rsid w:val="00475479"/>
  </w:style>
  <w:style w:type="character" w:customStyle="1" w:styleId="WW8Num62z4">
    <w:name w:val="WW8Num62z4"/>
    <w:rsid w:val="00475479"/>
  </w:style>
  <w:style w:type="character" w:customStyle="1" w:styleId="WW8Num62z5">
    <w:name w:val="WW8Num62z5"/>
    <w:rsid w:val="00475479"/>
  </w:style>
  <w:style w:type="character" w:customStyle="1" w:styleId="WW8Num62z6">
    <w:name w:val="WW8Num62z6"/>
    <w:rsid w:val="00475479"/>
  </w:style>
  <w:style w:type="character" w:customStyle="1" w:styleId="WW8Num62z7">
    <w:name w:val="WW8Num62z7"/>
    <w:rsid w:val="00475479"/>
  </w:style>
  <w:style w:type="character" w:customStyle="1" w:styleId="WW8Num62z8">
    <w:name w:val="WW8Num62z8"/>
    <w:rsid w:val="00475479"/>
  </w:style>
  <w:style w:type="character" w:customStyle="1" w:styleId="WW8Num63z0">
    <w:name w:val="WW8Num63z0"/>
    <w:rsid w:val="00475479"/>
  </w:style>
  <w:style w:type="character" w:customStyle="1" w:styleId="WW8Num64z0">
    <w:name w:val="WW8Num64z0"/>
    <w:rsid w:val="00475479"/>
  </w:style>
  <w:style w:type="character" w:customStyle="1" w:styleId="WW8Num64z1">
    <w:name w:val="WW8Num64z1"/>
    <w:rsid w:val="00475479"/>
  </w:style>
  <w:style w:type="character" w:customStyle="1" w:styleId="WW8Num64z2">
    <w:name w:val="WW8Num64z2"/>
    <w:rsid w:val="00475479"/>
  </w:style>
  <w:style w:type="character" w:customStyle="1" w:styleId="WW8Num64z3">
    <w:name w:val="WW8Num64z3"/>
    <w:rsid w:val="00475479"/>
  </w:style>
  <w:style w:type="character" w:customStyle="1" w:styleId="WW8Num64z4">
    <w:name w:val="WW8Num64z4"/>
    <w:rsid w:val="00475479"/>
  </w:style>
  <w:style w:type="character" w:customStyle="1" w:styleId="WW8Num64z5">
    <w:name w:val="WW8Num64z5"/>
    <w:rsid w:val="00475479"/>
  </w:style>
  <w:style w:type="character" w:customStyle="1" w:styleId="WW8Num64z6">
    <w:name w:val="WW8Num64z6"/>
    <w:rsid w:val="00475479"/>
  </w:style>
  <w:style w:type="character" w:customStyle="1" w:styleId="WW8Num64z7">
    <w:name w:val="WW8Num64z7"/>
    <w:rsid w:val="00475479"/>
  </w:style>
  <w:style w:type="character" w:customStyle="1" w:styleId="WW8Num64z8">
    <w:name w:val="WW8Num64z8"/>
    <w:rsid w:val="00475479"/>
  </w:style>
  <w:style w:type="character" w:customStyle="1" w:styleId="WW8Num65z0">
    <w:name w:val="WW8Num65z0"/>
    <w:rsid w:val="00475479"/>
    <w:rPr>
      <w:rFonts w:ascii="Wingdings" w:hAnsi="Wingdings" w:cs="Wingdings" w:hint="default"/>
    </w:rPr>
  </w:style>
  <w:style w:type="character" w:customStyle="1" w:styleId="WW8Num65z1">
    <w:name w:val="WW8Num65z1"/>
    <w:rsid w:val="00475479"/>
    <w:rPr>
      <w:rFonts w:ascii="Courier New" w:hAnsi="Courier New" w:cs="Courier New" w:hint="default"/>
    </w:rPr>
  </w:style>
  <w:style w:type="character" w:customStyle="1" w:styleId="WW8Num65z3">
    <w:name w:val="WW8Num65z3"/>
    <w:rsid w:val="00475479"/>
    <w:rPr>
      <w:rFonts w:ascii="Symbol" w:hAnsi="Symbol" w:cs="Symbol" w:hint="default"/>
    </w:rPr>
  </w:style>
  <w:style w:type="character" w:customStyle="1" w:styleId="WW8Num66z0">
    <w:name w:val="WW8Num66z0"/>
    <w:rsid w:val="00475479"/>
    <w:rPr>
      <w:rFonts w:hint="default"/>
    </w:rPr>
  </w:style>
  <w:style w:type="character" w:customStyle="1" w:styleId="WW8Num67z0">
    <w:name w:val="WW8Num67z0"/>
    <w:rsid w:val="00475479"/>
    <w:rPr>
      <w:rFonts w:ascii="Times New Roman" w:eastAsia="Times New Roman" w:hAnsi="Times New Roman" w:cs="Times New Roman" w:hint="default"/>
    </w:rPr>
  </w:style>
  <w:style w:type="character" w:customStyle="1" w:styleId="WW8Num67z1">
    <w:name w:val="WW8Num67z1"/>
    <w:rsid w:val="00475479"/>
    <w:rPr>
      <w:rFonts w:ascii="Courier New" w:hAnsi="Courier New" w:cs="Courier New" w:hint="default"/>
    </w:rPr>
  </w:style>
  <w:style w:type="character" w:customStyle="1" w:styleId="WW8Num67z2">
    <w:name w:val="WW8Num67z2"/>
    <w:rsid w:val="00475479"/>
    <w:rPr>
      <w:rFonts w:ascii="Wingdings" w:hAnsi="Wingdings" w:cs="Wingdings" w:hint="default"/>
    </w:rPr>
  </w:style>
  <w:style w:type="character" w:customStyle="1" w:styleId="WW8Num67z3">
    <w:name w:val="WW8Num67z3"/>
    <w:rsid w:val="00475479"/>
    <w:rPr>
      <w:rFonts w:ascii="Symbol" w:hAnsi="Symbol" w:cs="Symbol" w:hint="default"/>
    </w:rPr>
  </w:style>
  <w:style w:type="character" w:customStyle="1" w:styleId="WW8Num68z0">
    <w:name w:val="WW8Num68z0"/>
    <w:rsid w:val="00475479"/>
    <w:rPr>
      <w:rFonts w:hint="default"/>
    </w:rPr>
  </w:style>
  <w:style w:type="character" w:customStyle="1" w:styleId="WW8Num68z1">
    <w:name w:val="WW8Num68z1"/>
    <w:rsid w:val="00475479"/>
  </w:style>
  <w:style w:type="character" w:customStyle="1" w:styleId="WW8Num68z2">
    <w:name w:val="WW8Num68z2"/>
    <w:rsid w:val="00475479"/>
  </w:style>
  <w:style w:type="character" w:customStyle="1" w:styleId="WW8Num68z3">
    <w:name w:val="WW8Num68z3"/>
    <w:rsid w:val="00475479"/>
  </w:style>
  <w:style w:type="character" w:customStyle="1" w:styleId="WW8Num68z4">
    <w:name w:val="WW8Num68z4"/>
    <w:rsid w:val="00475479"/>
  </w:style>
  <w:style w:type="character" w:customStyle="1" w:styleId="WW8Num68z5">
    <w:name w:val="WW8Num68z5"/>
    <w:rsid w:val="00475479"/>
  </w:style>
  <w:style w:type="character" w:customStyle="1" w:styleId="WW8Num68z6">
    <w:name w:val="WW8Num68z6"/>
    <w:rsid w:val="00475479"/>
  </w:style>
  <w:style w:type="character" w:customStyle="1" w:styleId="WW8Num68z7">
    <w:name w:val="WW8Num68z7"/>
    <w:rsid w:val="00475479"/>
  </w:style>
  <w:style w:type="character" w:customStyle="1" w:styleId="WW8Num68z8">
    <w:name w:val="WW8Num68z8"/>
    <w:rsid w:val="00475479"/>
  </w:style>
  <w:style w:type="character" w:customStyle="1" w:styleId="WW8Num69z0">
    <w:name w:val="WW8Num69z0"/>
    <w:rsid w:val="00475479"/>
  </w:style>
  <w:style w:type="character" w:customStyle="1" w:styleId="WW8Num70z0">
    <w:name w:val="WW8Num70z0"/>
    <w:rsid w:val="00475479"/>
    <w:rPr>
      <w:rFonts w:hint="default"/>
    </w:rPr>
  </w:style>
  <w:style w:type="character" w:customStyle="1" w:styleId="WW8Num71z0">
    <w:name w:val="WW8Num71z0"/>
    <w:rsid w:val="00475479"/>
    <w:rPr>
      <w:rFonts w:ascii="Wingdings" w:hAnsi="Wingdings" w:cs="Wingdings" w:hint="default"/>
      <w:color w:val="808080"/>
    </w:rPr>
  </w:style>
  <w:style w:type="character" w:customStyle="1" w:styleId="WW8Num72z0">
    <w:name w:val="WW8Num72z0"/>
    <w:rsid w:val="00475479"/>
    <w:rPr>
      <w:rFonts w:ascii="Times New Roman" w:eastAsia="Times New Roman" w:hAnsi="Times New Roman" w:cs="Times New Roman" w:hint="default"/>
    </w:rPr>
  </w:style>
  <w:style w:type="character" w:customStyle="1" w:styleId="WW8Num72z1">
    <w:name w:val="WW8Num72z1"/>
    <w:rsid w:val="00475479"/>
    <w:rPr>
      <w:rFonts w:ascii="Courier New" w:hAnsi="Courier New" w:cs="Courier New" w:hint="default"/>
    </w:rPr>
  </w:style>
  <w:style w:type="character" w:customStyle="1" w:styleId="WW8Num72z2">
    <w:name w:val="WW8Num72z2"/>
    <w:rsid w:val="00475479"/>
    <w:rPr>
      <w:rFonts w:ascii="Wingdings" w:hAnsi="Wingdings" w:cs="Wingdings" w:hint="default"/>
    </w:rPr>
  </w:style>
  <w:style w:type="character" w:customStyle="1" w:styleId="WW8Num72z3">
    <w:name w:val="WW8Num72z3"/>
    <w:rsid w:val="00475479"/>
    <w:rPr>
      <w:rFonts w:ascii="Symbol" w:hAnsi="Symbol" w:cs="Symbol" w:hint="default"/>
    </w:rPr>
  </w:style>
  <w:style w:type="character" w:customStyle="1" w:styleId="WW8Num73z0">
    <w:name w:val="WW8Num73z0"/>
    <w:rsid w:val="00475479"/>
    <w:rPr>
      <w:rFonts w:ascii="Wingdings" w:hAnsi="Wingdings" w:cs="Wingdings" w:hint="default"/>
      <w:sz w:val="20"/>
    </w:rPr>
  </w:style>
  <w:style w:type="character" w:customStyle="1" w:styleId="WW8Num73z1">
    <w:name w:val="WW8Num73z1"/>
    <w:rsid w:val="00475479"/>
    <w:rPr>
      <w:rFonts w:hint="default"/>
      <w:b/>
      <w:i w:val="0"/>
    </w:rPr>
  </w:style>
  <w:style w:type="character" w:customStyle="1" w:styleId="WW8Num73z2">
    <w:name w:val="WW8Num73z2"/>
    <w:rsid w:val="00475479"/>
  </w:style>
  <w:style w:type="character" w:customStyle="1" w:styleId="WW8Num73z3">
    <w:name w:val="WW8Num73z3"/>
    <w:rsid w:val="00475479"/>
  </w:style>
  <w:style w:type="character" w:customStyle="1" w:styleId="WW8Num73z4">
    <w:name w:val="WW8Num73z4"/>
    <w:rsid w:val="00475479"/>
  </w:style>
  <w:style w:type="character" w:customStyle="1" w:styleId="WW8Num73z5">
    <w:name w:val="WW8Num73z5"/>
    <w:rsid w:val="00475479"/>
  </w:style>
  <w:style w:type="character" w:customStyle="1" w:styleId="WW8Num73z6">
    <w:name w:val="WW8Num73z6"/>
    <w:rsid w:val="00475479"/>
  </w:style>
  <w:style w:type="character" w:customStyle="1" w:styleId="WW8Num73z7">
    <w:name w:val="WW8Num73z7"/>
    <w:rsid w:val="00475479"/>
  </w:style>
  <w:style w:type="character" w:customStyle="1" w:styleId="WW8Num73z8">
    <w:name w:val="WW8Num73z8"/>
    <w:rsid w:val="00475479"/>
  </w:style>
  <w:style w:type="character" w:customStyle="1" w:styleId="WW8Num74z0">
    <w:name w:val="WW8Num74z0"/>
    <w:rsid w:val="00475479"/>
    <w:rPr>
      <w:rFonts w:hint="default"/>
    </w:rPr>
  </w:style>
  <w:style w:type="character" w:customStyle="1" w:styleId="WW8Num74z1">
    <w:name w:val="WW8Num74z1"/>
    <w:rsid w:val="00475479"/>
  </w:style>
  <w:style w:type="character" w:customStyle="1" w:styleId="WW8Num74z2">
    <w:name w:val="WW8Num74z2"/>
    <w:rsid w:val="00475479"/>
  </w:style>
  <w:style w:type="character" w:customStyle="1" w:styleId="WW8Num74z3">
    <w:name w:val="WW8Num74z3"/>
    <w:rsid w:val="00475479"/>
  </w:style>
  <w:style w:type="character" w:customStyle="1" w:styleId="WW8Num74z4">
    <w:name w:val="WW8Num74z4"/>
    <w:rsid w:val="00475479"/>
  </w:style>
  <w:style w:type="character" w:customStyle="1" w:styleId="WW8Num74z5">
    <w:name w:val="WW8Num74z5"/>
    <w:rsid w:val="00475479"/>
  </w:style>
  <w:style w:type="character" w:customStyle="1" w:styleId="WW8Num74z6">
    <w:name w:val="WW8Num74z6"/>
    <w:rsid w:val="00475479"/>
  </w:style>
  <w:style w:type="character" w:customStyle="1" w:styleId="WW8Num74z7">
    <w:name w:val="WW8Num74z7"/>
    <w:rsid w:val="00475479"/>
  </w:style>
  <w:style w:type="character" w:customStyle="1" w:styleId="WW8Num74z8">
    <w:name w:val="WW8Num74z8"/>
    <w:rsid w:val="00475479"/>
  </w:style>
  <w:style w:type="character" w:customStyle="1" w:styleId="WW8Num75z0">
    <w:name w:val="WW8Num75z0"/>
    <w:rsid w:val="00475479"/>
    <w:rPr>
      <w:rFonts w:hint="default"/>
    </w:rPr>
  </w:style>
  <w:style w:type="character" w:customStyle="1" w:styleId="WW8Num75z1">
    <w:name w:val="WW8Num75z1"/>
    <w:rsid w:val="00475479"/>
  </w:style>
  <w:style w:type="character" w:customStyle="1" w:styleId="WW8Num75z2">
    <w:name w:val="WW8Num75z2"/>
    <w:rsid w:val="00475479"/>
  </w:style>
  <w:style w:type="character" w:customStyle="1" w:styleId="WW8Num75z3">
    <w:name w:val="WW8Num75z3"/>
    <w:rsid w:val="00475479"/>
  </w:style>
  <w:style w:type="character" w:customStyle="1" w:styleId="WW8Num75z4">
    <w:name w:val="WW8Num75z4"/>
    <w:rsid w:val="00475479"/>
  </w:style>
  <w:style w:type="character" w:customStyle="1" w:styleId="WW8Num75z5">
    <w:name w:val="WW8Num75z5"/>
    <w:rsid w:val="00475479"/>
  </w:style>
  <w:style w:type="character" w:customStyle="1" w:styleId="WW8Num75z6">
    <w:name w:val="WW8Num75z6"/>
    <w:rsid w:val="00475479"/>
  </w:style>
  <w:style w:type="character" w:customStyle="1" w:styleId="WW8Num75z7">
    <w:name w:val="WW8Num75z7"/>
    <w:rsid w:val="00475479"/>
  </w:style>
  <w:style w:type="character" w:customStyle="1" w:styleId="WW8Num75z8">
    <w:name w:val="WW8Num75z8"/>
    <w:rsid w:val="00475479"/>
  </w:style>
  <w:style w:type="character" w:customStyle="1" w:styleId="WW8Num76z0">
    <w:name w:val="WW8Num76z0"/>
    <w:rsid w:val="00475479"/>
  </w:style>
  <w:style w:type="character" w:customStyle="1" w:styleId="WW8Num76z1">
    <w:name w:val="WW8Num76z1"/>
    <w:rsid w:val="00475479"/>
  </w:style>
  <w:style w:type="character" w:customStyle="1" w:styleId="WW8Num76z2">
    <w:name w:val="WW8Num76z2"/>
    <w:rsid w:val="00475479"/>
  </w:style>
  <w:style w:type="character" w:customStyle="1" w:styleId="WW8Num76z3">
    <w:name w:val="WW8Num76z3"/>
    <w:rsid w:val="00475479"/>
  </w:style>
  <w:style w:type="character" w:customStyle="1" w:styleId="WW8Num76z4">
    <w:name w:val="WW8Num76z4"/>
    <w:rsid w:val="00475479"/>
  </w:style>
  <w:style w:type="character" w:customStyle="1" w:styleId="WW8Num76z5">
    <w:name w:val="WW8Num76z5"/>
    <w:rsid w:val="00475479"/>
  </w:style>
  <w:style w:type="character" w:customStyle="1" w:styleId="WW8Num76z6">
    <w:name w:val="WW8Num76z6"/>
    <w:rsid w:val="00475479"/>
  </w:style>
  <w:style w:type="character" w:customStyle="1" w:styleId="WW8Num76z7">
    <w:name w:val="WW8Num76z7"/>
    <w:rsid w:val="00475479"/>
  </w:style>
  <w:style w:type="character" w:customStyle="1" w:styleId="WW8Num76z8">
    <w:name w:val="WW8Num76z8"/>
    <w:rsid w:val="00475479"/>
  </w:style>
  <w:style w:type="character" w:customStyle="1" w:styleId="WW8Num77z0">
    <w:name w:val="WW8Num77z0"/>
    <w:rsid w:val="00475479"/>
    <w:rPr>
      <w:rFonts w:hint="default"/>
      <w:b/>
    </w:rPr>
  </w:style>
  <w:style w:type="character" w:customStyle="1" w:styleId="WW8Num78z0">
    <w:name w:val="WW8Num78z0"/>
    <w:rsid w:val="00475479"/>
  </w:style>
  <w:style w:type="character" w:customStyle="1" w:styleId="WW8Num78z1">
    <w:name w:val="WW8Num78z1"/>
    <w:rsid w:val="00475479"/>
  </w:style>
  <w:style w:type="character" w:customStyle="1" w:styleId="WW8Num78z2">
    <w:name w:val="WW8Num78z2"/>
    <w:rsid w:val="00475479"/>
  </w:style>
  <w:style w:type="character" w:customStyle="1" w:styleId="WW8Num78z3">
    <w:name w:val="WW8Num78z3"/>
    <w:rsid w:val="00475479"/>
  </w:style>
  <w:style w:type="character" w:customStyle="1" w:styleId="WW8Num78z4">
    <w:name w:val="WW8Num78z4"/>
    <w:rsid w:val="00475479"/>
  </w:style>
  <w:style w:type="character" w:customStyle="1" w:styleId="WW8Num78z5">
    <w:name w:val="WW8Num78z5"/>
    <w:rsid w:val="00475479"/>
  </w:style>
  <w:style w:type="character" w:customStyle="1" w:styleId="WW8Num78z6">
    <w:name w:val="WW8Num78z6"/>
    <w:rsid w:val="00475479"/>
  </w:style>
  <w:style w:type="character" w:customStyle="1" w:styleId="WW8Num78z7">
    <w:name w:val="WW8Num78z7"/>
    <w:rsid w:val="00475479"/>
  </w:style>
  <w:style w:type="character" w:customStyle="1" w:styleId="WW8Num78z8">
    <w:name w:val="WW8Num78z8"/>
    <w:rsid w:val="00475479"/>
  </w:style>
  <w:style w:type="character" w:customStyle="1" w:styleId="WW8Num79z0">
    <w:name w:val="WW8Num79z0"/>
    <w:rsid w:val="00475479"/>
    <w:rPr>
      <w:rFonts w:ascii="Wingdings" w:hAnsi="Wingdings" w:cs="Wingdings" w:hint="default"/>
      <w:sz w:val="16"/>
    </w:rPr>
  </w:style>
  <w:style w:type="character" w:customStyle="1" w:styleId="WW8Num80z0">
    <w:name w:val="WW8Num80z0"/>
    <w:rsid w:val="00475479"/>
    <w:rPr>
      <w:rFonts w:hint="default"/>
    </w:rPr>
  </w:style>
  <w:style w:type="character" w:customStyle="1" w:styleId="WW8Num80z1">
    <w:name w:val="WW8Num80z1"/>
    <w:rsid w:val="00475479"/>
  </w:style>
  <w:style w:type="character" w:customStyle="1" w:styleId="WW8Num80z2">
    <w:name w:val="WW8Num80z2"/>
    <w:rsid w:val="00475479"/>
  </w:style>
  <w:style w:type="character" w:customStyle="1" w:styleId="WW8Num80z3">
    <w:name w:val="WW8Num80z3"/>
    <w:rsid w:val="00475479"/>
  </w:style>
  <w:style w:type="character" w:customStyle="1" w:styleId="WW8Num80z4">
    <w:name w:val="WW8Num80z4"/>
    <w:rsid w:val="00475479"/>
  </w:style>
  <w:style w:type="character" w:customStyle="1" w:styleId="WW8Num80z5">
    <w:name w:val="WW8Num80z5"/>
    <w:rsid w:val="00475479"/>
  </w:style>
  <w:style w:type="character" w:customStyle="1" w:styleId="WW8Num80z6">
    <w:name w:val="WW8Num80z6"/>
    <w:rsid w:val="00475479"/>
  </w:style>
  <w:style w:type="character" w:customStyle="1" w:styleId="WW8Num80z7">
    <w:name w:val="WW8Num80z7"/>
    <w:rsid w:val="00475479"/>
  </w:style>
  <w:style w:type="character" w:customStyle="1" w:styleId="WW8Num80z8">
    <w:name w:val="WW8Num80z8"/>
    <w:rsid w:val="00475479"/>
  </w:style>
  <w:style w:type="character" w:customStyle="1" w:styleId="WW8Num81z0">
    <w:name w:val="WW8Num81z0"/>
    <w:rsid w:val="00475479"/>
    <w:rPr>
      <w:rFonts w:hint="default"/>
    </w:rPr>
  </w:style>
  <w:style w:type="character" w:customStyle="1" w:styleId="WW8Num81z1">
    <w:name w:val="WW8Num81z1"/>
    <w:rsid w:val="00475479"/>
  </w:style>
  <w:style w:type="character" w:customStyle="1" w:styleId="WW8Num81z2">
    <w:name w:val="WW8Num81z2"/>
    <w:rsid w:val="00475479"/>
  </w:style>
  <w:style w:type="character" w:customStyle="1" w:styleId="WW8Num81z3">
    <w:name w:val="WW8Num81z3"/>
    <w:rsid w:val="00475479"/>
  </w:style>
  <w:style w:type="character" w:customStyle="1" w:styleId="WW8Num81z4">
    <w:name w:val="WW8Num81z4"/>
    <w:rsid w:val="00475479"/>
  </w:style>
  <w:style w:type="character" w:customStyle="1" w:styleId="WW8Num81z5">
    <w:name w:val="WW8Num81z5"/>
    <w:rsid w:val="00475479"/>
  </w:style>
  <w:style w:type="character" w:customStyle="1" w:styleId="WW8Num81z6">
    <w:name w:val="WW8Num81z6"/>
    <w:rsid w:val="00475479"/>
  </w:style>
  <w:style w:type="character" w:customStyle="1" w:styleId="WW8Num81z7">
    <w:name w:val="WW8Num81z7"/>
    <w:rsid w:val="00475479"/>
  </w:style>
  <w:style w:type="character" w:customStyle="1" w:styleId="WW8Num81z8">
    <w:name w:val="WW8Num81z8"/>
    <w:rsid w:val="00475479"/>
  </w:style>
  <w:style w:type="character" w:customStyle="1" w:styleId="WW8Num82z0">
    <w:name w:val="WW8Num82z0"/>
    <w:rsid w:val="00475479"/>
    <w:rPr>
      <w:rFonts w:ascii="Times New Roman" w:eastAsia="Times New Roman" w:hAnsi="Times New Roman" w:cs="Times New Roman" w:hint="default"/>
    </w:rPr>
  </w:style>
  <w:style w:type="character" w:customStyle="1" w:styleId="WW8Num82z1">
    <w:name w:val="WW8Num82z1"/>
    <w:rsid w:val="00475479"/>
    <w:rPr>
      <w:rFonts w:ascii="Courier New" w:hAnsi="Courier New" w:cs="Courier New" w:hint="default"/>
    </w:rPr>
  </w:style>
  <w:style w:type="character" w:customStyle="1" w:styleId="WW8Num82z2">
    <w:name w:val="WW8Num82z2"/>
    <w:rsid w:val="00475479"/>
    <w:rPr>
      <w:rFonts w:ascii="Wingdings" w:hAnsi="Wingdings" w:cs="Wingdings" w:hint="default"/>
    </w:rPr>
  </w:style>
  <w:style w:type="character" w:customStyle="1" w:styleId="WW8Num82z3">
    <w:name w:val="WW8Num82z3"/>
    <w:rsid w:val="00475479"/>
    <w:rPr>
      <w:rFonts w:ascii="Symbol" w:hAnsi="Symbol" w:cs="Symbol" w:hint="default"/>
    </w:rPr>
  </w:style>
  <w:style w:type="character" w:customStyle="1" w:styleId="WW8Num83z0">
    <w:name w:val="WW8Num83z0"/>
    <w:rsid w:val="00475479"/>
    <w:rPr>
      <w:rFonts w:ascii="Wingdings 2" w:hAnsi="Wingdings 2" w:cs="Times New Roman" w:hint="default"/>
      <w:sz w:val="16"/>
    </w:rPr>
  </w:style>
  <w:style w:type="character" w:customStyle="1" w:styleId="WW8Num83z1">
    <w:name w:val="WW8Num83z1"/>
    <w:rsid w:val="00475479"/>
    <w:rPr>
      <w:rFonts w:ascii="Courier New" w:hAnsi="Courier New" w:cs="Courier New" w:hint="default"/>
    </w:rPr>
  </w:style>
  <w:style w:type="character" w:customStyle="1" w:styleId="WW8Num83z2">
    <w:name w:val="WW8Num83z2"/>
    <w:rsid w:val="00475479"/>
    <w:rPr>
      <w:rFonts w:ascii="Wingdings" w:hAnsi="Wingdings" w:cs="Wingdings" w:hint="default"/>
    </w:rPr>
  </w:style>
  <w:style w:type="character" w:customStyle="1" w:styleId="WW8Num83z3">
    <w:name w:val="WW8Num83z3"/>
    <w:rsid w:val="00475479"/>
    <w:rPr>
      <w:rFonts w:ascii="Symbol" w:hAnsi="Symbol" w:cs="Symbol" w:hint="default"/>
    </w:rPr>
  </w:style>
  <w:style w:type="character" w:customStyle="1" w:styleId="WW8Num84z0">
    <w:name w:val="WW8Num84z0"/>
    <w:rsid w:val="00475479"/>
    <w:rPr>
      <w:rFonts w:hint="default"/>
    </w:rPr>
  </w:style>
  <w:style w:type="character" w:customStyle="1" w:styleId="WW8Num84z1">
    <w:name w:val="WW8Num84z1"/>
    <w:rsid w:val="00475479"/>
  </w:style>
  <w:style w:type="character" w:customStyle="1" w:styleId="WW8Num84z2">
    <w:name w:val="WW8Num84z2"/>
    <w:rsid w:val="00475479"/>
  </w:style>
  <w:style w:type="character" w:customStyle="1" w:styleId="WW8Num84z3">
    <w:name w:val="WW8Num84z3"/>
    <w:rsid w:val="00475479"/>
  </w:style>
  <w:style w:type="character" w:customStyle="1" w:styleId="WW8Num84z4">
    <w:name w:val="WW8Num84z4"/>
    <w:rsid w:val="00475479"/>
  </w:style>
  <w:style w:type="character" w:customStyle="1" w:styleId="WW8Num84z5">
    <w:name w:val="WW8Num84z5"/>
    <w:rsid w:val="00475479"/>
  </w:style>
  <w:style w:type="character" w:customStyle="1" w:styleId="WW8Num84z6">
    <w:name w:val="WW8Num84z6"/>
    <w:rsid w:val="00475479"/>
  </w:style>
  <w:style w:type="character" w:customStyle="1" w:styleId="WW8Num84z7">
    <w:name w:val="WW8Num84z7"/>
    <w:rsid w:val="00475479"/>
  </w:style>
  <w:style w:type="character" w:customStyle="1" w:styleId="WW8Num84z8">
    <w:name w:val="WW8Num84z8"/>
    <w:rsid w:val="00475479"/>
  </w:style>
  <w:style w:type="character" w:customStyle="1" w:styleId="WW8Num85z0">
    <w:name w:val="WW8Num85z0"/>
    <w:rsid w:val="00475479"/>
    <w:rPr>
      <w:rFonts w:ascii="Wingdings 2" w:hAnsi="Wingdings 2" w:cs="Times New Roman" w:hint="default"/>
      <w:sz w:val="20"/>
    </w:rPr>
  </w:style>
  <w:style w:type="character" w:customStyle="1" w:styleId="WW8Num85z1">
    <w:name w:val="WW8Num85z1"/>
    <w:rsid w:val="00475479"/>
    <w:rPr>
      <w:rFonts w:ascii="Monotype Sorts" w:hAnsi="Monotype Sorts" w:cs="Monotype Sorts" w:hint="default"/>
    </w:rPr>
  </w:style>
  <w:style w:type="character" w:customStyle="1" w:styleId="WW8Num85z2">
    <w:name w:val="WW8Num85z2"/>
    <w:rsid w:val="00475479"/>
    <w:rPr>
      <w:rFonts w:ascii="Wingdings" w:hAnsi="Wingdings" w:cs="Wingdings" w:hint="default"/>
    </w:rPr>
  </w:style>
  <w:style w:type="character" w:customStyle="1" w:styleId="WW8Num85z3">
    <w:name w:val="WW8Num85z3"/>
    <w:rsid w:val="00475479"/>
    <w:rPr>
      <w:rFonts w:ascii="Symbol" w:hAnsi="Symbol" w:cs="Symbol" w:hint="default"/>
    </w:rPr>
  </w:style>
  <w:style w:type="character" w:customStyle="1" w:styleId="WW8Num85z4">
    <w:name w:val="WW8Num85z4"/>
    <w:rsid w:val="00475479"/>
    <w:rPr>
      <w:rFonts w:ascii="Courier New" w:hAnsi="Courier New" w:cs="Courier New" w:hint="default"/>
    </w:rPr>
  </w:style>
  <w:style w:type="character" w:customStyle="1" w:styleId="WW8Num86z0">
    <w:name w:val="WW8Num86z0"/>
    <w:rsid w:val="00475479"/>
  </w:style>
  <w:style w:type="character" w:customStyle="1" w:styleId="WW8Num87z0">
    <w:name w:val="WW8Num87z0"/>
    <w:rsid w:val="00475479"/>
    <w:rPr>
      <w:rFonts w:hint="default"/>
    </w:rPr>
  </w:style>
  <w:style w:type="character" w:customStyle="1" w:styleId="WW8Num87z1">
    <w:name w:val="WW8Num87z1"/>
    <w:rsid w:val="00475479"/>
  </w:style>
  <w:style w:type="character" w:customStyle="1" w:styleId="WW8Num87z2">
    <w:name w:val="WW8Num87z2"/>
    <w:rsid w:val="00475479"/>
  </w:style>
  <w:style w:type="character" w:customStyle="1" w:styleId="WW8Num87z3">
    <w:name w:val="WW8Num87z3"/>
    <w:rsid w:val="00475479"/>
  </w:style>
  <w:style w:type="character" w:customStyle="1" w:styleId="WW8Num87z4">
    <w:name w:val="WW8Num87z4"/>
    <w:rsid w:val="00475479"/>
  </w:style>
  <w:style w:type="character" w:customStyle="1" w:styleId="WW8Num87z5">
    <w:name w:val="WW8Num87z5"/>
    <w:rsid w:val="00475479"/>
  </w:style>
  <w:style w:type="character" w:customStyle="1" w:styleId="WW8Num87z6">
    <w:name w:val="WW8Num87z6"/>
    <w:rsid w:val="00475479"/>
  </w:style>
  <w:style w:type="character" w:customStyle="1" w:styleId="WW8Num87z7">
    <w:name w:val="WW8Num87z7"/>
    <w:rsid w:val="00475479"/>
  </w:style>
  <w:style w:type="character" w:customStyle="1" w:styleId="WW8Num87z8">
    <w:name w:val="WW8Num87z8"/>
    <w:rsid w:val="00475479"/>
  </w:style>
  <w:style w:type="character" w:customStyle="1" w:styleId="WW8Num88z0">
    <w:name w:val="WW8Num88z0"/>
    <w:rsid w:val="00475479"/>
    <w:rPr>
      <w:rFonts w:hint="default"/>
    </w:rPr>
  </w:style>
  <w:style w:type="character" w:customStyle="1" w:styleId="WW8Num88z1">
    <w:name w:val="WW8Num88z1"/>
    <w:rsid w:val="00475479"/>
  </w:style>
  <w:style w:type="character" w:customStyle="1" w:styleId="WW8Num88z2">
    <w:name w:val="WW8Num88z2"/>
    <w:rsid w:val="00475479"/>
  </w:style>
  <w:style w:type="character" w:customStyle="1" w:styleId="WW8Num88z3">
    <w:name w:val="WW8Num88z3"/>
    <w:rsid w:val="00475479"/>
  </w:style>
  <w:style w:type="character" w:customStyle="1" w:styleId="WW8Num88z4">
    <w:name w:val="WW8Num88z4"/>
    <w:rsid w:val="00475479"/>
  </w:style>
  <w:style w:type="character" w:customStyle="1" w:styleId="WW8Num88z5">
    <w:name w:val="WW8Num88z5"/>
    <w:rsid w:val="00475479"/>
  </w:style>
  <w:style w:type="character" w:customStyle="1" w:styleId="WW8Num88z6">
    <w:name w:val="WW8Num88z6"/>
    <w:rsid w:val="00475479"/>
  </w:style>
  <w:style w:type="character" w:customStyle="1" w:styleId="WW8Num88z7">
    <w:name w:val="WW8Num88z7"/>
    <w:rsid w:val="00475479"/>
  </w:style>
  <w:style w:type="character" w:customStyle="1" w:styleId="WW8Num88z8">
    <w:name w:val="WW8Num88z8"/>
    <w:rsid w:val="00475479"/>
  </w:style>
  <w:style w:type="character" w:customStyle="1" w:styleId="WW8Num89z0">
    <w:name w:val="WW8Num89z0"/>
    <w:rsid w:val="00475479"/>
    <w:rPr>
      <w:rFonts w:ascii="Wingdings" w:hAnsi="Wingdings" w:cs="Wingdings" w:hint="default"/>
      <w:sz w:val="16"/>
    </w:rPr>
  </w:style>
  <w:style w:type="character" w:customStyle="1" w:styleId="WW8Num89z1">
    <w:name w:val="WW8Num89z1"/>
    <w:rsid w:val="00475479"/>
    <w:rPr>
      <w:rFonts w:ascii="Courier New" w:hAnsi="Courier New" w:cs="Courier New" w:hint="default"/>
    </w:rPr>
  </w:style>
  <w:style w:type="character" w:customStyle="1" w:styleId="WW8Num89z2">
    <w:name w:val="WW8Num89z2"/>
    <w:rsid w:val="00475479"/>
    <w:rPr>
      <w:rFonts w:ascii="Wingdings" w:hAnsi="Wingdings" w:cs="Wingdings" w:hint="default"/>
    </w:rPr>
  </w:style>
  <w:style w:type="character" w:customStyle="1" w:styleId="WW8Num89z3">
    <w:name w:val="WW8Num89z3"/>
    <w:rsid w:val="00475479"/>
    <w:rPr>
      <w:rFonts w:ascii="Symbol" w:hAnsi="Symbol" w:cs="Symbol" w:hint="default"/>
    </w:rPr>
  </w:style>
  <w:style w:type="character" w:customStyle="1" w:styleId="WW8Num90z0">
    <w:name w:val="WW8Num90z0"/>
    <w:rsid w:val="00475479"/>
    <w:rPr>
      <w:rFonts w:ascii="Wingdings" w:hAnsi="Wingdings" w:cs="Wingdings" w:hint="default"/>
      <w:sz w:val="16"/>
    </w:rPr>
  </w:style>
  <w:style w:type="character" w:customStyle="1" w:styleId="WW8Num90z1">
    <w:name w:val="WW8Num90z1"/>
    <w:rsid w:val="00475479"/>
    <w:rPr>
      <w:rFonts w:ascii="Courier New" w:hAnsi="Courier New" w:cs="Courier New" w:hint="default"/>
    </w:rPr>
  </w:style>
  <w:style w:type="character" w:customStyle="1" w:styleId="WW8Num90z2">
    <w:name w:val="WW8Num90z2"/>
    <w:rsid w:val="00475479"/>
    <w:rPr>
      <w:rFonts w:ascii="Wingdings" w:hAnsi="Wingdings" w:cs="Wingdings" w:hint="default"/>
    </w:rPr>
  </w:style>
  <w:style w:type="character" w:customStyle="1" w:styleId="WW8Num90z3">
    <w:name w:val="WW8Num90z3"/>
    <w:rsid w:val="00475479"/>
    <w:rPr>
      <w:rFonts w:ascii="Symbol" w:hAnsi="Symbol" w:cs="Symbol" w:hint="default"/>
    </w:rPr>
  </w:style>
  <w:style w:type="character" w:customStyle="1" w:styleId="WW8Num91z0">
    <w:name w:val="WW8Num91z0"/>
    <w:rsid w:val="00475479"/>
    <w:rPr>
      <w:rFonts w:ascii="Wingdings" w:eastAsia="Times New Roman" w:hAnsi="Wingdings" w:cs="Times New Roman" w:hint="default"/>
    </w:rPr>
  </w:style>
  <w:style w:type="character" w:customStyle="1" w:styleId="WW8Num91z1">
    <w:name w:val="WW8Num91z1"/>
    <w:rsid w:val="00475479"/>
    <w:rPr>
      <w:rFonts w:ascii="Courier New" w:hAnsi="Courier New" w:cs="Courier New" w:hint="default"/>
    </w:rPr>
  </w:style>
  <w:style w:type="character" w:customStyle="1" w:styleId="WW8Num91z2">
    <w:name w:val="WW8Num91z2"/>
    <w:rsid w:val="00475479"/>
    <w:rPr>
      <w:rFonts w:ascii="Wingdings" w:hAnsi="Wingdings" w:cs="Wingdings" w:hint="default"/>
    </w:rPr>
  </w:style>
  <w:style w:type="character" w:customStyle="1" w:styleId="WW8Num91z3">
    <w:name w:val="WW8Num91z3"/>
    <w:rsid w:val="00475479"/>
    <w:rPr>
      <w:rFonts w:ascii="Symbol" w:hAnsi="Symbol" w:cs="Symbol" w:hint="default"/>
    </w:rPr>
  </w:style>
  <w:style w:type="character" w:customStyle="1" w:styleId="WW8Num92z0">
    <w:name w:val="WW8Num92z0"/>
    <w:rsid w:val="00475479"/>
    <w:rPr>
      <w:rFonts w:ascii="Courier New" w:hAnsi="Courier New" w:cs="Courier New" w:hint="default"/>
    </w:rPr>
  </w:style>
  <w:style w:type="character" w:customStyle="1" w:styleId="WW8Num92z2">
    <w:name w:val="WW8Num92z2"/>
    <w:rsid w:val="00475479"/>
    <w:rPr>
      <w:rFonts w:ascii="Wingdings" w:hAnsi="Wingdings" w:cs="Wingdings" w:hint="default"/>
    </w:rPr>
  </w:style>
  <w:style w:type="character" w:customStyle="1" w:styleId="WW8Num92z3">
    <w:name w:val="WW8Num92z3"/>
    <w:rsid w:val="00475479"/>
    <w:rPr>
      <w:rFonts w:ascii="Symbol" w:hAnsi="Symbol" w:cs="Symbol" w:hint="default"/>
    </w:rPr>
  </w:style>
  <w:style w:type="character" w:customStyle="1" w:styleId="WW8Num93z0">
    <w:name w:val="WW8Num93z0"/>
    <w:rsid w:val="00475479"/>
    <w:rPr>
      <w:rFonts w:ascii="Symbol" w:hAnsi="Symbol" w:cs="Symbol" w:hint="default"/>
      <w:sz w:val="24"/>
    </w:rPr>
  </w:style>
  <w:style w:type="character" w:customStyle="1" w:styleId="WW8Num94z0">
    <w:name w:val="WW8Num94z0"/>
    <w:rsid w:val="00475479"/>
    <w:rPr>
      <w:rFonts w:hint="default"/>
    </w:rPr>
  </w:style>
  <w:style w:type="character" w:customStyle="1" w:styleId="WW8Num94z1">
    <w:name w:val="WW8Num94z1"/>
    <w:rsid w:val="00475479"/>
  </w:style>
  <w:style w:type="character" w:customStyle="1" w:styleId="WW8Num94z2">
    <w:name w:val="WW8Num94z2"/>
    <w:rsid w:val="00475479"/>
  </w:style>
  <w:style w:type="character" w:customStyle="1" w:styleId="WW8Num94z3">
    <w:name w:val="WW8Num94z3"/>
    <w:rsid w:val="00475479"/>
  </w:style>
  <w:style w:type="character" w:customStyle="1" w:styleId="WW8Num94z4">
    <w:name w:val="WW8Num94z4"/>
    <w:rsid w:val="00475479"/>
  </w:style>
  <w:style w:type="character" w:customStyle="1" w:styleId="WW8Num94z5">
    <w:name w:val="WW8Num94z5"/>
    <w:rsid w:val="00475479"/>
  </w:style>
  <w:style w:type="character" w:customStyle="1" w:styleId="WW8Num94z6">
    <w:name w:val="WW8Num94z6"/>
    <w:rsid w:val="00475479"/>
  </w:style>
  <w:style w:type="character" w:customStyle="1" w:styleId="WW8Num94z7">
    <w:name w:val="WW8Num94z7"/>
    <w:rsid w:val="00475479"/>
  </w:style>
  <w:style w:type="character" w:customStyle="1" w:styleId="WW8Num94z8">
    <w:name w:val="WW8Num94z8"/>
    <w:rsid w:val="00475479"/>
  </w:style>
  <w:style w:type="character" w:customStyle="1" w:styleId="WW8Num95z0">
    <w:name w:val="WW8Num95z0"/>
    <w:rsid w:val="00475479"/>
    <w:rPr>
      <w:rFonts w:ascii="Wingdings" w:hAnsi="Wingdings" w:cs="Wingdings" w:hint="default"/>
      <w:sz w:val="16"/>
    </w:rPr>
  </w:style>
  <w:style w:type="character" w:customStyle="1" w:styleId="WW8Num96z0">
    <w:name w:val="WW8Num96z0"/>
    <w:rsid w:val="00475479"/>
    <w:rPr>
      <w:rFonts w:hint="default"/>
      <w:b w:val="0"/>
      <w:i w:val="0"/>
    </w:rPr>
  </w:style>
  <w:style w:type="character" w:customStyle="1" w:styleId="WW8Num96z1">
    <w:name w:val="WW8Num96z1"/>
    <w:rsid w:val="00475479"/>
  </w:style>
  <w:style w:type="character" w:customStyle="1" w:styleId="WW8Num96z2">
    <w:name w:val="WW8Num96z2"/>
    <w:rsid w:val="00475479"/>
  </w:style>
  <w:style w:type="character" w:customStyle="1" w:styleId="WW8Num96z3">
    <w:name w:val="WW8Num96z3"/>
    <w:rsid w:val="00475479"/>
  </w:style>
  <w:style w:type="character" w:customStyle="1" w:styleId="WW8Num96z4">
    <w:name w:val="WW8Num96z4"/>
    <w:rsid w:val="00475479"/>
  </w:style>
  <w:style w:type="character" w:customStyle="1" w:styleId="WW8Num96z5">
    <w:name w:val="WW8Num96z5"/>
    <w:rsid w:val="00475479"/>
  </w:style>
  <w:style w:type="character" w:customStyle="1" w:styleId="WW8Num96z6">
    <w:name w:val="WW8Num96z6"/>
    <w:rsid w:val="00475479"/>
  </w:style>
  <w:style w:type="character" w:customStyle="1" w:styleId="WW8Num96z7">
    <w:name w:val="WW8Num96z7"/>
    <w:rsid w:val="00475479"/>
  </w:style>
  <w:style w:type="character" w:customStyle="1" w:styleId="WW8Num96z8">
    <w:name w:val="WW8Num96z8"/>
    <w:rsid w:val="00475479"/>
  </w:style>
  <w:style w:type="character" w:customStyle="1" w:styleId="WW8Num97z0">
    <w:name w:val="WW8Num97z0"/>
    <w:rsid w:val="00475479"/>
    <w:rPr>
      <w:rFonts w:ascii="Arial" w:eastAsia="Times New Roman" w:hAnsi="Arial" w:cs="Arial" w:hint="default"/>
    </w:rPr>
  </w:style>
  <w:style w:type="character" w:customStyle="1" w:styleId="WW8Num97z1">
    <w:name w:val="WW8Num97z1"/>
    <w:rsid w:val="00475479"/>
    <w:rPr>
      <w:rFonts w:ascii="Times New Roman" w:eastAsia="Times New Roman" w:hAnsi="Times New Roman" w:cs="Times New Roman" w:hint="default"/>
    </w:rPr>
  </w:style>
  <w:style w:type="character" w:customStyle="1" w:styleId="WW8Num97z2">
    <w:name w:val="WW8Num97z2"/>
    <w:rsid w:val="00475479"/>
    <w:rPr>
      <w:rFonts w:ascii="Wingdings" w:hAnsi="Wingdings" w:cs="Wingdings" w:hint="default"/>
    </w:rPr>
  </w:style>
  <w:style w:type="character" w:customStyle="1" w:styleId="WW8Num97z3">
    <w:name w:val="WW8Num97z3"/>
    <w:rsid w:val="00475479"/>
    <w:rPr>
      <w:rFonts w:ascii="Symbol" w:hAnsi="Symbol" w:cs="Symbol" w:hint="default"/>
    </w:rPr>
  </w:style>
  <w:style w:type="character" w:customStyle="1" w:styleId="WW8Num97z4">
    <w:name w:val="WW8Num97z4"/>
    <w:rsid w:val="00475479"/>
    <w:rPr>
      <w:rFonts w:ascii="Courier New" w:hAnsi="Courier New" w:cs="Courier New" w:hint="default"/>
    </w:rPr>
  </w:style>
  <w:style w:type="character" w:customStyle="1" w:styleId="WW8Num98z0">
    <w:name w:val="WW8Num98z0"/>
    <w:rsid w:val="00475479"/>
    <w:rPr>
      <w:rFonts w:ascii="Wingdings" w:hAnsi="Wingdings" w:cs="Wingdings" w:hint="default"/>
      <w:sz w:val="16"/>
    </w:rPr>
  </w:style>
  <w:style w:type="character" w:customStyle="1" w:styleId="WW8Num98z1">
    <w:name w:val="WW8Num98z1"/>
    <w:rsid w:val="00475479"/>
    <w:rPr>
      <w:rFonts w:ascii="Courier New" w:hAnsi="Courier New" w:cs="Courier New" w:hint="default"/>
    </w:rPr>
  </w:style>
  <w:style w:type="character" w:customStyle="1" w:styleId="WW8Num98z2">
    <w:name w:val="WW8Num98z2"/>
    <w:rsid w:val="00475479"/>
    <w:rPr>
      <w:rFonts w:ascii="Wingdings" w:hAnsi="Wingdings" w:cs="Wingdings" w:hint="default"/>
    </w:rPr>
  </w:style>
  <w:style w:type="character" w:customStyle="1" w:styleId="WW8Num98z3">
    <w:name w:val="WW8Num98z3"/>
    <w:rsid w:val="00475479"/>
    <w:rPr>
      <w:rFonts w:ascii="Symbol" w:hAnsi="Symbol" w:cs="Symbol" w:hint="default"/>
    </w:rPr>
  </w:style>
  <w:style w:type="character" w:customStyle="1" w:styleId="WW8Num99z0">
    <w:name w:val="WW8Num99z0"/>
    <w:rsid w:val="00475479"/>
  </w:style>
  <w:style w:type="character" w:customStyle="1" w:styleId="WW8Num100z0">
    <w:name w:val="WW8Num100z0"/>
    <w:rsid w:val="00475479"/>
  </w:style>
  <w:style w:type="character" w:customStyle="1" w:styleId="WW8Num101z0">
    <w:name w:val="WW8Num101z0"/>
    <w:rsid w:val="00475479"/>
    <w:rPr>
      <w:rFonts w:ascii="Wingdings" w:hAnsi="Wingdings" w:cs="Wingdings" w:hint="default"/>
      <w:sz w:val="16"/>
    </w:rPr>
  </w:style>
  <w:style w:type="character" w:customStyle="1" w:styleId="WW8Num102z0">
    <w:name w:val="WW8Num102z0"/>
    <w:rsid w:val="00475479"/>
  </w:style>
  <w:style w:type="character" w:customStyle="1" w:styleId="WW8Num102z1">
    <w:name w:val="WW8Num102z1"/>
    <w:rsid w:val="00475479"/>
  </w:style>
  <w:style w:type="character" w:customStyle="1" w:styleId="WW8Num102z2">
    <w:name w:val="WW8Num102z2"/>
    <w:rsid w:val="00475479"/>
  </w:style>
  <w:style w:type="character" w:customStyle="1" w:styleId="WW8Num102z3">
    <w:name w:val="WW8Num102z3"/>
    <w:rsid w:val="00475479"/>
  </w:style>
  <w:style w:type="character" w:customStyle="1" w:styleId="WW8Num102z4">
    <w:name w:val="WW8Num102z4"/>
    <w:rsid w:val="00475479"/>
  </w:style>
  <w:style w:type="character" w:customStyle="1" w:styleId="WW8Num102z5">
    <w:name w:val="WW8Num102z5"/>
    <w:rsid w:val="00475479"/>
  </w:style>
  <w:style w:type="character" w:customStyle="1" w:styleId="WW8Num102z6">
    <w:name w:val="WW8Num102z6"/>
    <w:rsid w:val="00475479"/>
  </w:style>
  <w:style w:type="character" w:customStyle="1" w:styleId="WW8Num102z7">
    <w:name w:val="WW8Num102z7"/>
    <w:rsid w:val="00475479"/>
  </w:style>
  <w:style w:type="character" w:customStyle="1" w:styleId="WW8Num102z8">
    <w:name w:val="WW8Num102z8"/>
    <w:rsid w:val="00475479"/>
  </w:style>
  <w:style w:type="character" w:customStyle="1" w:styleId="WW8Num103z0">
    <w:name w:val="WW8Num103z0"/>
    <w:rsid w:val="00475479"/>
    <w:rPr>
      <w:rFonts w:hint="default"/>
    </w:rPr>
  </w:style>
  <w:style w:type="character" w:customStyle="1" w:styleId="WW8Num103z1">
    <w:name w:val="WW8Num103z1"/>
    <w:rsid w:val="00475479"/>
  </w:style>
  <w:style w:type="character" w:customStyle="1" w:styleId="WW8Num103z2">
    <w:name w:val="WW8Num103z2"/>
    <w:rsid w:val="00475479"/>
  </w:style>
  <w:style w:type="character" w:customStyle="1" w:styleId="WW8Num103z3">
    <w:name w:val="WW8Num103z3"/>
    <w:rsid w:val="00475479"/>
  </w:style>
  <w:style w:type="character" w:customStyle="1" w:styleId="WW8Num103z4">
    <w:name w:val="WW8Num103z4"/>
    <w:rsid w:val="00475479"/>
  </w:style>
  <w:style w:type="character" w:customStyle="1" w:styleId="WW8Num103z5">
    <w:name w:val="WW8Num103z5"/>
    <w:rsid w:val="00475479"/>
  </w:style>
  <w:style w:type="character" w:customStyle="1" w:styleId="WW8Num103z6">
    <w:name w:val="WW8Num103z6"/>
    <w:rsid w:val="00475479"/>
  </w:style>
  <w:style w:type="character" w:customStyle="1" w:styleId="WW8Num103z7">
    <w:name w:val="WW8Num103z7"/>
    <w:rsid w:val="00475479"/>
  </w:style>
  <w:style w:type="character" w:customStyle="1" w:styleId="WW8Num103z8">
    <w:name w:val="WW8Num103z8"/>
    <w:rsid w:val="00475479"/>
  </w:style>
  <w:style w:type="character" w:customStyle="1" w:styleId="WW8Num104z0">
    <w:name w:val="WW8Num104z0"/>
    <w:rsid w:val="00475479"/>
    <w:rPr>
      <w:rFonts w:hint="default"/>
    </w:rPr>
  </w:style>
  <w:style w:type="character" w:customStyle="1" w:styleId="WW8Num104z1">
    <w:name w:val="WW8Num104z1"/>
    <w:rsid w:val="00475479"/>
  </w:style>
  <w:style w:type="character" w:customStyle="1" w:styleId="WW8Num104z2">
    <w:name w:val="WW8Num104z2"/>
    <w:rsid w:val="00475479"/>
  </w:style>
  <w:style w:type="character" w:customStyle="1" w:styleId="WW8Num104z3">
    <w:name w:val="WW8Num104z3"/>
    <w:rsid w:val="00475479"/>
  </w:style>
  <w:style w:type="character" w:customStyle="1" w:styleId="WW8Num104z4">
    <w:name w:val="WW8Num104z4"/>
    <w:rsid w:val="00475479"/>
  </w:style>
  <w:style w:type="character" w:customStyle="1" w:styleId="WW8Num104z5">
    <w:name w:val="WW8Num104z5"/>
    <w:rsid w:val="00475479"/>
  </w:style>
  <w:style w:type="character" w:customStyle="1" w:styleId="WW8Num104z6">
    <w:name w:val="WW8Num104z6"/>
    <w:rsid w:val="00475479"/>
  </w:style>
  <w:style w:type="character" w:customStyle="1" w:styleId="WW8Num104z7">
    <w:name w:val="WW8Num104z7"/>
    <w:rsid w:val="00475479"/>
  </w:style>
  <w:style w:type="character" w:customStyle="1" w:styleId="WW8Num104z8">
    <w:name w:val="WW8Num104z8"/>
    <w:rsid w:val="00475479"/>
  </w:style>
  <w:style w:type="character" w:customStyle="1" w:styleId="WW8Num105z0">
    <w:name w:val="WW8Num105z0"/>
    <w:rsid w:val="00475479"/>
    <w:rPr>
      <w:rFonts w:ascii="Wingdings" w:hAnsi="Wingdings" w:cs="Wingdings" w:hint="default"/>
      <w:color w:val="808080"/>
    </w:rPr>
  </w:style>
  <w:style w:type="character" w:customStyle="1" w:styleId="WW8Num106z0">
    <w:name w:val="WW8Num106z0"/>
    <w:rsid w:val="00475479"/>
    <w:rPr>
      <w:rFonts w:hint="default"/>
    </w:rPr>
  </w:style>
  <w:style w:type="character" w:customStyle="1" w:styleId="WW8Num106z1">
    <w:name w:val="WW8Num106z1"/>
    <w:rsid w:val="00475479"/>
  </w:style>
  <w:style w:type="character" w:customStyle="1" w:styleId="WW8Num106z2">
    <w:name w:val="WW8Num106z2"/>
    <w:rsid w:val="00475479"/>
  </w:style>
  <w:style w:type="character" w:customStyle="1" w:styleId="WW8Num106z3">
    <w:name w:val="WW8Num106z3"/>
    <w:rsid w:val="00475479"/>
  </w:style>
  <w:style w:type="character" w:customStyle="1" w:styleId="WW8Num106z4">
    <w:name w:val="WW8Num106z4"/>
    <w:rsid w:val="00475479"/>
  </w:style>
  <w:style w:type="character" w:customStyle="1" w:styleId="WW8Num106z5">
    <w:name w:val="WW8Num106z5"/>
    <w:rsid w:val="00475479"/>
  </w:style>
  <w:style w:type="character" w:customStyle="1" w:styleId="WW8Num106z6">
    <w:name w:val="WW8Num106z6"/>
    <w:rsid w:val="00475479"/>
  </w:style>
  <w:style w:type="character" w:customStyle="1" w:styleId="WW8Num106z7">
    <w:name w:val="WW8Num106z7"/>
    <w:rsid w:val="00475479"/>
  </w:style>
  <w:style w:type="character" w:customStyle="1" w:styleId="WW8Num106z8">
    <w:name w:val="WW8Num106z8"/>
    <w:rsid w:val="00475479"/>
  </w:style>
  <w:style w:type="character" w:customStyle="1" w:styleId="WW8Num107z0">
    <w:name w:val="WW8Num107z0"/>
    <w:rsid w:val="00475479"/>
    <w:rPr>
      <w:rFonts w:ascii="Verdana" w:hAnsi="Verdana" w:cs="Courier New" w:hint="default"/>
      <w:sz w:val="16"/>
    </w:rPr>
  </w:style>
  <w:style w:type="character" w:customStyle="1" w:styleId="WW8Num107z1">
    <w:name w:val="WW8Num107z1"/>
    <w:rsid w:val="00475479"/>
    <w:rPr>
      <w:rFonts w:ascii="Courier New" w:hAnsi="Courier New" w:cs="Courier New" w:hint="default"/>
    </w:rPr>
  </w:style>
  <w:style w:type="character" w:customStyle="1" w:styleId="WW8Num107z2">
    <w:name w:val="WW8Num107z2"/>
    <w:rsid w:val="00475479"/>
    <w:rPr>
      <w:rFonts w:ascii="Wingdings" w:hAnsi="Wingdings" w:cs="Wingdings" w:hint="default"/>
    </w:rPr>
  </w:style>
  <w:style w:type="character" w:customStyle="1" w:styleId="WW8Num107z3">
    <w:name w:val="WW8Num107z3"/>
    <w:rsid w:val="00475479"/>
    <w:rPr>
      <w:rFonts w:ascii="Symbol" w:hAnsi="Symbol" w:cs="Symbol" w:hint="default"/>
    </w:rPr>
  </w:style>
  <w:style w:type="character" w:customStyle="1" w:styleId="WW8Num108z0">
    <w:name w:val="WW8Num108z0"/>
    <w:rsid w:val="00475479"/>
    <w:rPr>
      <w:rFonts w:ascii="Times New Roman" w:hAnsi="Times New Roman" w:cs="Times New Roman" w:hint="default"/>
      <w:sz w:val="8"/>
    </w:rPr>
  </w:style>
  <w:style w:type="character" w:customStyle="1" w:styleId="WW8Num109z0">
    <w:name w:val="WW8Num109z0"/>
    <w:rsid w:val="00475479"/>
    <w:rPr>
      <w:rFonts w:ascii="Wingdings" w:hAnsi="Wingdings" w:cs="Wingdings" w:hint="default"/>
      <w:sz w:val="16"/>
    </w:rPr>
  </w:style>
  <w:style w:type="character" w:customStyle="1" w:styleId="WW8Num109z1">
    <w:name w:val="WW8Num109z1"/>
    <w:rsid w:val="00475479"/>
    <w:rPr>
      <w:rFonts w:ascii="Courier New" w:hAnsi="Courier New" w:cs="Courier New" w:hint="default"/>
    </w:rPr>
  </w:style>
  <w:style w:type="character" w:customStyle="1" w:styleId="WW8Num109z2">
    <w:name w:val="WW8Num109z2"/>
    <w:rsid w:val="00475479"/>
    <w:rPr>
      <w:rFonts w:ascii="Wingdings" w:hAnsi="Wingdings" w:cs="Wingdings" w:hint="default"/>
    </w:rPr>
  </w:style>
  <w:style w:type="character" w:customStyle="1" w:styleId="WW8Num109z3">
    <w:name w:val="WW8Num109z3"/>
    <w:rsid w:val="00475479"/>
    <w:rPr>
      <w:rFonts w:ascii="Symbol" w:hAnsi="Symbol" w:cs="Symbol" w:hint="default"/>
    </w:rPr>
  </w:style>
  <w:style w:type="character" w:customStyle="1" w:styleId="WW8Num110z0">
    <w:name w:val="WW8Num110z0"/>
    <w:rsid w:val="00475479"/>
    <w:rPr>
      <w:rFonts w:hint="default"/>
    </w:rPr>
  </w:style>
  <w:style w:type="character" w:customStyle="1" w:styleId="WW8Num110z1">
    <w:name w:val="WW8Num110z1"/>
    <w:rsid w:val="00475479"/>
  </w:style>
  <w:style w:type="character" w:customStyle="1" w:styleId="WW8Num110z2">
    <w:name w:val="WW8Num110z2"/>
    <w:rsid w:val="00475479"/>
  </w:style>
  <w:style w:type="character" w:customStyle="1" w:styleId="WW8Num110z3">
    <w:name w:val="WW8Num110z3"/>
    <w:rsid w:val="00475479"/>
  </w:style>
  <w:style w:type="character" w:customStyle="1" w:styleId="WW8Num110z4">
    <w:name w:val="WW8Num110z4"/>
    <w:rsid w:val="00475479"/>
  </w:style>
  <w:style w:type="character" w:customStyle="1" w:styleId="WW8Num110z5">
    <w:name w:val="WW8Num110z5"/>
    <w:rsid w:val="00475479"/>
  </w:style>
  <w:style w:type="character" w:customStyle="1" w:styleId="WW8Num110z6">
    <w:name w:val="WW8Num110z6"/>
    <w:rsid w:val="00475479"/>
  </w:style>
  <w:style w:type="character" w:customStyle="1" w:styleId="WW8Num110z7">
    <w:name w:val="WW8Num110z7"/>
    <w:rsid w:val="00475479"/>
  </w:style>
  <w:style w:type="character" w:customStyle="1" w:styleId="WW8Num110z8">
    <w:name w:val="WW8Num110z8"/>
    <w:rsid w:val="00475479"/>
  </w:style>
  <w:style w:type="character" w:customStyle="1" w:styleId="WW8Num111z0">
    <w:name w:val="WW8Num111z0"/>
    <w:rsid w:val="00475479"/>
    <w:rPr>
      <w:rFonts w:hint="default"/>
    </w:rPr>
  </w:style>
  <w:style w:type="character" w:customStyle="1" w:styleId="WW8Num111z1">
    <w:name w:val="WW8Num111z1"/>
    <w:rsid w:val="00475479"/>
  </w:style>
  <w:style w:type="character" w:customStyle="1" w:styleId="WW8Num111z2">
    <w:name w:val="WW8Num111z2"/>
    <w:rsid w:val="00475479"/>
  </w:style>
  <w:style w:type="character" w:customStyle="1" w:styleId="WW8Num111z3">
    <w:name w:val="WW8Num111z3"/>
    <w:rsid w:val="00475479"/>
  </w:style>
  <w:style w:type="character" w:customStyle="1" w:styleId="WW8Num111z4">
    <w:name w:val="WW8Num111z4"/>
    <w:rsid w:val="00475479"/>
  </w:style>
  <w:style w:type="character" w:customStyle="1" w:styleId="WW8Num111z5">
    <w:name w:val="WW8Num111z5"/>
    <w:rsid w:val="00475479"/>
  </w:style>
  <w:style w:type="character" w:customStyle="1" w:styleId="WW8Num111z6">
    <w:name w:val="WW8Num111z6"/>
    <w:rsid w:val="00475479"/>
  </w:style>
  <w:style w:type="character" w:customStyle="1" w:styleId="WW8Num111z7">
    <w:name w:val="WW8Num111z7"/>
    <w:rsid w:val="00475479"/>
  </w:style>
  <w:style w:type="character" w:customStyle="1" w:styleId="WW8Num111z8">
    <w:name w:val="WW8Num111z8"/>
    <w:rsid w:val="00475479"/>
  </w:style>
  <w:style w:type="character" w:customStyle="1" w:styleId="WW8Num112z0">
    <w:name w:val="WW8Num112z0"/>
    <w:rsid w:val="00475479"/>
    <w:rPr>
      <w:rFonts w:ascii="Wingdings" w:hAnsi="Wingdings" w:cs="Wingdings" w:hint="default"/>
      <w:sz w:val="24"/>
    </w:rPr>
  </w:style>
  <w:style w:type="character" w:customStyle="1" w:styleId="WW8Num112z1">
    <w:name w:val="WW8Num112z1"/>
    <w:rsid w:val="00475479"/>
    <w:rPr>
      <w:rFonts w:ascii="Courier New" w:hAnsi="Courier New" w:cs="Courier New" w:hint="default"/>
    </w:rPr>
  </w:style>
  <w:style w:type="character" w:customStyle="1" w:styleId="WW8Num112z2">
    <w:name w:val="WW8Num112z2"/>
    <w:rsid w:val="00475479"/>
    <w:rPr>
      <w:rFonts w:ascii="Wingdings" w:hAnsi="Wingdings" w:cs="Wingdings" w:hint="default"/>
    </w:rPr>
  </w:style>
  <w:style w:type="character" w:customStyle="1" w:styleId="WW8Num112z3">
    <w:name w:val="WW8Num112z3"/>
    <w:rsid w:val="00475479"/>
    <w:rPr>
      <w:rFonts w:ascii="Symbol" w:hAnsi="Symbol" w:cs="Symbol" w:hint="default"/>
    </w:rPr>
  </w:style>
  <w:style w:type="character" w:customStyle="1" w:styleId="WW8Num113z0">
    <w:name w:val="WW8Num113z0"/>
    <w:rsid w:val="00475479"/>
    <w:rPr>
      <w:rFonts w:ascii="Wingdings" w:hAnsi="Wingdings" w:cs="Wingdings" w:hint="default"/>
      <w:color w:val="808080"/>
    </w:rPr>
  </w:style>
  <w:style w:type="character" w:customStyle="1" w:styleId="WW8Num114z0">
    <w:name w:val="WW8Num114z0"/>
    <w:rsid w:val="00475479"/>
    <w:rPr>
      <w:rFonts w:hint="default"/>
      <w:b/>
    </w:rPr>
  </w:style>
  <w:style w:type="character" w:customStyle="1" w:styleId="WW8Num115z0">
    <w:name w:val="WW8Num115z0"/>
    <w:rsid w:val="00475479"/>
  </w:style>
  <w:style w:type="character" w:customStyle="1" w:styleId="WW8Num115z1">
    <w:name w:val="WW8Num115z1"/>
    <w:rsid w:val="00475479"/>
    <w:rPr>
      <w:rFonts w:hint="default"/>
    </w:rPr>
  </w:style>
  <w:style w:type="character" w:customStyle="1" w:styleId="WW8Num115z2">
    <w:name w:val="WW8Num115z2"/>
    <w:rsid w:val="00475479"/>
  </w:style>
  <w:style w:type="character" w:customStyle="1" w:styleId="WW8Num115z3">
    <w:name w:val="WW8Num115z3"/>
    <w:rsid w:val="00475479"/>
  </w:style>
  <w:style w:type="character" w:customStyle="1" w:styleId="WW8Num115z4">
    <w:name w:val="WW8Num115z4"/>
    <w:rsid w:val="00475479"/>
  </w:style>
  <w:style w:type="character" w:customStyle="1" w:styleId="WW8Num115z5">
    <w:name w:val="WW8Num115z5"/>
    <w:rsid w:val="00475479"/>
  </w:style>
  <w:style w:type="character" w:customStyle="1" w:styleId="WW8Num115z6">
    <w:name w:val="WW8Num115z6"/>
    <w:rsid w:val="00475479"/>
  </w:style>
  <w:style w:type="character" w:customStyle="1" w:styleId="WW8Num115z7">
    <w:name w:val="WW8Num115z7"/>
    <w:rsid w:val="00475479"/>
  </w:style>
  <w:style w:type="character" w:customStyle="1" w:styleId="WW8Num115z8">
    <w:name w:val="WW8Num115z8"/>
    <w:rsid w:val="00475479"/>
  </w:style>
  <w:style w:type="character" w:customStyle="1" w:styleId="WW8Num116z0">
    <w:name w:val="WW8Num116z0"/>
    <w:rsid w:val="00475479"/>
    <w:rPr>
      <w:rFonts w:ascii="Wingdings" w:hAnsi="Wingdings" w:cs="Wingdings" w:hint="default"/>
      <w:color w:val="808080"/>
    </w:rPr>
  </w:style>
  <w:style w:type="character" w:customStyle="1" w:styleId="WW8Num117z0">
    <w:name w:val="WW8Num117z0"/>
    <w:rsid w:val="00475479"/>
    <w:rPr>
      <w:rFonts w:hint="default"/>
      <w:b/>
    </w:rPr>
  </w:style>
  <w:style w:type="character" w:customStyle="1" w:styleId="WW8Num118z0">
    <w:name w:val="WW8Num118z0"/>
    <w:rsid w:val="00475479"/>
  </w:style>
  <w:style w:type="character" w:customStyle="1" w:styleId="WW8Num119z0">
    <w:name w:val="WW8Num119z0"/>
    <w:rsid w:val="00475479"/>
    <w:rPr>
      <w:rFonts w:hint="default"/>
    </w:rPr>
  </w:style>
  <w:style w:type="character" w:customStyle="1" w:styleId="WW8Num119z1">
    <w:name w:val="WW8Num119z1"/>
    <w:rsid w:val="00475479"/>
  </w:style>
  <w:style w:type="character" w:customStyle="1" w:styleId="WW8Num119z2">
    <w:name w:val="WW8Num119z2"/>
    <w:rsid w:val="00475479"/>
  </w:style>
  <w:style w:type="character" w:customStyle="1" w:styleId="WW8Num119z3">
    <w:name w:val="WW8Num119z3"/>
    <w:rsid w:val="00475479"/>
  </w:style>
  <w:style w:type="character" w:customStyle="1" w:styleId="WW8Num119z4">
    <w:name w:val="WW8Num119z4"/>
    <w:rsid w:val="00475479"/>
  </w:style>
  <w:style w:type="character" w:customStyle="1" w:styleId="WW8Num119z5">
    <w:name w:val="WW8Num119z5"/>
    <w:rsid w:val="00475479"/>
  </w:style>
  <w:style w:type="character" w:customStyle="1" w:styleId="WW8Num119z6">
    <w:name w:val="WW8Num119z6"/>
    <w:rsid w:val="00475479"/>
  </w:style>
  <w:style w:type="character" w:customStyle="1" w:styleId="WW8Num119z7">
    <w:name w:val="WW8Num119z7"/>
    <w:rsid w:val="00475479"/>
  </w:style>
  <w:style w:type="character" w:customStyle="1" w:styleId="WW8Num119z8">
    <w:name w:val="WW8Num119z8"/>
    <w:rsid w:val="00475479"/>
  </w:style>
  <w:style w:type="character" w:customStyle="1" w:styleId="WW8Num120z0">
    <w:name w:val="WW8Num120z0"/>
    <w:rsid w:val="00475479"/>
    <w:rPr>
      <w:rFonts w:ascii="Symbol" w:hAnsi="Symbol" w:cs="Symbol" w:hint="default"/>
      <w:sz w:val="16"/>
      <w:szCs w:val="16"/>
    </w:rPr>
  </w:style>
  <w:style w:type="character" w:customStyle="1" w:styleId="WW8Num120z1">
    <w:name w:val="WW8Num120z1"/>
    <w:rsid w:val="00475479"/>
    <w:rPr>
      <w:rFonts w:ascii="Courier New" w:hAnsi="Courier New" w:cs="Courier New" w:hint="default"/>
    </w:rPr>
  </w:style>
  <w:style w:type="character" w:customStyle="1" w:styleId="WW8Num120z2">
    <w:name w:val="WW8Num120z2"/>
    <w:rsid w:val="00475479"/>
    <w:rPr>
      <w:rFonts w:ascii="Wingdings" w:hAnsi="Wingdings" w:cs="Wingdings" w:hint="default"/>
    </w:rPr>
  </w:style>
  <w:style w:type="character" w:customStyle="1" w:styleId="WW8Num120z3">
    <w:name w:val="WW8Num120z3"/>
    <w:rsid w:val="00475479"/>
    <w:rPr>
      <w:rFonts w:ascii="Symbol" w:hAnsi="Symbol" w:cs="Symbol" w:hint="default"/>
    </w:rPr>
  </w:style>
  <w:style w:type="character" w:customStyle="1" w:styleId="WW8Num121z0">
    <w:name w:val="WW8Num121z0"/>
    <w:rsid w:val="00475479"/>
    <w:rPr>
      <w:rFonts w:ascii="Wingdings" w:hAnsi="Wingdings" w:cs="Wingdings" w:hint="default"/>
      <w:sz w:val="16"/>
    </w:rPr>
  </w:style>
  <w:style w:type="character" w:customStyle="1" w:styleId="WW8Num121z1">
    <w:name w:val="WW8Num121z1"/>
    <w:rsid w:val="00475479"/>
    <w:rPr>
      <w:rFonts w:ascii="Courier New" w:hAnsi="Courier New" w:cs="Courier New" w:hint="default"/>
    </w:rPr>
  </w:style>
  <w:style w:type="character" w:customStyle="1" w:styleId="WW8Num121z2">
    <w:name w:val="WW8Num121z2"/>
    <w:rsid w:val="00475479"/>
    <w:rPr>
      <w:rFonts w:ascii="Wingdings" w:hAnsi="Wingdings" w:cs="Wingdings" w:hint="default"/>
    </w:rPr>
  </w:style>
  <w:style w:type="character" w:customStyle="1" w:styleId="WW8Num121z3">
    <w:name w:val="WW8Num121z3"/>
    <w:rsid w:val="00475479"/>
    <w:rPr>
      <w:rFonts w:ascii="Symbol" w:hAnsi="Symbol" w:cs="Symbol" w:hint="default"/>
    </w:rPr>
  </w:style>
  <w:style w:type="character" w:customStyle="1" w:styleId="WW8Num122z0">
    <w:name w:val="WW8Num122z0"/>
    <w:rsid w:val="00475479"/>
    <w:rPr>
      <w:rFonts w:ascii="Wingdings" w:hAnsi="Wingdings" w:cs="Wingdings" w:hint="default"/>
      <w:color w:val="808080"/>
    </w:rPr>
  </w:style>
  <w:style w:type="character" w:customStyle="1" w:styleId="WW8Num123z0">
    <w:name w:val="WW8Num123z0"/>
    <w:rsid w:val="00475479"/>
    <w:rPr>
      <w:rFonts w:ascii="Verdana" w:hAnsi="Verdana" w:cs="Verdana" w:hint="default"/>
      <w:sz w:val="20"/>
    </w:rPr>
  </w:style>
  <w:style w:type="character" w:customStyle="1" w:styleId="WW8Num123z1">
    <w:name w:val="WW8Num123z1"/>
    <w:rsid w:val="00475479"/>
  </w:style>
  <w:style w:type="character" w:customStyle="1" w:styleId="WW8Num123z2">
    <w:name w:val="WW8Num123z2"/>
    <w:rsid w:val="00475479"/>
  </w:style>
  <w:style w:type="character" w:customStyle="1" w:styleId="WW8Num123z3">
    <w:name w:val="WW8Num123z3"/>
    <w:rsid w:val="00475479"/>
  </w:style>
  <w:style w:type="character" w:customStyle="1" w:styleId="WW8Num123z4">
    <w:name w:val="WW8Num123z4"/>
    <w:rsid w:val="00475479"/>
  </w:style>
  <w:style w:type="character" w:customStyle="1" w:styleId="WW8Num123z5">
    <w:name w:val="WW8Num123z5"/>
    <w:rsid w:val="00475479"/>
  </w:style>
  <w:style w:type="character" w:customStyle="1" w:styleId="WW8Num123z6">
    <w:name w:val="WW8Num123z6"/>
    <w:rsid w:val="00475479"/>
  </w:style>
  <w:style w:type="character" w:customStyle="1" w:styleId="WW8Num123z7">
    <w:name w:val="WW8Num123z7"/>
    <w:rsid w:val="00475479"/>
  </w:style>
  <w:style w:type="character" w:customStyle="1" w:styleId="WW8Num123z8">
    <w:name w:val="WW8Num123z8"/>
    <w:rsid w:val="00475479"/>
  </w:style>
  <w:style w:type="character" w:customStyle="1" w:styleId="WW8Num124z0">
    <w:name w:val="WW8Num124z0"/>
    <w:rsid w:val="00475479"/>
  </w:style>
  <w:style w:type="character" w:customStyle="1" w:styleId="WW8Num125z0">
    <w:name w:val="WW8Num125z0"/>
    <w:rsid w:val="00475479"/>
    <w:rPr>
      <w:rFonts w:ascii="Verdana" w:eastAsia="Calibri" w:hAnsi="Verdana" w:cs="Times New Roman" w:hint="default"/>
    </w:rPr>
  </w:style>
  <w:style w:type="character" w:customStyle="1" w:styleId="WW8Num125z1">
    <w:name w:val="WW8Num125z1"/>
    <w:rsid w:val="00475479"/>
  </w:style>
  <w:style w:type="character" w:customStyle="1" w:styleId="WW8Num125z2">
    <w:name w:val="WW8Num125z2"/>
    <w:rsid w:val="00475479"/>
  </w:style>
  <w:style w:type="character" w:customStyle="1" w:styleId="WW8Num125z3">
    <w:name w:val="WW8Num125z3"/>
    <w:rsid w:val="00475479"/>
  </w:style>
  <w:style w:type="character" w:customStyle="1" w:styleId="WW8Num125z4">
    <w:name w:val="WW8Num125z4"/>
    <w:rsid w:val="00475479"/>
  </w:style>
  <w:style w:type="character" w:customStyle="1" w:styleId="WW8Num125z5">
    <w:name w:val="WW8Num125z5"/>
    <w:rsid w:val="00475479"/>
  </w:style>
  <w:style w:type="character" w:customStyle="1" w:styleId="WW8Num125z6">
    <w:name w:val="WW8Num125z6"/>
    <w:rsid w:val="00475479"/>
  </w:style>
  <w:style w:type="character" w:customStyle="1" w:styleId="WW8Num125z7">
    <w:name w:val="WW8Num125z7"/>
    <w:rsid w:val="00475479"/>
  </w:style>
  <w:style w:type="character" w:customStyle="1" w:styleId="WW8Num125z8">
    <w:name w:val="WW8Num125z8"/>
    <w:rsid w:val="00475479"/>
  </w:style>
  <w:style w:type="character" w:customStyle="1" w:styleId="WW8Num126z0">
    <w:name w:val="WW8Num126z0"/>
    <w:rsid w:val="00475479"/>
  </w:style>
  <w:style w:type="character" w:customStyle="1" w:styleId="WW8Num127z0">
    <w:name w:val="WW8Num127z0"/>
    <w:rsid w:val="00475479"/>
    <w:rPr>
      <w:rFonts w:ascii="Wingdings" w:hAnsi="Wingdings" w:cs="Wingdings" w:hint="default"/>
      <w:caps w:val="0"/>
      <w:smallCaps w:val="0"/>
      <w:strike w:val="0"/>
      <w:dstrike w:val="0"/>
      <w:vanish w:val="0"/>
      <w:color w:val="000000"/>
      <w:position w:val="0"/>
      <w:sz w:val="20"/>
      <w:vertAlign w:val="baseline"/>
    </w:rPr>
  </w:style>
  <w:style w:type="character" w:customStyle="1" w:styleId="WW8Num128z0">
    <w:name w:val="WW8Num128z0"/>
    <w:rsid w:val="00475479"/>
    <w:rPr>
      <w:rFonts w:ascii="Wingdings" w:hAnsi="Wingdings" w:cs="Wingdings" w:hint="default"/>
      <w:color w:val="808080"/>
    </w:rPr>
  </w:style>
  <w:style w:type="character" w:customStyle="1" w:styleId="WW8Num129z0">
    <w:name w:val="WW8Num129z0"/>
    <w:rsid w:val="00475479"/>
    <w:rPr>
      <w:rFonts w:ascii="Wingdings" w:hAnsi="Wingdings" w:cs="Wingdings" w:hint="default"/>
      <w:sz w:val="16"/>
    </w:rPr>
  </w:style>
  <w:style w:type="character" w:customStyle="1" w:styleId="WW8Num129z1">
    <w:name w:val="WW8Num129z1"/>
    <w:rsid w:val="00475479"/>
    <w:rPr>
      <w:rFonts w:ascii="Courier New" w:hAnsi="Courier New" w:cs="Courier New" w:hint="default"/>
    </w:rPr>
  </w:style>
  <w:style w:type="character" w:customStyle="1" w:styleId="WW8Num129z2">
    <w:name w:val="WW8Num129z2"/>
    <w:rsid w:val="00475479"/>
    <w:rPr>
      <w:rFonts w:ascii="Wingdings" w:hAnsi="Wingdings" w:cs="Wingdings" w:hint="default"/>
    </w:rPr>
  </w:style>
  <w:style w:type="character" w:customStyle="1" w:styleId="WW8Num129z3">
    <w:name w:val="WW8Num129z3"/>
    <w:rsid w:val="00475479"/>
    <w:rPr>
      <w:rFonts w:ascii="Symbol" w:hAnsi="Symbol" w:cs="Symbol" w:hint="default"/>
    </w:rPr>
  </w:style>
  <w:style w:type="character" w:customStyle="1" w:styleId="WW8Num130z0">
    <w:name w:val="WW8Num130z0"/>
    <w:rsid w:val="00475479"/>
  </w:style>
  <w:style w:type="character" w:customStyle="1" w:styleId="WW8Num130z1">
    <w:name w:val="WW8Num130z1"/>
    <w:rsid w:val="00475479"/>
  </w:style>
  <w:style w:type="character" w:customStyle="1" w:styleId="WW8Num130z2">
    <w:name w:val="WW8Num130z2"/>
    <w:rsid w:val="00475479"/>
  </w:style>
  <w:style w:type="character" w:customStyle="1" w:styleId="WW8Num130z3">
    <w:name w:val="WW8Num130z3"/>
    <w:rsid w:val="00475479"/>
  </w:style>
  <w:style w:type="character" w:customStyle="1" w:styleId="WW8Num130z4">
    <w:name w:val="WW8Num130z4"/>
    <w:rsid w:val="00475479"/>
  </w:style>
  <w:style w:type="character" w:customStyle="1" w:styleId="WW8Num130z5">
    <w:name w:val="WW8Num130z5"/>
    <w:rsid w:val="00475479"/>
  </w:style>
  <w:style w:type="character" w:customStyle="1" w:styleId="WW8Num130z6">
    <w:name w:val="WW8Num130z6"/>
    <w:rsid w:val="00475479"/>
  </w:style>
  <w:style w:type="character" w:customStyle="1" w:styleId="WW8Num130z7">
    <w:name w:val="WW8Num130z7"/>
    <w:rsid w:val="00475479"/>
  </w:style>
  <w:style w:type="character" w:customStyle="1" w:styleId="WW8Num130z8">
    <w:name w:val="WW8Num130z8"/>
    <w:rsid w:val="00475479"/>
  </w:style>
  <w:style w:type="character" w:customStyle="1" w:styleId="WW8Num131z0">
    <w:name w:val="WW8Num131z0"/>
    <w:rsid w:val="00475479"/>
    <w:rPr>
      <w:rFonts w:hint="default"/>
    </w:rPr>
  </w:style>
  <w:style w:type="character" w:customStyle="1" w:styleId="WW8Num131z2">
    <w:name w:val="WW8Num131z2"/>
    <w:rsid w:val="00475479"/>
  </w:style>
  <w:style w:type="character" w:customStyle="1" w:styleId="WW8Num131z3">
    <w:name w:val="WW8Num131z3"/>
    <w:rsid w:val="00475479"/>
  </w:style>
  <w:style w:type="character" w:customStyle="1" w:styleId="WW8Num131z4">
    <w:name w:val="WW8Num131z4"/>
    <w:rsid w:val="00475479"/>
  </w:style>
  <w:style w:type="character" w:customStyle="1" w:styleId="WW8Num131z5">
    <w:name w:val="WW8Num131z5"/>
    <w:rsid w:val="00475479"/>
  </w:style>
  <w:style w:type="character" w:customStyle="1" w:styleId="WW8Num131z6">
    <w:name w:val="WW8Num131z6"/>
    <w:rsid w:val="00475479"/>
  </w:style>
  <w:style w:type="character" w:customStyle="1" w:styleId="WW8Num131z7">
    <w:name w:val="WW8Num131z7"/>
    <w:rsid w:val="00475479"/>
  </w:style>
  <w:style w:type="character" w:customStyle="1" w:styleId="WW8Num131z8">
    <w:name w:val="WW8Num131z8"/>
    <w:rsid w:val="00475479"/>
  </w:style>
  <w:style w:type="character" w:customStyle="1" w:styleId="WW8Num132z0">
    <w:name w:val="WW8Num132z0"/>
    <w:rsid w:val="00475479"/>
    <w:rPr>
      <w:rFonts w:ascii="Verdana" w:eastAsia="Times New Roman" w:hAnsi="Verdana" w:cs="Times New Roman" w:hint="default"/>
    </w:rPr>
  </w:style>
  <w:style w:type="character" w:customStyle="1" w:styleId="WW8Num132z1">
    <w:name w:val="WW8Num132z1"/>
    <w:rsid w:val="00475479"/>
    <w:rPr>
      <w:rFonts w:ascii="Courier New" w:hAnsi="Courier New" w:cs="Courier New" w:hint="default"/>
    </w:rPr>
  </w:style>
  <w:style w:type="character" w:customStyle="1" w:styleId="WW8Num132z2">
    <w:name w:val="WW8Num132z2"/>
    <w:rsid w:val="00475479"/>
    <w:rPr>
      <w:rFonts w:ascii="Wingdings" w:hAnsi="Wingdings" w:cs="Wingdings" w:hint="default"/>
    </w:rPr>
  </w:style>
  <w:style w:type="character" w:customStyle="1" w:styleId="WW8Num132z3">
    <w:name w:val="WW8Num132z3"/>
    <w:rsid w:val="00475479"/>
    <w:rPr>
      <w:rFonts w:ascii="Symbol" w:hAnsi="Symbol" w:cs="Symbol" w:hint="default"/>
    </w:rPr>
  </w:style>
  <w:style w:type="character" w:customStyle="1" w:styleId="WW8Num133z0">
    <w:name w:val="WW8Num133z0"/>
    <w:rsid w:val="00475479"/>
    <w:rPr>
      <w:rFonts w:ascii="Courier New" w:hAnsi="Courier New" w:cs="Courier New" w:hint="default"/>
    </w:rPr>
  </w:style>
  <w:style w:type="character" w:customStyle="1" w:styleId="WW8Num133z2">
    <w:name w:val="WW8Num133z2"/>
    <w:rsid w:val="00475479"/>
    <w:rPr>
      <w:rFonts w:ascii="Wingdings" w:hAnsi="Wingdings" w:cs="Wingdings" w:hint="default"/>
    </w:rPr>
  </w:style>
  <w:style w:type="character" w:customStyle="1" w:styleId="WW8Num133z3">
    <w:name w:val="WW8Num133z3"/>
    <w:rsid w:val="00475479"/>
    <w:rPr>
      <w:rFonts w:ascii="Symbol" w:hAnsi="Symbol" w:cs="Symbol" w:hint="default"/>
    </w:rPr>
  </w:style>
  <w:style w:type="character" w:customStyle="1" w:styleId="WW8Num134z0">
    <w:name w:val="WW8Num134z0"/>
    <w:rsid w:val="00475479"/>
    <w:rPr>
      <w:rFonts w:ascii="Times New Roman" w:hAnsi="Times New Roman" w:cs="Times New Roman" w:hint="default"/>
      <w:b w:val="0"/>
      <w:i w:val="0"/>
      <w:sz w:val="24"/>
      <w:u w:val="none"/>
    </w:rPr>
  </w:style>
  <w:style w:type="character" w:customStyle="1" w:styleId="WW8Num135z0">
    <w:name w:val="WW8Num135z0"/>
    <w:rsid w:val="00475479"/>
    <w:rPr>
      <w:rFonts w:ascii="Wingdings" w:hAnsi="Wingdings" w:cs="Wingdings" w:hint="default"/>
      <w:caps w:val="0"/>
      <w:smallCaps w:val="0"/>
      <w:strike w:val="0"/>
      <w:dstrike w:val="0"/>
      <w:vanish w:val="0"/>
      <w:color w:val="000000"/>
      <w:position w:val="0"/>
      <w:sz w:val="20"/>
      <w:vertAlign w:val="baseline"/>
    </w:rPr>
  </w:style>
  <w:style w:type="character" w:customStyle="1" w:styleId="WW8Num136z0">
    <w:name w:val="WW8Num136z0"/>
    <w:rsid w:val="00475479"/>
    <w:rPr>
      <w:rFonts w:ascii="Wingdings" w:hAnsi="Wingdings" w:cs="Wingdings" w:hint="default"/>
      <w:sz w:val="20"/>
    </w:rPr>
  </w:style>
  <w:style w:type="character" w:customStyle="1" w:styleId="WW8Num136z1">
    <w:name w:val="WW8Num136z1"/>
    <w:rsid w:val="00475479"/>
    <w:rPr>
      <w:rFonts w:ascii="Courier New" w:hAnsi="Courier New" w:cs="Courier New" w:hint="default"/>
    </w:rPr>
  </w:style>
  <w:style w:type="character" w:customStyle="1" w:styleId="WW8Num136z2">
    <w:name w:val="WW8Num136z2"/>
    <w:rsid w:val="00475479"/>
    <w:rPr>
      <w:rFonts w:ascii="Wingdings" w:hAnsi="Wingdings" w:cs="Wingdings" w:hint="default"/>
    </w:rPr>
  </w:style>
  <w:style w:type="character" w:customStyle="1" w:styleId="WW8Num136z3">
    <w:name w:val="WW8Num136z3"/>
    <w:rsid w:val="00475479"/>
    <w:rPr>
      <w:rFonts w:ascii="Symbol" w:hAnsi="Symbol" w:cs="Symbol" w:hint="default"/>
    </w:rPr>
  </w:style>
  <w:style w:type="character" w:customStyle="1" w:styleId="WW8Num137z0">
    <w:name w:val="WW8Num137z0"/>
    <w:rsid w:val="00475479"/>
  </w:style>
  <w:style w:type="character" w:customStyle="1" w:styleId="WW8Num138z0">
    <w:name w:val="WW8Num138z0"/>
    <w:rsid w:val="00475479"/>
    <w:rPr>
      <w:rFonts w:hint="default"/>
    </w:rPr>
  </w:style>
  <w:style w:type="character" w:customStyle="1" w:styleId="WW8Num138z1">
    <w:name w:val="WW8Num138z1"/>
    <w:rsid w:val="00475479"/>
  </w:style>
  <w:style w:type="character" w:customStyle="1" w:styleId="WW8Num138z2">
    <w:name w:val="WW8Num138z2"/>
    <w:rsid w:val="00475479"/>
  </w:style>
  <w:style w:type="character" w:customStyle="1" w:styleId="WW8Num138z3">
    <w:name w:val="WW8Num138z3"/>
    <w:rsid w:val="00475479"/>
  </w:style>
  <w:style w:type="character" w:customStyle="1" w:styleId="WW8Num138z4">
    <w:name w:val="WW8Num138z4"/>
    <w:rsid w:val="00475479"/>
  </w:style>
  <w:style w:type="character" w:customStyle="1" w:styleId="WW8Num138z5">
    <w:name w:val="WW8Num138z5"/>
    <w:rsid w:val="00475479"/>
  </w:style>
  <w:style w:type="character" w:customStyle="1" w:styleId="WW8Num138z6">
    <w:name w:val="WW8Num138z6"/>
    <w:rsid w:val="00475479"/>
  </w:style>
  <w:style w:type="character" w:customStyle="1" w:styleId="WW8Num138z7">
    <w:name w:val="WW8Num138z7"/>
    <w:rsid w:val="00475479"/>
  </w:style>
  <w:style w:type="character" w:customStyle="1" w:styleId="WW8Num138z8">
    <w:name w:val="WW8Num138z8"/>
    <w:rsid w:val="00475479"/>
  </w:style>
  <w:style w:type="character" w:customStyle="1" w:styleId="WW8Num139z0">
    <w:name w:val="WW8Num139z0"/>
    <w:rsid w:val="00475479"/>
    <w:rPr>
      <w:rFonts w:ascii="Times New Roman" w:eastAsia="Times New Roman" w:hAnsi="Times New Roman" w:cs="Times New Roman" w:hint="default"/>
    </w:rPr>
  </w:style>
  <w:style w:type="character" w:customStyle="1" w:styleId="WW8Num139z1">
    <w:name w:val="WW8Num139z1"/>
    <w:rsid w:val="00475479"/>
    <w:rPr>
      <w:rFonts w:ascii="Courier New" w:hAnsi="Courier New" w:cs="Courier New" w:hint="default"/>
    </w:rPr>
  </w:style>
  <w:style w:type="character" w:customStyle="1" w:styleId="WW8Num139z2">
    <w:name w:val="WW8Num139z2"/>
    <w:rsid w:val="00475479"/>
    <w:rPr>
      <w:rFonts w:ascii="Wingdings" w:hAnsi="Wingdings" w:cs="Wingdings" w:hint="default"/>
    </w:rPr>
  </w:style>
  <w:style w:type="character" w:customStyle="1" w:styleId="WW8Num139z3">
    <w:name w:val="WW8Num139z3"/>
    <w:rsid w:val="00475479"/>
    <w:rPr>
      <w:rFonts w:ascii="Symbol" w:hAnsi="Symbol" w:cs="Symbol" w:hint="default"/>
    </w:rPr>
  </w:style>
  <w:style w:type="character" w:customStyle="1" w:styleId="WW8Num140z0">
    <w:name w:val="WW8Num140z0"/>
    <w:rsid w:val="00475479"/>
    <w:rPr>
      <w:rFonts w:hint="default"/>
    </w:rPr>
  </w:style>
  <w:style w:type="character" w:customStyle="1" w:styleId="WW8Num140z1">
    <w:name w:val="WW8Num140z1"/>
    <w:rsid w:val="00475479"/>
  </w:style>
  <w:style w:type="character" w:customStyle="1" w:styleId="WW8Num140z2">
    <w:name w:val="WW8Num140z2"/>
    <w:rsid w:val="00475479"/>
  </w:style>
  <w:style w:type="character" w:customStyle="1" w:styleId="WW8Num140z3">
    <w:name w:val="WW8Num140z3"/>
    <w:rsid w:val="00475479"/>
  </w:style>
  <w:style w:type="character" w:customStyle="1" w:styleId="WW8Num140z4">
    <w:name w:val="WW8Num140z4"/>
    <w:rsid w:val="00475479"/>
  </w:style>
  <w:style w:type="character" w:customStyle="1" w:styleId="WW8Num140z5">
    <w:name w:val="WW8Num140z5"/>
    <w:rsid w:val="00475479"/>
  </w:style>
  <w:style w:type="character" w:customStyle="1" w:styleId="WW8Num140z6">
    <w:name w:val="WW8Num140z6"/>
    <w:rsid w:val="00475479"/>
  </w:style>
  <w:style w:type="character" w:customStyle="1" w:styleId="WW8Num140z7">
    <w:name w:val="WW8Num140z7"/>
    <w:rsid w:val="00475479"/>
  </w:style>
  <w:style w:type="character" w:customStyle="1" w:styleId="WW8Num140z8">
    <w:name w:val="WW8Num140z8"/>
    <w:rsid w:val="00475479"/>
  </w:style>
  <w:style w:type="character" w:customStyle="1" w:styleId="WW8Num141z0">
    <w:name w:val="WW8Num141z0"/>
    <w:rsid w:val="00475479"/>
  </w:style>
  <w:style w:type="character" w:customStyle="1" w:styleId="WW8Num142z0">
    <w:name w:val="WW8Num142z0"/>
    <w:rsid w:val="00475479"/>
    <w:rPr>
      <w:rFonts w:ascii="Wingdings" w:hAnsi="Wingdings" w:cs="Wingdings" w:hint="default"/>
      <w:color w:val="808080"/>
    </w:rPr>
  </w:style>
  <w:style w:type="character" w:customStyle="1" w:styleId="WW8Num143z0">
    <w:name w:val="WW8Num143z0"/>
    <w:rsid w:val="00475479"/>
    <w:rPr>
      <w:rFonts w:ascii="Times New Roman" w:eastAsia="Times New Roman" w:hAnsi="Times New Roman" w:cs="Times New Roman" w:hint="default"/>
    </w:rPr>
  </w:style>
  <w:style w:type="character" w:customStyle="1" w:styleId="WW8Num143z1">
    <w:name w:val="WW8Num143z1"/>
    <w:rsid w:val="00475479"/>
    <w:rPr>
      <w:rFonts w:ascii="Courier New" w:hAnsi="Courier New" w:cs="Courier New" w:hint="default"/>
    </w:rPr>
  </w:style>
  <w:style w:type="character" w:customStyle="1" w:styleId="WW8Num143z2">
    <w:name w:val="WW8Num143z2"/>
    <w:rsid w:val="00475479"/>
    <w:rPr>
      <w:rFonts w:ascii="Wingdings" w:hAnsi="Wingdings" w:cs="Wingdings" w:hint="default"/>
    </w:rPr>
  </w:style>
  <w:style w:type="character" w:customStyle="1" w:styleId="WW8Num143z3">
    <w:name w:val="WW8Num143z3"/>
    <w:rsid w:val="00475479"/>
    <w:rPr>
      <w:rFonts w:ascii="Symbol" w:hAnsi="Symbol" w:cs="Symbol" w:hint="default"/>
    </w:rPr>
  </w:style>
  <w:style w:type="character" w:customStyle="1" w:styleId="WW8Num144z0">
    <w:name w:val="WW8Num144z0"/>
    <w:rsid w:val="00475479"/>
    <w:rPr>
      <w:rFonts w:hint="default"/>
    </w:rPr>
  </w:style>
  <w:style w:type="character" w:customStyle="1" w:styleId="WW8Num144z1">
    <w:name w:val="WW8Num144z1"/>
    <w:rsid w:val="00475479"/>
  </w:style>
  <w:style w:type="character" w:customStyle="1" w:styleId="WW8Num144z2">
    <w:name w:val="WW8Num144z2"/>
    <w:rsid w:val="00475479"/>
  </w:style>
  <w:style w:type="character" w:customStyle="1" w:styleId="WW8Num144z3">
    <w:name w:val="WW8Num144z3"/>
    <w:rsid w:val="00475479"/>
  </w:style>
  <w:style w:type="character" w:customStyle="1" w:styleId="WW8Num144z4">
    <w:name w:val="WW8Num144z4"/>
    <w:rsid w:val="00475479"/>
  </w:style>
  <w:style w:type="character" w:customStyle="1" w:styleId="WW8Num144z5">
    <w:name w:val="WW8Num144z5"/>
    <w:rsid w:val="00475479"/>
  </w:style>
  <w:style w:type="character" w:customStyle="1" w:styleId="WW8Num144z6">
    <w:name w:val="WW8Num144z6"/>
    <w:rsid w:val="00475479"/>
  </w:style>
  <w:style w:type="character" w:customStyle="1" w:styleId="WW8Num144z7">
    <w:name w:val="WW8Num144z7"/>
    <w:rsid w:val="00475479"/>
  </w:style>
  <w:style w:type="character" w:customStyle="1" w:styleId="WW8Num144z8">
    <w:name w:val="WW8Num144z8"/>
    <w:rsid w:val="00475479"/>
  </w:style>
  <w:style w:type="character" w:customStyle="1" w:styleId="WW8Num145z0">
    <w:name w:val="WW8Num145z0"/>
    <w:rsid w:val="00475479"/>
    <w:rPr>
      <w:rFonts w:ascii="Times New Roman" w:eastAsia="Times New Roman" w:hAnsi="Times New Roman" w:cs="Times New Roman" w:hint="default"/>
    </w:rPr>
  </w:style>
  <w:style w:type="character" w:customStyle="1" w:styleId="WW8Num145z1">
    <w:name w:val="WW8Num145z1"/>
    <w:rsid w:val="00475479"/>
    <w:rPr>
      <w:rFonts w:hint="default"/>
    </w:rPr>
  </w:style>
  <w:style w:type="character" w:customStyle="1" w:styleId="WW8Num145z2">
    <w:name w:val="WW8Num145z2"/>
    <w:rsid w:val="00475479"/>
    <w:rPr>
      <w:rFonts w:ascii="Wingdings" w:hAnsi="Wingdings" w:cs="Wingdings" w:hint="default"/>
    </w:rPr>
  </w:style>
  <w:style w:type="character" w:customStyle="1" w:styleId="WW8Num145z3">
    <w:name w:val="WW8Num145z3"/>
    <w:rsid w:val="00475479"/>
    <w:rPr>
      <w:rFonts w:ascii="Symbol" w:hAnsi="Symbol" w:cs="Symbol" w:hint="default"/>
    </w:rPr>
  </w:style>
  <w:style w:type="character" w:customStyle="1" w:styleId="WW8Num145z4">
    <w:name w:val="WW8Num145z4"/>
    <w:rsid w:val="00475479"/>
    <w:rPr>
      <w:rFonts w:ascii="Courier New" w:hAnsi="Courier New" w:cs="Courier New" w:hint="default"/>
    </w:rPr>
  </w:style>
  <w:style w:type="character" w:customStyle="1" w:styleId="WW8Num146z0">
    <w:name w:val="WW8Num146z0"/>
    <w:rsid w:val="00475479"/>
    <w:rPr>
      <w:rFonts w:hint="default"/>
    </w:rPr>
  </w:style>
  <w:style w:type="character" w:customStyle="1" w:styleId="WW8Num147z0">
    <w:name w:val="WW8Num147z0"/>
    <w:rsid w:val="00475479"/>
    <w:rPr>
      <w:rFonts w:ascii="Wingdings" w:hAnsi="Wingdings" w:cs="Wingdings" w:hint="default"/>
      <w:color w:val="808080"/>
    </w:rPr>
  </w:style>
  <w:style w:type="character" w:customStyle="1" w:styleId="WW8Num148z0">
    <w:name w:val="WW8Num148z0"/>
    <w:rsid w:val="00475479"/>
    <w:rPr>
      <w:b/>
      <w:i w:val="0"/>
    </w:rPr>
  </w:style>
  <w:style w:type="character" w:customStyle="1" w:styleId="WW8Num149z0">
    <w:name w:val="WW8Num149z0"/>
    <w:rsid w:val="00475479"/>
    <w:rPr>
      <w:rFonts w:ascii="Wingdings 2" w:hAnsi="Wingdings 2" w:cs="Times New Roman" w:hint="default"/>
      <w:sz w:val="18"/>
    </w:rPr>
  </w:style>
  <w:style w:type="character" w:customStyle="1" w:styleId="WW8Num149z1">
    <w:name w:val="WW8Num149z1"/>
    <w:rsid w:val="00475479"/>
    <w:rPr>
      <w:rFonts w:ascii="Monotype Sorts" w:hAnsi="Monotype Sorts" w:cs="Monotype Sorts" w:hint="default"/>
    </w:rPr>
  </w:style>
  <w:style w:type="character" w:customStyle="1" w:styleId="WW8Num149z2">
    <w:name w:val="WW8Num149z2"/>
    <w:rsid w:val="00475479"/>
    <w:rPr>
      <w:rFonts w:ascii="Wingdings" w:hAnsi="Wingdings" w:cs="Wingdings" w:hint="default"/>
    </w:rPr>
  </w:style>
  <w:style w:type="character" w:customStyle="1" w:styleId="WW8Num149z3">
    <w:name w:val="WW8Num149z3"/>
    <w:rsid w:val="00475479"/>
    <w:rPr>
      <w:rFonts w:ascii="Symbol" w:hAnsi="Symbol" w:cs="Symbol" w:hint="default"/>
    </w:rPr>
  </w:style>
  <w:style w:type="character" w:customStyle="1" w:styleId="WW8Num149z4">
    <w:name w:val="WW8Num149z4"/>
    <w:rsid w:val="00475479"/>
    <w:rPr>
      <w:rFonts w:ascii="Courier New" w:hAnsi="Courier New" w:cs="Courier New" w:hint="default"/>
    </w:rPr>
  </w:style>
  <w:style w:type="character" w:customStyle="1" w:styleId="WW8Num150z0">
    <w:name w:val="WW8Num150z0"/>
    <w:rsid w:val="00475479"/>
    <w:rPr>
      <w:rFonts w:ascii="Symbol" w:hAnsi="Symbol" w:cs="Symbol" w:hint="default"/>
    </w:rPr>
  </w:style>
  <w:style w:type="character" w:customStyle="1" w:styleId="WW8Num150z1">
    <w:name w:val="WW8Num150z1"/>
    <w:rsid w:val="00475479"/>
    <w:rPr>
      <w:rFonts w:ascii="Courier New" w:hAnsi="Courier New" w:cs="Courier New" w:hint="default"/>
    </w:rPr>
  </w:style>
  <w:style w:type="character" w:customStyle="1" w:styleId="WW8Num150z2">
    <w:name w:val="WW8Num150z2"/>
    <w:rsid w:val="00475479"/>
    <w:rPr>
      <w:rFonts w:ascii="Wingdings" w:hAnsi="Wingdings" w:cs="Wingdings" w:hint="default"/>
    </w:rPr>
  </w:style>
  <w:style w:type="character" w:customStyle="1" w:styleId="WW8Num151z0">
    <w:name w:val="WW8Num151z0"/>
    <w:rsid w:val="00475479"/>
    <w:rPr>
      <w:rFonts w:hint="default"/>
    </w:rPr>
  </w:style>
  <w:style w:type="character" w:customStyle="1" w:styleId="WW8Num151z1">
    <w:name w:val="WW8Num151z1"/>
    <w:rsid w:val="00475479"/>
  </w:style>
  <w:style w:type="character" w:customStyle="1" w:styleId="WW8Num151z2">
    <w:name w:val="WW8Num151z2"/>
    <w:rsid w:val="00475479"/>
  </w:style>
  <w:style w:type="character" w:customStyle="1" w:styleId="WW8Num151z3">
    <w:name w:val="WW8Num151z3"/>
    <w:rsid w:val="00475479"/>
  </w:style>
  <w:style w:type="character" w:customStyle="1" w:styleId="WW8Num151z4">
    <w:name w:val="WW8Num151z4"/>
    <w:rsid w:val="00475479"/>
  </w:style>
  <w:style w:type="character" w:customStyle="1" w:styleId="WW8Num151z5">
    <w:name w:val="WW8Num151z5"/>
    <w:rsid w:val="00475479"/>
  </w:style>
  <w:style w:type="character" w:customStyle="1" w:styleId="WW8Num151z6">
    <w:name w:val="WW8Num151z6"/>
    <w:rsid w:val="00475479"/>
  </w:style>
  <w:style w:type="character" w:customStyle="1" w:styleId="WW8Num151z7">
    <w:name w:val="WW8Num151z7"/>
    <w:rsid w:val="00475479"/>
  </w:style>
  <w:style w:type="character" w:customStyle="1" w:styleId="WW8Num151z8">
    <w:name w:val="WW8Num151z8"/>
    <w:rsid w:val="00475479"/>
  </w:style>
  <w:style w:type="character" w:customStyle="1" w:styleId="WW8Num152z0">
    <w:name w:val="WW8Num152z0"/>
    <w:rsid w:val="00475479"/>
    <w:rPr>
      <w:rFonts w:ascii="Wingdings" w:hAnsi="Wingdings" w:cs="Wingdings" w:hint="default"/>
      <w:sz w:val="20"/>
    </w:rPr>
  </w:style>
  <w:style w:type="character" w:customStyle="1" w:styleId="WW8Num152z1">
    <w:name w:val="WW8Num152z1"/>
    <w:rsid w:val="00475479"/>
    <w:rPr>
      <w:rFonts w:ascii="Courier New" w:hAnsi="Courier New" w:cs="Courier New" w:hint="default"/>
    </w:rPr>
  </w:style>
  <w:style w:type="character" w:customStyle="1" w:styleId="WW8Num152z2">
    <w:name w:val="WW8Num152z2"/>
    <w:rsid w:val="00475479"/>
    <w:rPr>
      <w:rFonts w:ascii="Wingdings" w:hAnsi="Wingdings" w:cs="Wingdings" w:hint="default"/>
    </w:rPr>
  </w:style>
  <w:style w:type="character" w:customStyle="1" w:styleId="WW8Num152z3">
    <w:name w:val="WW8Num152z3"/>
    <w:rsid w:val="00475479"/>
    <w:rPr>
      <w:rFonts w:ascii="Symbol" w:hAnsi="Symbol" w:cs="Symbol" w:hint="default"/>
    </w:rPr>
  </w:style>
  <w:style w:type="character" w:customStyle="1" w:styleId="WW8Num153z0">
    <w:name w:val="WW8Num153z0"/>
    <w:rsid w:val="00475479"/>
    <w:rPr>
      <w:rFonts w:hint="default"/>
    </w:rPr>
  </w:style>
  <w:style w:type="character" w:customStyle="1" w:styleId="WW8Num153z1">
    <w:name w:val="WW8Num153z1"/>
    <w:rsid w:val="00475479"/>
  </w:style>
  <w:style w:type="character" w:customStyle="1" w:styleId="WW8Num153z2">
    <w:name w:val="WW8Num153z2"/>
    <w:rsid w:val="00475479"/>
  </w:style>
  <w:style w:type="character" w:customStyle="1" w:styleId="WW8Num153z3">
    <w:name w:val="WW8Num153z3"/>
    <w:rsid w:val="00475479"/>
  </w:style>
  <w:style w:type="character" w:customStyle="1" w:styleId="WW8Num153z4">
    <w:name w:val="WW8Num153z4"/>
    <w:rsid w:val="00475479"/>
  </w:style>
  <w:style w:type="character" w:customStyle="1" w:styleId="WW8Num153z5">
    <w:name w:val="WW8Num153z5"/>
    <w:rsid w:val="00475479"/>
  </w:style>
  <w:style w:type="character" w:customStyle="1" w:styleId="WW8Num153z6">
    <w:name w:val="WW8Num153z6"/>
    <w:rsid w:val="00475479"/>
  </w:style>
  <w:style w:type="character" w:customStyle="1" w:styleId="WW8Num153z7">
    <w:name w:val="WW8Num153z7"/>
    <w:rsid w:val="00475479"/>
  </w:style>
  <w:style w:type="character" w:customStyle="1" w:styleId="WW8Num153z8">
    <w:name w:val="WW8Num153z8"/>
    <w:rsid w:val="00475479"/>
  </w:style>
  <w:style w:type="character" w:customStyle="1" w:styleId="WW8Num154z0">
    <w:name w:val="WW8Num154z0"/>
    <w:rsid w:val="00475479"/>
    <w:rPr>
      <w:rFonts w:hint="default"/>
    </w:rPr>
  </w:style>
  <w:style w:type="character" w:customStyle="1" w:styleId="WW8Num154z1">
    <w:name w:val="WW8Num154z1"/>
    <w:rsid w:val="00475479"/>
  </w:style>
  <w:style w:type="character" w:customStyle="1" w:styleId="WW8Num154z2">
    <w:name w:val="WW8Num154z2"/>
    <w:rsid w:val="00475479"/>
  </w:style>
  <w:style w:type="character" w:customStyle="1" w:styleId="WW8Num154z3">
    <w:name w:val="WW8Num154z3"/>
    <w:rsid w:val="00475479"/>
  </w:style>
  <w:style w:type="character" w:customStyle="1" w:styleId="WW8Num154z4">
    <w:name w:val="WW8Num154z4"/>
    <w:rsid w:val="00475479"/>
  </w:style>
  <w:style w:type="character" w:customStyle="1" w:styleId="WW8Num154z5">
    <w:name w:val="WW8Num154z5"/>
    <w:rsid w:val="00475479"/>
  </w:style>
  <w:style w:type="character" w:customStyle="1" w:styleId="WW8Num154z6">
    <w:name w:val="WW8Num154z6"/>
    <w:rsid w:val="00475479"/>
  </w:style>
  <w:style w:type="character" w:customStyle="1" w:styleId="WW8Num154z7">
    <w:name w:val="WW8Num154z7"/>
    <w:rsid w:val="00475479"/>
  </w:style>
  <w:style w:type="character" w:customStyle="1" w:styleId="WW8Num154z8">
    <w:name w:val="WW8Num154z8"/>
    <w:rsid w:val="00475479"/>
  </w:style>
  <w:style w:type="character" w:customStyle="1" w:styleId="WW8Num155z0">
    <w:name w:val="WW8Num155z0"/>
    <w:rsid w:val="00475479"/>
    <w:rPr>
      <w:rFonts w:hint="default"/>
    </w:rPr>
  </w:style>
  <w:style w:type="character" w:customStyle="1" w:styleId="WW8Num156z0">
    <w:name w:val="WW8Num156z0"/>
    <w:rsid w:val="00475479"/>
    <w:rPr>
      <w:rFonts w:hint="default"/>
    </w:rPr>
  </w:style>
  <w:style w:type="character" w:customStyle="1" w:styleId="WW8Num157z0">
    <w:name w:val="WW8Num157z0"/>
    <w:rsid w:val="00475479"/>
    <w:rPr>
      <w:rFonts w:ascii="Wingdings" w:hAnsi="Wingdings" w:cs="Wingdings" w:hint="default"/>
    </w:rPr>
  </w:style>
  <w:style w:type="character" w:customStyle="1" w:styleId="WW8Num157z1">
    <w:name w:val="WW8Num157z1"/>
    <w:rsid w:val="00475479"/>
    <w:rPr>
      <w:rFonts w:ascii="Courier New" w:hAnsi="Courier New" w:cs="Courier New" w:hint="default"/>
    </w:rPr>
  </w:style>
  <w:style w:type="character" w:customStyle="1" w:styleId="WW8Num157z3">
    <w:name w:val="WW8Num157z3"/>
    <w:rsid w:val="00475479"/>
    <w:rPr>
      <w:rFonts w:ascii="Symbol" w:hAnsi="Symbol" w:cs="Symbol" w:hint="default"/>
    </w:rPr>
  </w:style>
  <w:style w:type="character" w:customStyle="1" w:styleId="WW8Num158z0">
    <w:name w:val="WW8Num158z0"/>
    <w:rsid w:val="00475479"/>
    <w:rPr>
      <w:rFonts w:hint="default"/>
    </w:rPr>
  </w:style>
  <w:style w:type="character" w:customStyle="1" w:styleId="WW8Num158z1">
    <w:name w:val="WW8Num158z1"/>
    <w:rsid w:val="00475479"/>
  </w:style>
  <w:style w:type="character" w:customStyle="1" w:styleId="WW8Num158z2">
    <w:name w:val="WW8Num158z2"/>
    <w:rsid w:val="00475479"/>
  </w:style>
  <w:style w:type="character" w:customStyle="1" w:styleId="WW8Num158z3">
    <w:name w:val="WW8Num158z3"/>
    <w:rsid w:val="00475479"/>
  </w:style>
  <w:style w:type="character" w:customStyle="1" w:styleId="WW8Num158z4">
    <w:name w:val="WW8Num158z4"/>
    <w:rsid w:val="00475479"/>
  </w:style>
  <w:style w:type="character" w:customStyle="1" w:styleId="WW8Num158z5">
    <w:name w:val="WW8Num158z5"/>
    <w:rsid w:val="00475479"/>
  </w:style>
  <w:style w:type="character" w:customStyle="1" w:styleId="WW8Num158z6">
    <w:name w:val="WW8Num158z6"/>
    <w:rsid w:val="00475479"/>
  </w:style>
  <w:style w:type="character" w:customStyle="1" w:styleId="WW8Num158z7">
    <w:name w:val="WW8Num158z7"/>
    <w:rsid w:val="00475479"/>
  </w:style>
  <w:style w:type="character" w:customStyle="1" w:styleId="WW8Num158z8">
    <w:name w:val="WW8Num158z8"/>
    <w:rsid w:val="00475479"/>
  </w:style>
  <w:style w:type="character" w:customStyle="1" w:styleId="WW8Num159z0">
    <w:name w:val="WW8Num159z0"/>
    <w:rsid w:val="00475479"/>
    <w:rPr>
      <w:rFonts w:ascii="Wingdings" w:hAnsi="Wingdings" w:cs="Wingdings" w:hint="default"/>
      <w:sz w:val="16"/>
    </w:rPr>
  </w:style>
  <w:style w:type="character" w:customStyle="1" w:styleId="WW8Num159z1">
    <w:name w:val="WW8Num159z1"/>
    <w:rsid w:val="00475479"/>
    <w:rPr>
      <w:rFonts w:ascii="Courier New" w:hAnsi="Courier New" w:cs="Courier New" w:hint="default"/>
    </w:rPr>
  </w:style>
  <w:style w:type="character" w:customStyle="1" w:styleId="WW8Num159z2">
    <w:name w:val="WW8Num159z2"/>
    <w:rsid w:val="00475479"/>
    <w:rPr>
      <w:rFonts w:ascii="Wingdings" w:hAnsi="Wingdings" w:cs="Wingdings" w:hint="default"/>
    </w:rPr>
  </w:style>
  <w:style w:type="character" w:customStyle="1" w:styleId="WW8Num159z3">
    <w:name w:val="WW8Num159z3"/>
    <w:rsid w:val="00475479"/>
    <w:rPr>
      <w:rFonts w:ascii="Symbol" w:hAnsi="Symbol" w:cs="Symbol" w:hint="default"/>
    </w:rPr>
  </w:style>
  <w:style w:type="character" w:customStyle="1" w:styleId="WW8Num160z0">
    <w:name w:val="WW8Num160z0"/>
    <w:rsid w:val="00475479"/>
    <w:rPr>
      <w:rFonts w:hint="default"/>
    </w:rPr>
  </w:style>
  <w:style w:type="character" w:customStyle="1" w:styleId="WW8Num160z1">
    <w:name w:val="WW8Num160z1"/>
    <w:rsid w:val="00475479"/>
  </w:style>
  <w:style w:type="character" w:customStyle="1" w:styleId="WW8Num160z2">
    <w:name w:val="WW8Num160z2"/>
    <w:rsid w:val="00475479"/>
  </w:style>
  <w:style w:type="character" w:customStyle="1" w:styleId="WW8Num160z3">
    <w:name w:val="WW8Num160z3"/>
    <w:rsid w:val="00475479"/>
  </w:style>
  <w:style w:type="character" w:customStyle="1" w:styleId="WW8Num160z4">
    <w:name w:val="WW8Num160z4"/>
    <w:rsid w:val="00475479"/>
  </w:style>
  <w:style w:type="character" w:customStyle="1" w:styleId="WW8Num160z5">
    <w:name w:val="WW8Num160z5"/>
    <w:rsid w:val="00475479"/>
  </w:style>
  <w:style w:type="character" w:customStyle="1" w:styleId="WW8Num160z6">
    <w:name w:val="WW8Num160z6"/>
    <w:rsid w:val="00475479"/>
  </w:style>
  <w:style w:type="character" w:customStyle="1" w:styleId="WW8Num160z7">
    <w:name w:val="WW8Num160z7"/>
    <w:rsid w:val="00475479"/>
  </w:style>
  <w:style w:type="character" w:customStyle="1" w:styleId="WW8Num160z8">
    <w:name w:val="WW8Num160z8"/>
    <w:rsid w:val="00475479"/>
  </w:style>
  <w:style w:type="character" w:customStyle="1" w:styleId="WW8Num161z0">
    <w:name w:val="WW8Num161z0"/>
    <w:rsid w:val="00475479"/>
    <w:rPr>
      <w:rFonts w:hint="default"/>
    </w:rPr>
  </w:style>
  <w:style w:type="character" w:customStyle="1" w:styleId="WW8Num161z1">
    <w:name w:val="WW8Num161z1"/>
    <w:rsid w:val="00475479"/>
  </w:style>
  <w:style w:type="character" w:customStyle="1" w:styleId="WW8Num161z2">
    <w:name w:val="WW8Num161z2"/>
    <w:rsid w:val="00475479"/>
  </w:style>
  <w:style w:type="character" w:customStyle="1" w:styleId="WW8Num161z3">
    <w:name w:val="WW8Num161z3"/>
    <w:rsid w:val="00475479"/>
  </w:style>
  <w:style w:type="character" w:customStyle="1" w:styleId="WW8Num161z4">
    <w:name w:val="WW8Num161z4"/>
    <w:rsid w:val="00475479"/>
  </w:style>
  <w:style w:type="character" w:customStyle="1" w:styleId="WW8Num161z5">
    <w:name w:val="WW8Num161z5"/>
    <w:rsid w:val="00475479"/>
  </w:style>
  <w:style w:type="character" w:customStyle="1" w:styleId="WW8Num161z6">
    <w:name w:val="WW8Num161z6"/>
    <w:rsid w:val="00475479"/>
  </w:style>
  <w:style w:type="character" w:customStyle="1" w:styleId="WW8Num161z7">
    <w:name w:val="WW8Num161z7"/>
    <w:rsid w:val="00475479"/>
  </w:style>
  <w:style w:type="character" w:customStyle="1" w:styleId="WW8Num161z8">
    <w:name w:val="WW8Num161z8"/>
    <w:rsid w:val="00475479"/>
  </w:style>
  <w:style w:type="character" w:customStyle="1" w:styleId="WW8Num162z0">
    <w:name w:val="WW8Num162z0"/>
    <w:rsid w:val="00475479"/>
    <w:rPr>
      <w:rFonts w:ascii="Wingdings" w:eastAsia="Times New Roman" w:hAnsi="Wingdings" w:cs="Times New Roman" w:hint="default"/>
      <w:sz w:val="20"/>
    </w:rPr>
  </w:style>
  <w:style w:type="character" w:customStyle="1" w:styleId="WW8Num162z1">
    <w:name w:val="WW8Num162z1"/>
    <w:rsid w:val="00475479"/>
    <w:rPr>
      <w:rFonts w:ascii="Courier New" w:hAnsi="Courier New" w:cs="Courier New" w:hint="default"/>
    </w:rPr>
  </w:style>
  <w:style w:type="character" w:customStyle="1" w:styleId="WW8Num162z2">
    <w:name w:val="WW8Num162z2"/>
    <w:rsid w:val="00475479"/>
    <w:rPr>
      <w:rFonts w:ascii="Wingdings" w:hAnsi="Wingdings" w:cs="Wingdings" w:hint="default"/>
    </w:rPr>
  </w:style>
  <w:style w:type="character" w:customStyle="1" w:styleId="WW8Num162z3">
    <w:name w:val="WW8Num162z3"/>
    <w:rsid w:val="00475479"/>
    <w:rPr>
      <w:rFonts w:ascii="Symbol" w:hAnsi="Symbol" w:cs="Symbol" w:hint="default"/>
    </w:rPr>
  </w:style>
  <w:style w:type="character" w:customStyle="1" w:styleId="WW8Num163z0">
    <w:name w:val="WW8Num163z0"/>
    <w:rsid w:val="00475479"/>
    <w:rPr>
      <w:rFonts w:hint="default"/>
    </w:rPr>
  </w:style>
  <w:style w:type="character" w:customStyle="1" w:styleId="WW8Num163z1">
    <w:name w:val="WW8Num163z1"/>
    <w:rsid w:val="00475479"/>
  </w:style>
  <w:style w:type="character" w:customStyle="1" w:styleId="WW8Num163z2">
    <w:name w:val="WW8Num163z2"/>
    <w:rsid w:val="00475479"/>
  </w:style>
  <w:style w:type="character" w:customStyle="1" w:styleId="WW8Num163z3">
    <w:name w:val="WW8Num163z3"/>
    <w:rsid w:val="00475479"/>
  </w:style>
  <w:style w:type="character" w:customStyle="1" w:styleId="WW8Num163z4">
    <w:name w:val="WW8Num163z4"/>
    <w:rsid w:val="00475479"/>
  </w:style>
  <w:style w:type="character" w:customStyle="1" w:styleId="WW8Num163z5">
    <w:name w:val="WW8Num163z5"/>
    <w:rsid w:val="00475479"/>
  </w:style>
  <w:style w:type="character" w:customStyle="1" w:styleId="WW8Num163z6">
    <w:name w:val="WW8Num163z6"/>
    <w:rsid w:val="00475479"/>
  </w:style>
  <w:style w:type="character" w:customStyle="1" w:styleId="WW8Num163z7">
    <w:name w:val="WW8Num163z7"/>
    <w:rsid w:val="00475479"/>
  </w:style>
  <w:style w:type="character" w:customStyle="1" w:styleId="WW8Num163z8">
    <w:name w:val="WW8Num163z8"/>
    <w:rsid w:val="00475479"/>
  </w:style>
  <w:style w:type="character" w:customStyle="1" w:styleId="WW8Num164z0">
    <w:name w:val="WW8Num164z0"/>
    <w:rsid w:val="00475479"/>
  </w:style>
  <w:style w:type="character" w:customStyle="1" w:styleId="WW8Num165z0">
    <w:name w:val="WW8Num165z0"/>
    <w:rsid w:val="00475479"/>
    <w:rPr>
      <w:rFonts w:ascii="Wingdings" w:eastAsia="Times New Roman" w:hAnsi="Wingdings" w:cs="Times New Roman" w:hint="default"/>
    </w:rPr>
  </w:style>
  <w:style w:type="character" w:customStyle="1" w:styleId="WW8Num165z1">
    <w:name w:val="WW8Num165z1"/>
    <w:rsid w:val="00475479"/>
    <w:rPr>
      <w:rFonts w:ascii="Courier New" w:hAnsi="Courier New" w:cs="Courier New" w:hint="default"/>
    </w:rPr>
  </w:style>
  <w:style w:type="character" w:customStyle="1" w:styleId="WW8Num165z2">
    <w:name w:val="WW8Num165z2"/>
    <w:rsid w:val="00475479"/>
    <w:rPr>
      <w:rFonts w:ascii="Wingdings" w:hAnsi="Wingdings" w:cs="Wingdings" w:hint="default"/>
    </w:rPr>
  </w:style>
  <w:style w:type="character" w:customStyle="1" w:styleId="WW8Num165z3">
    <w:name w:val="WW8Num165z3"/>
    <w:rsid w:val="00475479"/>
    <w:rPr>
      <w:rFonts w:ascii="Symbol" w:hAnsi="Symbol" w:cs="Symbol" w:hint="default"/>
    </w:rPr>
  </w:style>
  <w:style w:type="character" w:customStyle="1" w:styleId="WW8Num166z0">
    <w:name w:val="WW8Num166z0"/>
    <w:rsid w:val="00475479"/>
    <w:rPr>
      <w:rFonts w:hint="default"/>
    </w:rPr>
  </w:style>
  <w:style w:type="character" w:customStyle="1" w:styleId="WW8Num167z0">
    <w:name w:val="WW8Num167z0"/>
    <w:rsid w:val="00475479"/>
  </w:style>
  <w:style w:type="character" w:customStyle="1" w:styleId="WW8Num168z0">
    <w:name w:val="WW8Num168z0"/>
    <w:rsid w:val="00475479"/>
    <w:rPr>
      <w:rFonts w:hint="default"/>
    </w:rPr>
  </w:style>
  <w:style w:type="character" w:customStyle="1" w:styleId="WW8Num168z1">
    <w:name w:val="WW8Num168z1"/>
    <w:rsid w:val="00475479"/>
  </w:style>
  <w:style w:type="character" w:customStyle="1" w:styleId="WW8Num168z2">
    <w:name w:val="WW8Num168z2"/>
    <w:rsid w:val="00475479"/>
  </w:style>
  <w:style w:type="character" w:customStyle="1" w:styleId="WW8Num168z3">
    <w:name w:val="WW8Num168z3"/>
    <w:rsid w:val="00475479"/>
  </w:style>
  <w:style w:type="character" w:customStyle="1" w:styleId="WW8Num168z4">
    <w:name w:val="WW8Num168z4"/>
    <w:rsid w:val="00475479"/>
  </w:style>
  <w:style w:type="character" w:customStyle="1" w:styleId="WW8Num168z5">
    <w:name w:val="WW8Num168z5"/>
    <w:rsid w:val="00475479"/>
  </w:style>
  <w:style w:type="character" w:customStyle="1" w:styleId="WW8Num168z6">
    <w:name w:val="WW8Num168z6"/>
    <w:rsid w:val="00475479"/>
  </w:style>
  <w:style w:type="character" w:customStyle="1" w:styleId="WW8Num168z7">
    <w:name w:val="WW8Num168z7"/>
    <w:rsid w:val="00475479"/>
  </w:style>
  <w:style w:type="character" w:customStyle="1" w:styleId="WW8Num168z8">
    <w:name w:val="WW8Num168z8"/>
    <w:rsid w:val="00475479"/>
  </w:style>
  <w:style w:type="character" w:customStyle="1" w:styleId="WW8Num169z0">
    <w:name w:val="WW8Num169z0"/>
    <w:rsid w:val="00475479"/>
    <w:rPr>
      <w:rFonts w:ascii="Symbol" w:hAnsi="Symbol" w:cs="Symbol" w:hint="default"/>
      <w:sz w:val="24"/>
    </w:rPr>
  </w:style>
  <w:style w:type="character" w:customStyle="1" w:styleId="WW8Num170z0">
    <w:name w:val="WW8Num170z0"/>
    <w:rsid w:val="00475479"/>
    <w:rPr>
      <w:rFonts w:ascii="Wingdings 2" w:hAnsi="Wingdings 2" w:cs="Times New Roman" w:hint="default"/>
      <w:sz w:val="20"/>
    </w:rPr>
  </w:style>
  <w:style w:type="character" w:customStyle="1" w:styleId="WW8Num170z1">
    <w:name w:val="WW8Num170z1"/>
    <w:rsid w:val="00475479"/>
    <w:rPr>
      <w:rFonts w:ascii="Courier New" w:hAnsi="Courier New" w:cs="Courier New" w:hint="default"/>
    </w:rPr>
  </w:style>
  <w:style w:type="character" w:customStyle="1" w:styleId="WW8Num170z2">
    <w:name w:val="WW8Num170z2"/>
    <w:rsid w:val="00475479"/>
    <w:rPr>
      <w:rFonts w:ascii="Wingdings" w:hAnsi="Wingdings" w:cs="Wingdings" w:hint="default"/>
    </w:rPr>
  </w:style>
  <w:style w:type="character" w:customStyle="1" w:styleId="WW8Num170z3">
    <w:name w:val="WW8Num170z3"/>
    <w:rsid w:val="00475479"/>
    <w:rPr>
      <w:rFonts w:ascii="Symbol" w:hAnsi="Symbol" w:cs="Symbol" w:hint="default"/>
    </w:rPr>
  </w:style>
  <w:style w:type="character" w:customStyle="1" w:styleId="WW8Num171z0">
    <w:name w:val="WW8Num171z0"/>
    <w:rsid w:val="00475479"/>
    <w:rPr>
      <w:rFonts w:ascii="Verdana" w:hAnsi="Verdana" w:cs="Verdana" w:hint="default"/>
    </w:rPr>
  </w:style>
  <w:style w:type="character" w:customStyle="1" w:styleId="WW8Num171z1">
    <w:name w:val="WW8Num171z1"/>
    <w:rsid w:val="00475479"/>
  </w:style>
  <w:style w:type="character" w:customStyle="1" w:styleId="WW8Num171z2">
    <w:name w:val="WW8Num171z2"/>
    <w:rsid w:val="00475479"/>
  </w:style>
  <w:style w:type="character" w:customStyle="1" w:styleId="WW8Num171z3">
    <w:name w:val="WW8Num171z3"/>
    <w:rsid w:val="00475479"/>
  </w:style>
  <w:style w:type="character" w:customStyle="1" w:styleId="WW8Num171z4">
    <w:name w:val="WW8Num171z4"/>
    <w:rsid w:val="00475479"/>
  </w:style>
  <w:style w:type="character" w:customStyle="1" w:styleId="WW8Num171z5">
    <w:name w:val="WW8Num171z5"/>
    <w:rsid w:val="00475479"/>
  </w:style>
  <w:style w:type="character" w:customStyle="1" w:styleId="WW8Num171z6">
    <w:name w:val="WW8Num171z6"/>
    <w:rsid w:val="00475479"/>
  </w:style>
  <w:style w:type="character" w:customStyle="1" w:styleId="WW8Num171z7">
    <w:name w:val="WW8Num171z7"/>
    <w:rsid w:val="00475479"/>
  </w:style>
  <w:style w:type="character" w:customStyle="1" w:styleId="WW8Num171z8">
    <w:name w:val="WW8Num171z8"/>
    <w:rsid w:val="00475479"/>
  </w:style>
  <w:style w:type="character" w:customStyle="1" w:styleId="WW8Num172z0">
    <w:name w:val="WW8Num172z0"/>
    <w:rsid w:val="00475479"/>
  </w:style>
  <w:style w:type="character" w:customStyle="1" w:styleId="WW8Num173z0">
    <w:name w:val="WW8Num173z0"/>
    <w:rsid w:val="00475479"/>
  </w:style>
  <w:style w:type="character" w:customStyle="1" w:styleId="WW8Num173z1">
    <w:name w:val="WW8Num173z1"/>
    <w:rsid w:val="00475479"/>
  </w:style>
  <w:style w:type="character" w:customStyle="1" w:styleId="WW8Num173z2">
    <w:name w:val="WW8Num173z2"/>
    <w:rsid w:val="00475479"/>
  </w:style>
  <w:style w:type="character" w:customStyle="1" w:styleId="WW8Num173z3">
    <w:name w:val="WW8Num173z3"/>
    <w:rsid w:val="00475479"/>
  </w:style>
  <w:style w:type="character" w:customStyle="1" w:styleId="WW8Num173z4">
    <w:name w:val="WW8Num173z4"/>
    <w:rsid w:val="00475479"/>
  </w:style>
  <w:style w:type="character" w:customStyle="1" w:styleId="WW8Num173z5">
    <w:name w:val="WW8Num173z5"/>
    <w:rsid w:val="00475479"/>
  </w:style>
  <w:style w:type="character" w:customStyle="1" w:styleId="WW8Num173z6">
    <w:name w:val="WW8Num173z6"/>
    <w:rsid w:val="00475479"/>
  </w:style>
  <w:style w:type="character" w:customStyle="1" w:styleId="WW8Num173z7">
    <w:name w:val="WW8Num173z7"/>
    <w:rsid w:val="00475479"/>
  </w:style>
  <w:style w:type="character" w:customStyle="1" w:styleId="WW8Num173z8">
    <w:name w:val="WW8Num173z8"/>
    <w:rsid w:val="00475479"/>
  </w:style>
  <w:style w:type="character" w:customStyle="1" w:styleId="WW8Num174z0">
    <w:name w:val="WW8Num174z0"/>
    <w:rsid w:val="00475479"/>
    <w:rPr>
      <w:rFonts w:hint="default"/>
    </w:rPr>
  </w:style>
  <w:style w:type="character" w:customStyle="1" w:styleId="WW8Num174z1">
    <w:name w:val="WW8Num174z1"/>
    <w:rsid w:val="00475479"/>
  </w:style>
  <w:style w:type="character" w:customStyle="1" w:styleId="WW8Num174z2">
    <w:name w:val="WW8Num174z2"/>
    <w:rsid w:val="00475479"/>
  </w:style>
  <w:style w:type="character" w:customStyle="1" w:styleId="WW8Num174z3">
    <w:name w:val="WW8Num174z3"/>
    <w:rsid w:val="00475479"/>
  </w:style>
  <w:style w:type="character" w:customStyle="1" w:styleId="WW8Num174z4">
    <w:name w:val="WW8Num174z4"/>
    <w:rsid w:val="00475479"/>
  </w:style>
  <w:style w:type="character" w:customStyle="1" w:styleId="WW8Num174z5">
    <w:name w:val="WW8Num174z5"/>
    <w:rsid w:val="00475479"/>
  </w:style>
  <w:style w:type="character" w:customStyle="1" w:styleId="WW8Num174z6">
    <w:name w:val="WW8Num174z6"/>
    <w:rsid w:val="00475479"/>
  </w:style>
  <w:style w:type="character" w:customStyle="1" w:styleId="WW8Num174z7">
    <w:name w:val="WW8Num174z7"/>
    <w:rsid w:val="00475479"/>
  </w:style>
  <w:style w:type="character" w:customStyle="1" w:styleId="WW8Num174z8">
    <w:name w:val="WW8Num174z8"/>
    <w:rsid w:val="00475479"/>
  </w:style>
  <w:style w:type="character" w:customStyle="1" w:styleId="WW8Num175z0">
    <w:name w:val="WW8Num175z0"/>
    <w:rsid w:val="00475479"/>
    <w:rPr>
      <w:b/>
      <w:i w:val="0"/>
    </w:rPr>
  </w:style>
  <w:style w:type="character" w:customStyle="1" w:styleId="WW8Num176z0">
    <w:name w:val="WW8Num176z0"/>
    <w:rsid w:val="00475479"/>
  </w:style>
  <w:style w:type="character" w:customStyle="1" w:styleId="WW8Num176z1">
    <w:name w:val="WW8Num176z1"/>
    <w:rsid w:val="00475479"/>
  </w:style>
  <w:style w:type="character" w:customStyle="1" w:styleId="WW8Num176z2">
    <w:name w:val="WW8Num176z2"/>
    <w:rsid w:val="00475479"/>
  </w:style>
  <w:style w:type="character" w:customStyle="1" w:styleId="WW8Num176z3">
    <w:name w:val="WW8Num176z3"/>
    <w:rsid w:val="00475479"/>
  </w:style>
  <w:style w:type="character" w:customStyle="1" w:styleId="WW8Num176z4">
    <w:name w:val="WW8Num176z4"/>
    <w:rsid w:val="00475479"/>
  </w:style>
  <w:style w:type="character" w:customStyle="1" w:styleId="WW8Num176z5">
    <w:name w:val="WW8Num176z5"/>
    <w:rsid w:val="00475479"/>
  </w:style>
  <w:style w:type="character" w:customStyle="1" w:styleId="WW8Num176z6">
    <w:name w:val="WW8Num176z6"/>
    <w:rsid w:val="00475479"/>
  </w:style>
  <w:style w:type="character" w:customStyle="1" w:styleId="WW8Num176z7">
    <w:name w:val="WW8Num176z7"/>
    <w:rsid w:val="00475479"/>
  </w:style>
  <w:style w:type="character" w:customStyle="1" w:styleId="WW8Num176z8">
    <w:name w:val="WW8Num176z8"/>
    <w:rsid w:val="00475479"/>
  </w:style>
  <w:style w:type="character" w:customStyle="1" w:styleId="WW8Num177z0">
    <w:name w:val="WW8Num177z0"/>
    <w:rsid w:val="00475479"/>
  </w:style>
  <w:style w:type="character" w:customStyle="1" w:styleId="WW8Num177z1">
    <w:name w:val="WW8Num177z1"/>
    <w:rsid w:val="00475479"/>
  </w:style>
  <w:style w:type="character" w:customStyle="1" w:styleId="WW8Num177z2">
    <w:name w:val="WW8Num177z2"/>
    <w:rsid w:val="00475479"/>
  </w:style>
  <w:style w:type="character" w:customStyle="1" w:styleId="WW8Num177z3">
    <w:name w:val="WW8Num177z3"/>
    <w:rsid w:val="00475479"/>
  </w:style>
  <w:style w:type="character" w:customStyle="1" w:styleId="WW8Num177z4">
    <w:name w:val="WW8Num177z4"/>
    <w:rsid w:val="00475479"/>
  </w:style>
  <w:style w:type="character" w:customStyle="1" w:styleId="WW8Num177z5">
    <w:name w:val="WW8Num177z5"/>
    <w:rsid w:val="00475479"/>
  </w:style>
  <w:style w:type="character" w:customStyle="1" w:styleId="WW8Num177z6">
    <w:name w:val="WW8Num177z6"/>
    <w:rsid w:val="00475479"/>
  </w:style>
  <w:style w:type="character" w:customStyle="1" w:styleId="WW8Num177z7">
    <w:name w:val="WW8Num177z7"/>
    <w:rsid w:val="00475479"/>
  </w:style>
  <w:style w:type="character" w:customStyle="1" w:styleId="WW8Num177z8">
    <w:name w:val="WW8Num177z8"/>
    <w:rsid w:val="00475479"/>
  </w:style>
  <w:style w:type="character" w:customStyle="1" w:styleId="WW8Num178z0">
    <w:name w:val="WW8Num178z0"/>
    <w:rsid w:val="00475479"/>
    <w:rPr>
      <w:rFonts w:ascii="Wingdings" w:hAnsi="Wingdings" w:cs="Wingdings" w:hint="default"/>
      <w:sz w:val="16"/>
    </w:rPr>
  </w:style>
  <w:style w:type="character" w:customStyle="1" w:styleId="WW8Num178z1">
    <w:name w:val="WW8Num178z1"/>
    <w:rsid w:val="00475479"/>
    <w:rPr>
      <w:rFonts w:ascii="Courier New" w:hAnsi="Courier New" w:cs="Courier New" w:hint="default"/>
    </w:rPr>
  </w:style>
  <w:style w:type="character" w:customStyle="1" w:styleId="WW8Num178z2">
    <w:name w:val="WW8Num178z2"/>
    <w:rsid w:val="00475479"/>
    <w:rPr>
      <w:rFonts w:ascii="Wingdings" w:hAnsi="Wingdings" w:cs="Wingdings" w:hint="default"/>
    </w:rPr>
  </w:style>
  <w:style w:type="character" w:customStyle="1" w:styleId="WW8Num178z3">
    <w:name w:val="WW8Num178z3"/>
    <w:rsid w:val="00475479"/>
    <w:rPr>
      <w:rFonts w:ascii="Symbol" w:hAnsi="Symbol" w:cs="Symbol" w:hint="default"/>
    </w:rPr>
  </w:style>
  <w:style w:type="character" w:customStyle="1" w:styleId="WW8Num179z0">
    <w:name w:val="WW8Num179z0"/>
    <w:rsid w:val="00475479"/>
    <w:rPr>
      <w:rFonts w:hint="default"/>
    </w:rPr>
  </w:style>
  <w:style w:type="character" w:customStyle="1" w:styleId="WW8Num179z1">
    <w:name w:val="WW8Num179z1"/>
    <w:rsid w:val="00475479"/>
  </w:style>
  <w:style w:type="character" w:customStyle="1" w:styleId="WW8Num179z2">
    <w:name w:val="WW8Num179z2"/>
    <w:rsid w:val="00475479"/>
  </w:style>
  <w:style w:type="character" w:customStyle="1" w:styleId="WW8Num179z3">
    <w:name w:val="WW8Num179z3"/>
    <w:rsid w:val="00475479"/>
  </w:style>
  <w:style w:type="character" w:customStyle="1" w:styleId="WW8Num179z4">
    <w:name w:val="WW8Num179z4"/>
    <w:rsid w:val="00475479"/>
  </w:style>
  <w:style w:type="character" w:customStyle="1" w:styleId="WW8Num179z5">
    <w:name w:val="WW8Num179z5"/>
    <w:rsid w:val="00475479"/>
  </w:style>
  <w:style w:type="character" w:customStyle="1" w:styleId="WW8Num179z6">
    <w:name w:val="WW8Num179z6"/>
    <w:rsid w:val="00475479"/>
  </w:style>
  <w:style w:type="character" w:customStyle="1" w:styleId="WW8Num179z7">
    <w:name w:val="WW8Num179z7"/>
    <w:rsid w:val="00475479"/>
  </w:style>
  <w:style w:type="character" w:customStyle="1" w:styleId="WW8Num179z8">
    <w:name w:val="WW8Num179z8"/>
    <w:rsid w:val="00475479"/>
  </w:style>
  <w:style w:type="character" w:customStyle="1" w:styleId="WW8Num180z0">
    <w:name w:val="WW8Num180z0"/>
    <w:rsid w:val="00475479"/>
    <w:rPr>
      <w:rFonts w:hint="default"/>
    </w:rPr>
  </w:style>
  <w:style w:type="character" w:customStyle="1" w:styleId="WW8Num180z1">
    <w:name w:val="WW8Num180z1"/>
    <w:rsid w:val="00475479"/>
  </w:style>
  <w:style w:type="character" w:customStyle="1" w:styleId="WW8Num180z2">
    <w:name w:val="WW8Num180z2"/>
    <w:rsid w:val="00475479"/>
  </w:style>
  <w:style w:type="character" w:customStyle="1" w:styleId="WW8Num180z3">
    <w:name w:val="WW8Num180z3"/>
    <w:rsid w:val="00475479"/>
  </w:style>
  <w:style w:type="character" w:customStyle="1" w:styleId="WW8Num180z4">
    <w:name w:val="WW8Num180z4"/>
    <w:rsid w:val="00475479"/>
  </w:style>
  <w:style w:type="character" w:customStyle="1" w:styleId="WW8Num180z5">
    <w:name w:val="WW8Num180z5"/>
    <w:rsid w:val="00475479"/>
  </w:style>
  <w:style w:type="character" w:customStyle="1" w:styleId="WW8Num180z6">
    <w:name w:val="WW8Num180z6"/>
    <w:rsid w:val="00475479"/>
  </w:style>
  <w:style w:type="character" w:customStyle="1" w:styleId="WW8Num180z7">
    <w:name w:val="WW8Num180z7"/>
    <w:rsid w:val="00475479"/>
  </w:style>
  <w:style w:type="character" w:customStyle="1" w:styleId="WW8Num180z8">
    <w:name w:val="WW8Num180z8"/>
    <w:rsid w:val="00475479"/>
  </w:style>
  <w:style w:type="character" w:customStyle="1" w:styleId="WW8Num181z0">
    <w:name w:val="WW8Num181z0"/>
    <w:rsid w:val="00475479"/>
    <w:rPr>
      <w:rFonts w:hint="default"/>
    </w:rPr>
  </w:style>
  <w:style w:type="character" w:customStyle="1" w:styleId="WW8Num181z1">
    <w:name w:val="WW8Num181z1"/>
    <w:rsid w:val="00475479"/>
  </w:style>
  <w:style w:type="character" w:customStyle="1" w:styleId="WW8Num181z2">
    <w:name w:val="WW8Num181z2"/>
    <w:rsid w:val="00475479"/>
  </w:style>
  <w:style w:type="character" w:customStyle="1" w:styleId="WW8Num181z3">
    <w:name w:val="WW8Num181z3"/>
    <w:rsid w:val="00475479"/>
  </w:style>
  <w:style w:type="character" w:customStyle="1" w:styleId="WW8Num181z4">
    <w:name w:val="WW8Num181z4"/>
    <w:rsid w:val="00475479"/>
  </w:style>
  <w:style w:type="character" w:customStyle="1" w:styleId="WW8Num181z5">
    <w:name w:val="WW8Num181z5"/>
    <w:rsid w:val="00475479"/>
  </w:style>
  <w:style w:type="character" w:customStyle="1" w:styleId="WW8Num181z6">
    <w:name w:val="WW8Num181z6"/>
    <w:rsid w:val="00475479"/>
  </w:style>
  <w:style w:type="character" w:customStyle="1" w:styleId="WW8Num181z7">
    <w:name w:val="WW8Num181z7"/>
    <w:rsid w:val="00475479"/>
  </w:style>
  <w:style w:type="character" w:customStyle="1" w:styleId="WW8Num181z8">
    <w:name w:val="WW8Num181z8"/>
    <w:rsid w:val="00475479"/>
  </w:style>
  <w:style w:type="character" w:customStyle="1" w:styleId="WW8Num182z0">
    <w:name w:val="WW8Num182z0"/>
    <w:rsid w:val="00475479"/>
  </w:style>
  <w:style w:type="character" w:customStyle="1" w:styleId="WW8Num182z1">
    <w:name w:val="WW8Num182z1"/>
    <w:rsid w:val="00475479"/>
  </w:style>
  <w:style w:type="character" w:customStyle="1" w:styleId="WW8Num182z2">
    <w:name w:val="WW8Num182z2"/>
    <w:rsid w:val="00475479"/>
  </w:style>
  <w:style w:type="character" w:customStyle="1" w:styleId="WW8Num182z3">
    <w:name w:val="WW8Num182z3"/>
    <w:rsid w:val="00475479"/>
  </w:style>
  <w:style w:type="character" w:customStyle="1" w:styleId="WW8Num182z4">
    <w:name w:val="WW8Num182z4"/>
    <w:rsid w:val="00475479"/>
  </w:style>
  <w:style w:type="character" w:customStyle="1" w:styleId="WW8Num182z5">
    <w:name w:val="WW8Num182z5"/>
    <w:rsid w:val="00475479"/>
  </w:style>
  <w:style w:type="character" w:customStyle="1" w:styleId="WW8Num182z6">
    <w:name w:val="WW8Num182z6"/>
    <w:rsid w:val="00475479"/>
  </w:style>
  <w:style w:type="character" w:customStyle="1" w:styleId="WW8Num182z7">
    <w:name w:val="WW8Num182z7"/>
    <w:rsid w:val="00475479"/>
  </w:style>
  <w:style w:type="character" w:customStyle="1" w:styleId="WW8Num182z8">
    <w:name w:val="WW8Num182z8"/>
    <w:rsid w:val="00475479"/>
  </w:style>
  <w:style w:type="character" w:customStyle="1" w:styleId="WW8Num183z0">
    <w:name w:val="WW8Num183z0"/>
    <w:rsid w:val="00475479"/>
    <w:rPr>
      <w:rFonts w:hint="default"/>
    </w:rPr>
  </w:style>
  <w:style w:type="character" w:customStyle="1" w:styleId="WW8Num183z1">
    <w:name w:val="WW8Num183z1"/>
    <w:rsid w:val="00475479"/>
    <w:rPr>
      <w:rFonts w:ascii="Courier New" w:hAnsi="Courier New" w:cs="Courier New" w:hint="default"/>
    </w:rPr>
  </w:style>
  <w:style w:type="character" w:customStyle="1" w:styleId="WW8Num183z2">
    <w:name w:val="WW8Num183z2"/>
    <w:rsid w:val="00475479"/>
    <w:rPr>
      <w:rFonts w:ascii="Wingdings" w:hAnsi="Wingdings" w:cs="Wingdings" w:hint="default"/>
    </w:rPr>
  </w:style>
  <w:style w:type="character" w:customStyle="1" w:styleId="WW8Num183z3">
    <w:name w:val="WW8Num183z3"/>
    <w:rsid w:val="00475479"/>
    <w:rPr>
      <w:rFonts w:ascii="Symbol" w:hAnsi="Symbol" w:cs="Symbol" w:hint="default"/>
    </w:rPr>
  </w:style>
  <w:style w:type="character" w:customStyle="1" w:styleId="WW8Num184z0">
    <w:name w:val="WW8Num184z0"/>
    <w:rsid w:val="00475479"/>
    <w:rPr>
      <w:rFonts w:ascii="Wingdings" w:eastAsia="Times New Roman" w:hAnsi="Wingdings" w:cs="Times New Roman" w:hint="default"/>
    </w:rPr>
  </w:style>
  <w:style w:type="character" w:customStyle="1" w:styleId="WW8Num184z1">
    <w:name w:val="WW8Num184z1"/>
    <w:rsid w:val="00475479"/>
    <w:rPr>
      <w:rFonts w:ascii="Courier New" w:hAnsi="Courier New" w:cs="Courier New" w:hint="default"/>
    </w:rPr>
  </w:style>
  <w:style w:type="character" w:customStyle="1" w:styleId="WW8Num184z2">
    <w:name w:val="WW8Num184z2"/>
    <w:rsid w:val="00475479"/>
    <w:rPr>
      <w:rFonts w:ascii="Wingdings" w:hAnsi="Wingdings" w:cs="Wingdings" w:hint="default"/>
    </w:rPr>
  </w:style>
  <w:style w:type="character" w:customStyle="1" w:styleId="WW8Num184z3">
    <w:name w:val="WW8Num184z3"/>
    <w:rsid w:val="00475479"/>
    <w:rPr>
      <w:rFonts w:ascii="Symbol" w:hAnsi="Symbol" w:cs="Symbol" w:hint="default"/>
    </w:rPr>
  </w:style>
  <w:style w:type="character" w:customStyle="1" w:styleId="WW8Num185z0">
    <w:name w:val="WW8Num185z0"/>
    <w:rsid w:val="00475479"/>
    <w:rPr>
      <w:rFonts w:hint="default"/>
    </w:rPr>
  </w:style>
  <w:style w:type="character" w:customStyle="1" w:styleId="WW8Num185z1">
    <w:name w:val="WW8Num185z1"/>
    <w:rsid w:val="00475479"/>
  </w:style>
  <w:style w:type="character" w:customStyle="1" w:styleId="WW8Num185z2">
    <w:name w:val="WW8Num185z2"/>
    <w:rsid w:val="00475479"/>
  </w:style>
  <w:style w:type="character" w:customStyle="1" w:styleId="WW8Num185z3">
    <w:name w:val="WW8Num185z3"/>
    <w:rsid w:val="00475479"/>
  </w:style>
  <w:style w:type="character" w:customStyle="1" w:styleId="WW8Num185z4">
    <w:name w:val="WW8Num185z4"/>
    <w:rsid w:val="00475479"/>
  </w:style>
  <w:style w:type="character" w:customStyle="1" w:styleId="WW8Num185z5">
    <w:name w:val="WW8Num185z5"/>
    <w:rsid w:val="00475479"/>
  </w:style>
  <w:style w:type="character" w:customStyle="1" w:styleId="WW8Num185z6">
    <w:name w:val="WW8Num185z6"/>
    <w:rsid w:val="00475479"/>
  </w:style>
  <w:style w:type="character" w:customStyle="1" w:styleId="WW8Num185z7">
    <w:name w:val="WW8Num185z7"/>
    <w:rsid w:val="00475479"/>
  </w:style>
  <w:style w:type="character" w:customStyle="1" w:styleId="WW8Num185z8">
    <w:name w:val="WW8Num185z8"/>
    <w:rsid w:val="00475479"/>
  </w:style>
  <w:style w:type="character" w:customStyle="1" w:styleId="WW8Num186z0">
    <w:name w:val="WW8Num186z0"/>
    <w:rsid w:val="00475479"/>
  </w:style>
  <w:style w:type="character" w:customStyle="1" w:styleId="WW8Num186z1">
    <w:name w:val="WW8Num186z1"/>
    <w:rsid w:val="00475479"/>
  </w:style>
  <w:style w:type="character" w:customStyle="1" w:styleId="WW8Num186z2">
    <w:name w:val="WW8Num186z2"/>
    <w:rsid w:val="00475479"/>
  </w:style>
  <w:style w:type="character" w:customStyle="1" w:styleId="WW8Num186z3">
    <w:name w:val="WW8Num186z3"/>
    <w:rsid w:val="00475479"/>
  </w:style>
  <w:style w:type="character" w:customStyle="1" w:styleId="WW8Num186z4">
    <w:name w:val="WW8Num186z4"/>
    <w:rsid w:val="00475479"/>
  </w:style>
  <w:style w:type="character" w:customStyle="1" w:styleId="WW8Num186z5">
    <w:name w:val="WW8Num186z5"/>
    <w:rsid w:val="00475479"/>
  </w:style>
  <w:style w:type="character" w:customStyle="1" w:styleId="WW8Num186z6">
    <w:name w:val="WW8Num186z6"/>
    <w:rsid w:val="00475479"/>
  </w:style>
  <w:style w:type="character" w:customStyle="1" w:styleId="WW8Num186z7">
    <w:name w:val="WW8Num186z7"/>
    <w:rsid w:val="00475479"/>
  </w:style>
  <w:style w:type="character" w:customStyle="1" w:styleId="WW8Num186z8">
    <w:name w:val="WW8Num186z8"/>
    <w:rsid w:val="00475479"/>
  </w:style>
  <w:style w:type="character" w:customStyle="1" w:styleId="WW8Num187z0">
    <w:name w:val="WW8Num187z0"/>
    <w:rsid w:val="00475479"/>
    <w:rPr>
      <w:rFonts w:ascii="Wingdings" w:hAnsi="Wingdings" w:cs="Wingdings" w:hint="default"/>
      <w:color w:val="808080"/>
    </w:rPr>
  </w:style>
  <w:style w:type="character" w:customStyle="1" w:styleId="WW8Num188z0">
    <w:name w:val="WW8Num188z0"/>
    <w:rsid w:val="00475479"/>
    <w:rPr>
      <w:rFonts w:hint="default"/>
    </w:rPr>
  </w:style>
  <w:style w:type="character" w:customStyle="1" w:styleId="WW8Num188z1">
    <w:name w:val="WW8Num188z1"/>
    <w:rsid w:val="00475479"/>
  </w:style>
  <w:style w:type="character" w:customStyle="1" w:styleId="WW8Num188z2">
    <w:name w:val="WW8Num188z2"/>
    <w:rsid w:val="00475479"/>
  </w:style>
  <w:style w:type="character" w:customStyle="1" w:styleId="WW8Num188z3">
    <w:name w:val="WW8Num188z3"/>
    <w:rsid w:val="00475479"/>
  </w:style>
  <w:style w:type="character" w:customStyle="1" w:styleId="WW8Num188z4">
    <w:name w:val="WW8Num188z4"/>
    <w:rsid w:val="00475479"/>
  </w:style>
  <w:style w:type="character" w:customStyle="1" w:styleId="WW8Num188z5">
    <w:name w:val="WW8Num188z5"/>
    <w:rsid w:val="00475479"/>
  </w:style>
  <w:style w:type="character" w:customStyle="1" w:styleId="WW8Num188z6">
    <w:name w:val="WW8Num188z6"/>
    <w:rsid w:val="00475479"/>
  </w:style>
  <w:style w:type="character" w:customStyle="1" w:styleId="WW8Num188z7">
    <w:name w:val="WW8Num188z7"/>
    <w:rsid w:val="00475479"/>
  </w:style>
  <w:style w:type="character" w:customStyle="1" w:styleId="WW8Num188z8">
    <w:name w:val="WW8Num188z8"/>
    <w:rsid w:val="00475479"/>
  </w:style>
  <w:style w:type="character" w:customStyle="1" w:styleId="WW8Num189z0">
    <w:name w:val="WW8Num189z0"/>
    <w:rsid w:val="00475479"/>
  </w:style>
  <w:style w:type="character" w:customStyle="1" w:styleId="WW8Num189z1">
    <w:name w:val="WW8Num189z1"/>
    <w:rsid w:val="00475479"/>
    <w:rPr>
      <w:rFonts w:ascii="Courier New" w:hAnsi="Courier New" w:cs="Courier New" w:hint="default"/>
    </w:rPr>
  </w:style>
  <w:style w:type="character" w:customStyle="1" w:styleId="WW8Num189z2">
    <w:name w:val="WW8Num189z2"/>
    <w:rsid w:val="00475479"/>
    <w:rPr>
      <w:rFonts w:ascii="Wingdings" w:hAnsi="Wingdings" w:cs="Wingdings" w:hint="default"/>
    </w:rPr>
  </w:style>
  <w:style w:type="character" w:customStyle="1" w:styleId="WW8Num189z3">
    <w:name w:val="WW8Num189z3"/>
    <w:rsid w:val="00475479"/>
    <w:rPr>
      <w:rFonts w:ascii="Symbol" w:hAnsi="Symbol" w:cs="Symbol" w:hint="default"/>
    </w:rPr>
  </w:style>
  <w:style w:type="character" w:customStyle="1" w:styleId="WW8Num190z0">
    <w:name w:val="WW8Num190z0"/>
    <w:rsid w:val="00475479"/>
    <w:rPr>
      <w:rFonts w:hint="default"/>
    </w:rPr>
  </w:style>
  <w:style w:type="character" w:customStyle="1" w:styleId="WW8Num190z1">
    <w:name w:val="WW8Num190z1"/>
    <w:rsid w:val="00475479"/>
  </w:style>
  <w:style w:type="character" w:customStyle="1" w:styleId="WW8Num190z2">
    <w:name w:val="WW8Num190z2"/>
    <w:rsid w:val="00475479"/>
  </w:style>
  <w:style w:type="character" w:customStyle="1" w:styleId="WW8Num190z3">
    <w:name w:val="WW8Num190z3"/>
    <w:rsid w:val="00475479"/>
  </w:style>
  <w:style w:type="character" w:customStyle="1" w:styleId="WW8Num190z4">
    <w:name w:val="WW8Num190z4"/>
    <w:rsid w:val="00475479"/>
  </w:style>
  <w:style w:type="character" w:customStyle="1" w:styleId="WW8Num190z5">
    <w:name w:val="WW8Num190z5"/>
    <w:rsid w:val="00475479"/>
  </w:style>
  <w:style w:type="character" w:customStyle="1" w:styleId="WW8Num190z6">
    <w:name w:val="WW8Num190z6"/>
    <w:rsid w:val="00475479"/>
  </w:style>
  <w:style w:type="character" w:customStyle="1" w:styleId="WW8Num190z7">
    <w:name w:val="WW8Num190z7"/>
    <w:rsid w:val="00475479"/>
  </w:style>
  <w:style w:type="character" w:customStyle="1" w:styleId="WW8Num190z8">
    <w:name w:val="WW8Num190z8"/>
    <w:rsid w:val="00475479"/>
  </w:style>
  <w:style w:type="character" w:customStyle="1" w:styleId="WW8Num191z0">
    <w:name w:val="WW8Num191z0"/>
    <w:rsid w:val="00475479"/>
    <w:rPr>
      <w:rFonts w:hint="default"/>
    </w:rPr>
  </w:style>
  <w:style w:type="character" w:customStyle="1" w:styleId="WW8Num191z1">
    <w:name w:val="WW8Num191z1"/>
    <w:rsid w:val="00475479"/>
  </w:style>
  <w:style w:type="character" w:customStyle="1" w:styleId="WW8Num191z2">
    <w:name w:val="WW8Num191z2"/>
    <w:rsid w:val="00475479"/>
  </w:style>
  <w:style w:type="character" w:customStyle="1" w:styleId="WW8Num191z3">
    <w:name w:val="WW8Num191z3"/>
    <w:rsid w:val="00475479"/>
  </w:style>
  <w:style w:type="character" w:customStyle="1" w:styleId="WW8Num191z4">
    <w:name w:val="WW8Num191z4"/>
    <w:rsid w:val="00475479"/>
  </w:style>
  <w:style w:type="character" w:customStyle="1" w:styleId="WW8Num191z5">
    <w:name w:val="WW8Num191z5"/>
    <w:rsid w:val="00475479"/>
  </w:style>
  <w:style w:type="character" w:customStyle="1" w:styleId="WW8Num191z6">
    <w:name w:val="WW8Num191z6"/>
    <w:rsid w:val="00475479"/>
  </w:style>
  <w:style w:type="character" w:customStyle="1" w:styleId="WW8Num191z7">
    <w:name w:val="WW8Num191z7"/>
    <w:rsid w:val="00475479"/>
  </w:style>
  <w:style w:type="character" w:customStyle="1" w:styleId="WW8Num191z8">
    <w:name w:val="WW8Num191z8"/>
    <w:rsid w:val="00475479"/>
  </w:style>
  <w:style w:type="character" w:customStyle="1" w:styleId="WW8Num192z0">
    <w:name w:val="WW8Num192z0"/>
    <w:rsid w:val="00475479"/>
    <w:rPr>
      <w:b/>
      <w:i w:val="0"/>
    </w:rPr>
  </w:style>
  <w:style w:type="character" w:customStyle="1" w:styleId="WW8Num193z0">
    <w:name w:val="WW8Num193z0"/>
    <w:rsid w:val="00475479"/>
    <w:rPr>
      <w:rFonts w:ascii="Symbol" w:hAnsi="Symbol" w:cs="Symbol" w:hint="default"/>
      <w:sz w:val="28"/>
    </w:rPr>
  </w:style>
  <w:style w:type="character" w:customStyle="1" w:styleId="WW8Num193z1">
    <w:name w:val="WW8Num193z1"/>
    <w:rsid w:val="00475479"/>
    <w:rPr>
      <w:rFonts w:ascii="Courier New" w:hAnsi="Courier New" w:cs="Courier New" w:hint="default"/>
    </w:rPr>
  </w:style>
  <w:style w:type="character" w:customStyle="1" w:styleId="WW8Num193z2">
    <w:name w:val="WW8Num193z2"/>
    <w:rsid w:val="00475479"/>
    <w:rPr>
      <w:rFonts w:ascii="Wingdings" w:hAnsi="Wingdings" w:cs="Wingdings" w:hint="default"/>
    </w:rPr>
  </w:style>
  <w:style w:type="character" w:customStyle="1" w:styleId="WW8Num193z3">
    <w:name w:val="WW8Num193z3"/>
    <w:rsid w:val="00475479"/>
    <w:rPr>
      <w:rFonts w:ascii="Symbol" w:hAnsi="Symbol" w:cs="Symbol" w:hint="default"/>
    </w:rPr>
  </w:style>
  <w:style w:type="character" w:customStyle="1" w:styleId="WW8Num194z0">
    <w:name w:val="WW8Num194z0"/>
    <w:rsid w:val="00475479"/>
    <w:rPr>
      <w:rFonts w:ascii="Wingdings" w:hAnsi="Wingdings" w:cs="Wingdings" w:hint="default"/>
      <w:sz w:val="16"/>
    </w:rPr>
  </w:style>
  <w:style w:type="character" w:customStyle="1" w:styleId="WW8Num194z1">
    <w:name w:val="WW8Num194z1"/>
    <w:rsid w:val="00475479"/>
    <w:rPr>
      <w:rFonts w:ascii="Courier New" w:hAnsi="Courier New" w:cs="Courier New" w:hint="default"/>
    </w:rPr>
  </w:style>
  <w:style w:type="character" w:customStyle="1" w:styleId="WW8Num194z2">
    <w:name w:val="WW8Num194z2"/>
    <w:rsid w:val="00475479"/>
    <w:rPr>
      <w:rFonts w:ascii="Wingdings" w:hAnsi="Wingdings" w:cs="Wingdings" w:hint="default"/>
    </w:rPr>
  </w:style>
  <w:style w:type="character" w:customStyle="1" w:styleId="WW8Num194z3">
    <w:name w:val="WW8Num194z3"/>
    <w:rsid w:val="00475479"/>
    <w:rPr>
      <w:rFonts w:ascii="Symbol" w:hAnsi="Symbol" w:cs="Symbol" w:hint="default"/>
    </w:rPr>
  </w:style>
  <w:style w:type="character" w:customStyle="1" w:styleId="WW8Num195z0">
    <w:name w:val="WW8Num195z0"/>
    <w:rsid w:val="00475479"/>
    <w:rPr>
      <w:rFonts w:ascii="Wingdings" w:hAnsi="Wingdings" w:cs="Wingdings" w:hint="default"/>
      <w:color w:val="808080"/>
    </w:rPr>
  </w:style>
  <w:style w:type="character" w:customStyle="1" w:styleId="WW8Num196z0">
    <w:name w:val="WW8Num196z0"/>
    <w:rsid w:val="00475479"/>
  </w:style>
  <w:style w:type="character" w:customStyle="1" w:styleId="WW8Num196z1">
    <w:name w:val="WW8Num196z1"/>
    <w:rsid w:val="00475479"/>
  </w:style>
  <w:style w:type="character" w:customStyle="1" w:styleId="WW8Num196z2">
    <w:name w:val="WW8Num196z2"/>
    <w:rsid w:val="00475479"/>
  </w:style>
  <w:style w:type="character" w:customStyle="1" w:styleId="WW8Num196z3">
    <w:name w:val="WW8Num196z3"/>
    <w:rsid w:val="00475479"/>
  </w:style>
  <w:style w:type="character" w:customStyle="1" w:styleId="WW8Num196z4">
    <w:name w:val="WW8Num196z4"/>
    <w:rsid w:val="00475479"/>
  </w:style>
  <w:style w:type="character" w:customStyle="1" w:styleId="WW8Num196z5">
    <w:name w:val="WW8Num196z5"/>
    <w:rsid w:val="00475479"/>
  </w:style>
  <w:style w:type="character" w:customStyle="1" w:styleId="WW8Num196z6">
    <w:name w:val="WW8Num196z6"/>
    <w:rsid w:val="00475479"/>
  </w:style>
  <w:style w:type="character" w:customStyle="1" w:styleId="WW8Num196z7">
    <w:name w:val="WW8Num196z7"/>
    <w:rsid w:val="00475479"/>
  </w:style>
  <w:style w:type="character" w:customStyle="1" w:styleId="WW8Num196z8">
    <w:name w:val="WW8Num196z8"/>
    <w:rsid w:val="00475479"/>
  </w:style>
  <w:style w:type="character" w:customStyle="1" w:styleId="WW8Num197z0">
    <w:name w:val="WW8Num197z0"/>
    <w:rsid w:val="00475479"/>
    <w:rPr>
      <w:rFonts w:ascii="Wingdings" w:hAnsi="Wingdings" w:cs="Wingdings" w:hint="default"/>
      <w:color w:val="808080"/>
    </w:rPr>
  </w:style>
  <w:style w:type="character" w:customStyle="1" w:styleId="WW8Num198z0">
    <w:name w:val="WW8Num198z0"/>
    <w:rsid w:val="00475479"/>
    <w:rPr>
      <w:rFonts w:ascii="Symbol" w:hAnsi="Symbol" w:cs="Symbol" w:hint="default"/>
      <w:color w:val="auto"/>
    </w:rPr>
  </w:style>
  <w:style w:type="character" w:customStyle="1" w:styleId="WW8Num198z1">
    <w:name w:val="WW8Num198z1"/>
    <w:rsid w:val="00475479"/>
    <w:rPr>
      <w:rFonts w:ascii="Courier New" w:hAnsi="Courier New" w:cs="Courier New" w:hint="default"/>
    </w:rPr>
  </w:style>
  <w:style w:type="character" w:customStyle="1" w:styleId="WW8Num198z2">
    <w:name w:val="WW8Num198z2"/>
    <w:rsid w:val="00475479"/>
    <w:rPr>
      <w:rFonts w:ascii="Wingdings" w:hAnsi="Wingdings" w:cs="Wingdings" w:hint="default"/>
    </w:rPr>
  </w:style>
  <w:style w:type="character" w:customStyle="1" w:styleId="WW8Num198z3">
    <w:name w:val="WW8Num198z3"/>
    <w:rsid w:val="00475479"/>
    <w:rPr>
      <w:rFonts w:ascii="Symbol" w:hAnsi="Symbol" w:cs="Symbol" w:hint="default"/>
    </w:rPr>
  </w:style>
  <w:style w:type="character" w:customStyle="1" w:styleId="WW8Num199z0">
    <w:name w:val="WW8Num199z0"/>
    <w:rsid w:val="00475479"/>
    <w:rPr>
      <w:b/>
      <w:i w:val="0"/>
    </w:rPr>
  </w:style>
  <w:style w:type="character" w:customStyle="1" w:styleId="WW8Num200z0">
    <w:name w:val="WW8Num200z0"/>
    <w:rsid w:val="00475479"/>
    <w:rPr>
      <w:rFonts w:ascii="Times New Roman" w:hAnsi="Times New Roman" w:cs="Times New Roman" w:hint="default"/>
      <w:b w:val="0"/>
      <w:i w:val="0"/>
      <w:sz w:val="24"/>
      <w:u w:val="none"/>
    </w:rPr>
  </w:style>
  <w:style w:type="character" w:customStyle="1" w:styleId="WW8Num201z0">
    <w:name w:val="WW8Num201z0"/>
    <w:rsid w:val="00475479"/>
    <w:rPr>
      <w:rFonts w:ascii="Wingdings" w:hAnsi="Wingdings" w:cs="Wingdings" w:hint="default"/>
      <w:color w:val="808080"/>
    </w:rPr>
  </w:style>
  <w:style w:type="character" w:customStyle="1" w:styleId="WW8Num202z0">
    <w:name w:val="WW8Num202z0"/>
    <w:rsid w:val="00475479"/>
    <w:rPr>
      <w:b/>
      <w:i w:val="0"/>
    </w:rPr>
  </w:style>
  <w:style w:type="character" w:customStyle="1" w:styleId="WW8Num203z0">
    <w:name w:val="WW8Num203z0"/>
    <w:rsid w:val="00475479"/>
    <w:rPr>
      <w:rFonts w:hint="default"/>
    </w:rPr>
  </w:style>
  <w:style w:type="character" w:customStyle="1" w:styleId="WW8Num203z1">
    <w:name w:val="WW8Num203z1"/>
    <w:rsid w:val="00475479"/>
  </w:style>
  <w:style w:type="character" w:customStyle="1" w:styleId="WW8Num203z2">
    <w:name w:val="WW8Num203z2"/>
    <w:rsid w:val="00475479"/>
  </w:style>
  <w:style w:type="character" w:customStyle="1" w:styleId="WW8Num203z3">
    <w:name w:val="WW8Num203z3"/>
    <w:rsid w:val="00475479"/>
  </w:style>
  <w:style w:type="character" w:customStyle="1" w:styleId="WW8Num203z4">
    <w:name w:val="WW8Num203z4"/>
    <w:rsid w:val="00475479"/>
  </w:style>
  <w:style w:type="character" w:customStyle="1" w:styleId="WW8Num203z5">
    <w:name w:val="WW8Num203z5"/>
    <w:rsid w:val="00475479"/>
  </w:style>
  <w:style w:type="character" w:customStyle="1" w:styleId="WW8Num203z6">
    <w:name w:val="WW8Num203z6"/>
    <w:rsid w:val="00475479"/>
  </w:style>
  <w:style w:type="character" w:customStyle="1" w:styleId="WW8Num203z7">
    <w:name w:val="WW8Num203z7"/>
    <w:rsid w:val="00475479"/>
  </w:style>
  <w:style w:type="character" w:customStyle="1" w:styleId="WW8Num203z8">
    <w:name w:val="WW8Num203z8"/>
    <w:rsid w:val="00475479"/>
  </w:style>
  <w:style w:type="character" w:customStyle="1" w:styleId="WW8Num204z0">
    <w:name w:val="WW8Num204z0"/>
    <w:rsid w:val="00475479"/>
  </w:style>
  <w:style w:type="character" w:customStyle="1" w:styleId="WW8Num205z0">
    <w:name w:val="WW8Num205z0"/>
    <w:rsid w:val="00475479"/>
    <w:rPr>
      <w:rFonts w:ascii="Courier New" w:hAnsi="Courier New" w:cs="Courier New" w:hint="default"/>
    </w:rPr>
  </w:style>
  <w:style w:type="character" w:customStyle="1" w:styleId="WW8Num205z2">
    <w:name w:val="WW8Num205z2"/>
    <w:rsid w:val="00475479"/>
    <w:rPr>
      <w:rFonts w:ascii="Wingdings" w:hAnsi="Wingdings" w:cs="Wingdings" w:hint="default"/>
    </w:rPr>
  </w:style>
  <w:style w:type="character" w:customStyle="1" w:styleId="WW8Num205z3">
    <w:name w:val="WW8Num205z3"/>
    <w:rsid w:val="00475479"/>
    <w:rPr>
      <w:rFonts w:ascii="Symbol" w:hAnsi="Symbol" w:cs="Symbol" w:hint="default"/>
    </w:rPr>
  </w:style>
  <w:style w:type="character" w:customStyle="1" w:styleId="WW8Num206z0">
    <w:name w:val="WW8Num206z0"/>
    <w:rsid w:val="00475479"/>
    <w:rPr>
      <w:rFonts w:ascii="Wingdings" w:hAnsi="Wingdings" w:cs="Wingdings" w:hint="default"/>
      <w:sz w:val="24"/>
    </w:rPr>
  </w:style>
  <w:style w:type="character" w:customStyle="1" w:styleId="WW8Num206z1">
    <w:name w:val="WW8Num206z1"/>
    <w:rsid w:val="00475479"/>
    <w:rPr>
      <w:rFonts w:ascii="Courier New" w:hAnsi="Courier New" w:cs="Courier New" w:hint="default"/>
    </w:rPr>
  </w:style>
  <w:style w:type="character" w:customStyle="1" w:styleId="WW8Num206z2">
    <w:name w:val="WW8Num206z2"/>
    <w:rsid w:val="00475479"/>
    <w:rPr>
      <w:rFonts w:ascii="Wingdings" w:hAnsi="Wingdings" w:cs="Wingdings" w:hint="default"/>
    </w:rPr>
  </w:style>
  <w:style w:type="character" w:customStyle="1" w:styleId="WW8Num206z3">
    <w:name w:val="WW8Num206z3"/>
    <w:rsid w:val="00475479"/>
    <w:rPr>
      <w:rFonts w:ascii="Symbol" w:hAnsi="Symbol" w:cs="Symbol" w:hint="default"/>
    </w:rPr>
  </w:style>
  <w:style w:type="character" w:customStyle="1" w:styleId="WW8Num207z0">
    <w:name w:val="WW8Num207z0"/>
    <w:rsid w:val="00475479"/>
    <w:rPr>
      <w:rFonts w:hint="default"/>
      <w:b w:val="0"/>
      <w:i w:val="0"/>
    </w:rPr>
  </w:style>
  <w:style w:type="character" w:customStyle="1" w:styleId="WW8Num207z1">
    <w:name w:val="WW8Num207z1"/>
    <w:rsid w:val="00475479"/>
    <w:rPr>
      <w:rFonts w:ascii="Courier New" w:hAnsi="Courier New" w:cs="Courier New" w:hint="default"/>
    </w:rPr>
  </w:style>
  <w:style w:type="character" w:customStyle="1" w:styleId="WW8Num207z2">
    <w:name w:val="WW8Num207z2"/>
    <w:rsid w:val="00475479"/>
    <w:rPr>
      <w:rFonts w:ascii="Wingdings" w:hAnsi="Wingdings" w:cs="Wingdings" w:hint="default"/>
    </w:rPr>
  </w:style>
  <w:style w:type="character" w:customStyle="1" w:styleId="WW8Num207z3">
    <w:name w:val="WW8Num207z3"/>
    <w:rsid w:val="00475479"/>
    <w:rPr>
      <w:rFonts w:ascii="Symbol" w:hAnsi="Symbol" w:cs="Symbol" w:hint="default"/>
    </w:rPr>
  </w:style>
  <w:style w:type="character" w:customStyle="1" w:styleId="WW8Num208z0">
    <w:name w:val="WW8Num208z0"/>
    <w:rsid w:val="00475479"/>
    <w:rPr>
      <w:rFonts w:ascii="Wingdings 2" w:hAnsi="Wingdings 2" w:cs="Times New Roman" w:hint="default"/>
      <w:sz w:val="20"/>
    </w:rPr>
  </w:style>
  <w:style w:type="character" w:customStyle="1" w:styleId="WW8Num208z1">
    <w:name w:val="WW8Num208z1"/>
    <w:rsid w:val="00475479"/>
    <w:rPr>
      <w:rFonts w:ascii="Courier New" w:hAnsi="Courier New" w:cs="Courier New" w:hint="default"/>
    </w:rPr>
  </w:style>
  <w:style w:type="character" w:customStyle="1" w:styleId="WW8Num208z2">
    <w:name w:val="WW8Num208z2"/>
    <w:rsid w:val="00475479"/>
    <w:rPr>
      <w:rFonts w:ascii="Wingdings" w:hAnsi="Wingdings" w:cs="Wingdings" w:hint="default"/>
    </w:rPr>
  </w:style>
  <w:style w:type="character" w:customStyle="1" w:styleId="WW8Num208z3">
    <w:name w:val="WW8Num208z3"/>
    <w:rsid w:val="00475479"/>
    <w:rPr>
      <w:rFonts w:ascii="Symbol" w:hAnsi="Symbol" w:cs="Symbol" w:hint="default"/>
    </w:rPr>
  </w:style>
  <w:style w:type="character" w:customStyle="1" w:styleId="WW8Num209z0">
    <w:name w:val="WW8Num209z0"/>
    <w:rsid w:val="00475479"/>
    <w:rPr>
      <w:rFonts w:ascii="Wingdings" w:hAnsi="Wingdings" w:cs="Wingdings" w:hint="default"/>
      <w:sz w:val="16"/>
    </w:rPr>
  </w:style>
  <w:style w:type="character" w:customStyle="1" w:styleId="WW8Num209z1">
    <w:name w:val="WW8Num209z1"/>
    <w:rsid w:val="00475479"/>
    <w:rPr>
      <w:rFonts w:ascii="Courier New" w:hAnsi="Courier New" w:cs="Courier New" w:hint="default"/>
    </w:rPr>
  </w:style>
  <w:style w:type="character" w:customStyle="1" w:styleId="WW8Num209z2">
    <w:name w:val="WW8Num209z2"/>
    <w:rsid w:val="00475479"/>
    <w:rPr>
      <w:rFonts w:ascii="Wingdings" w:hAnsi="Wingdings" w:cs="Wingdings" w:hint="default"/>
    </w:rPr>
  </w:style>
  <w:style w:type="character" w:customStyle="1" w:styleId="WW8Num209z3">
    <w:name w:val="WW8Num209z3"/>
    <w:rsid w:val="00475479"/>
    <w:rPr>
      <w:rFonts w:ascii="Symbol" w:hAnsi="Symbol" w:cs="Symbol" w:hint="default"/>
    </w:rPr>
  </w:style>
  <w:style w:type="character" w:customStyle="1" w:styleId="WW8Num210z0">
    <w:name w:val="WW8Num210z0"/>
    <w:rsid w:val="00475479"/>
    <w:rPr>
      <w:rFonts w:ascii="Symbol" w:hAnsi="Symbol" w:cs="Symbol" w:hint="default"/>
    </w:rPr>
  </w:style>
  <w:style w:type="character" w:customStyle="1" w:styleId="WW8Num211z0">
    <w:name w:val="WW8Num211z0"/>
    <w:rsid w:val="00475479"/>
    <w:rPr>
      <w:rFonts w:ascii="Wingdings" w:hAnsi="Wingdings" w:cs="Wingdings" w:hint="default"/>
      <w:sz w:val="16"/>
    </w:rPr>
  </w:style>
  <w:style w:type="character" w:customStyle="1" w:styleId="WW8Num211z1">
    <w:name w:val="WW8Num211z1"/>
    <w:rsid w:val="00475479"/>
    <w:rPr>
      <w:rFonts w:ascii="Courier New" w:hAnsi="Courier New" w:cs="Courier New" w:hint="default"/>
    </w:rPr>
  </w:style>
  <w:style w:type="character" w:customStyle="1" w:styleId="WW8Num211z2">
    <w:name w:val="WW8Num211z2"/>
    <w:rsid w:val="00475479"/>
    <w:rPr>
      <w:rFonts w:ascii="Wingdings" w:hAnsi="Wingdings" w:cs="Wingdings" w:hint="default"/>
    </w:rPr>
  </w:style>
  <w:style w:type="character" w:customStyle="1" w:styleId="WW8Num211z3">
    <w:name w:val="WW8Num211z3"/>
    <w:rsid w:val="00475479"/>
    <w:rPr>
      <w:rFonts w:ascii="Symbol" w:hAnsi="Symbol" w:cs="Symbol" w:hint="default"/>
    </w:rPr>
  </w:style>
  <w:style w:type="character" w:customStyle="1" w:styleId="WW8Num212z0">
    <w:name w:val="WW8Num212z0"/>
    <w:rsid w:val="00475479"/>
    <w:rPr>
      <w:rFonts w:hint="default"/>
    </w:rPr>
  </w:style>
  <w:style w:type="character" w:customStyle="1" w:styleId="WW8Num212z1">
    <w:name w:val="WW8Num212z1"/>
    <w:rsid w:val="00475479"/>
    <w:rPr>
      <w:rFonts w:ascii="Wingdings" w:hAnsi="Wingdings" w:cs="Wingdings" w:hint="default"/>
      <w:sz w:val="20"/>
    </w:rPr>
  </w:style>
  <w:style w:type="character" w:customStyle="1" w:styleId="WW8Num212z3">
    <w:name w:val="WW8Num212z3"/>
    <w:rsid w:val="00475479"/>
  </w:style>
  <w:style w:type="character" w:customStyle="1" w:styleId="WW8Num212z4">
    <w:name w:val="WW8Num212z4"/>
    <w:rsid w:val="00475479"/>
  </w:style>
  <w:style w:type="character" w:customStyle="1" w:styleId="WW8Num212z5">
    <w:name w:val="WW8Num212z5"/>
    <w:rsid w:val="00475479"/>
  </w:style>
  <w:style w:type="character" w:customStyle="1" w:styleId="WW8Num212z6">
    <w:name w:val="WW8Num212z6"/>
    <w:rsid w:val="00475479"/>
  </w:style>
  <w:style w:type="character" w:customStyle="1" w:styleId="WW8Num212z7">
    <w:name w:val="WW8Num212z7"/>
    <w:rsid w:val="00475479"/>
  </w:style>
  <w:style w:type="character" w:customStyle="1" w:styleId="WW8Num212z8">
    <w:name w:val="WW8Num212z8"/>
    <w:rsid w:val="00475479"/>
  </w:style>
  <w:style w:type="character" w:customStyle="1" w:styleId="WW8Num213z0">
    <w:name w:val="WW8Num213z0"/>
    <w:rsid w:val="00475479"/>
  </w:style>
  <w:style w:type="character" w:customStyle="1" w:styleId="WW8Num213z1">
    <w:name w:val="WW8Num213z1"/>
    <w:rsid w:val="00475479"/>
  </w:style>
  <w:style w:type="character" w:customStyle="1" w:styleId="WW8Num213z2">
    <w:name w:val="WW8Num213z2"/>
    <w:rsid w:val="00475479"/>
  </w:style>
  <w:style w:type="character" w:customStyle="1" w:styleId="WW8Num213z3">
    <w:name w:val="WW8Num213z3"/>
    <w:rsid w:val="00475479"/>
  </w:style>
  <w:style w:type="character" w:customStyle="1" w:styleId="WW8Num213z4">
    <w:name w:val="WW8Num213z4"/>
    <w:rsid w:val="00475479"/>
  </w:style>
  <w:style w:type="character" w:customStyle="1" w:styleId="WW8Num213z5">
    <w:name w:val="WW8Num213z5"/>
    <w:rsid w:val="00475479"/>
  </w:style>
  <w:style w:type="character" w:customStyle="1" w:styleId="WW8Num213z6">
    <w:name w:val="WW8Num213z6"/>
    <w:rsid w:val="00475479"/>
  </w:style>
  <w:style w:type="character" w:customStyle="1" w:styleId="WW8Num213z7">
    <w:name w:val="WW8Num213z7"/>
    <w:rsid w:val="00475479"/>
  </w:style>
  <w:style w:type="character" w:customStyle="1" w:styleId="WW8Num213z8">
    <w:name w:val="WW8Num213z8"/>
    <w:rsid w:val="00475479"/>
  </w:style>
  <w:style w:type="character" w:customStyle="1" w:styleId="WW8Num214z0">
    <w:name w:val="WW8Num214z0"/>
    <w:rsid w:val="00475479"/>
    <w:rPr>
      <w:rFonts w:ascii="Symbol" w:hAnsi="Symbol" w:cs="Symbol" w:hint="default"/>
    </w:rPr>
  </w:style>
  <w:style w:type="character" w:customStyle="1" w:styleId="WW8Num214z1">
    <w:name w:val="WW8Num214z1"/>
    <w:rsid w:val="00475479"/>
    <w:rPr>
      <w:rFonts w:ascii="Courier New" w:hAnsi="Courier New" w:cs="Courier New" w:hint="default"/>
    </w:rPr>
  </w:style>
  <w:style w:type="character" w:customStyle="1" w:styleId="WW8Num214z2">
    <w:name w:val="WW8Num214z2"/>
    <w:rsid w:val="00475479"/>
    <w:rPr>
      <w:rFonts w:ascii="Wingdings" w:hAnsi="Wingdings" w:cs="Wingdings" w:hint="default"/>
    </w:rPr>
  </w:style>
  <w:style w:type="character" w:customStyle="1" w:styleId="WW8Num215z0">
    <w:name w:val="WW8Num215z0"/>
    <w:rsid w:val="00475479"/>
    <w:rPr>
      <w:rFonts w:ascii="Wingdings" w:hAnsi="Wingdings" w:cs="Wingdings" w:hint="default"/>
      <w:sz w:val="16"/>
    </w:rPr>
  </w:style>
  <w:style w:type="character" w:customStyle="1" w:styleId="WW8Num216z0">
    <w:name w:val="WW8Num216z0"/>
    <w:rsid w:val="00475479"/>
    <w:rPr>
      <w:rFonts w:ascii="Times New Roman" w:eastAsia="Times New Roman" w:hAnsi="Times New Roman" w:cs="Times New Roman" w:hint="default"/>
    </w:rPr>
  </w:style>
  <w:style w:type="character" w:customStyle="1" w:styleId="WW8Num216z1">
    <w:name w:val="WW8Num216z1"/>
    <w:rsid w:val="00475479"/>
    <w:rPr>
      <w:rFonts w:ascii="Courier New" w:hAnsi="Courier New" w:cs="Courier New" w:hint="default"/>
    </w:rPr>
  </w:style>
  <w:style w:type="character" w:customStyle="1" w:styleId="WW8Num216z2">
    <w:name w:val="WW8Num216z2"/>
    <w:rsid w:val="00475479"/>
    <w:rPr>
      <w:rFonts w:ascii="Wingdings" w:hAnsi="Wingdings" w:cs="Wingdings" w:hint="default"/>
    </w:rPr>
  </w:style>
  <w:style w:type="character" w:customStyle="1" w:styleId="WW8Num216z3">
    <w:name w:val="WW8Num216z3"/>
    <w:rsid w:val="00475479"/>
    <w:rPr>
      <w:rFonts w:ascii="Symbol" w:hAnsi="Symbol" w:cs="Symbol" w:hint="default"/>
    </w:rPr>
  </w:style>
  <w:style w:type="character" w:customStyle="1" w:styleId="WW8Num217z0">
    <w:name w:val="WW8Num217z0"/>
    <w:rsid w:val="00475479"/>
  </w:style>
  <w:style w:type="character" w:customStyle="1" w:styleId="WW8Num218z0">
    <w:name w:val="WW8Num218z0"/>
    <w:rsid w:val="00475479"/>
  </w:style>
  <w:style w:type="character" w:customStyle="1" w:styleId="WW8Num219z0">
    <w:name w:val="WW8Num219z0"/>
    <w:rsid w:val="00475479"/>
    <w:rPr>
      <w:rFonts w:hint="default"/>
    </w:rPr>
  </w:style>
  <w:style w:type="character" w:customStyle="1" w:styleId="WW8Num220z0">
    <w:name w:val="WW8Num220z0"/>
    <w:rsid w:val="00475479"/>
    <w:rPr>
      <w:rFonts w:hint="default"/>
    </w:rPr>
  </w:style>
  <w:style w:type="character" w:customStyle="1" w:styleId="WW8Num221z0">
    <w:name w:val="WW8Num221z0"/>
    <w:rsid w:val="00475479"/>
  </w:style>
  <w:style w:type="character" w:customStyle="1" w:styleId="WW8Num222z0">
    <w:name w:val="WW8Num222z0"/>
    <w:rsid w:val="00475479"/>
    <w:rPr>
      <w:rFonts w:ascii="Times New Roman" w:hAnsi="Times New Roman" w:cs="Times New Roman" w:hint="default"/>
      <w:b w:val="0"/>
      <w:i w:val="0"/>
    </w:rPr>
  </w:style>
  <w:style w:type="character" w:customStyle="1" w:styleId="WW8Num222z1">
    <w:name w:val="WW8Num222z1"/>
    <w:rsid w:val="00475479"/>
    <w:rPr>
      <w:rFonts w:ascii="Wingdings 2" w:hAnsi="Wingdings 2" w:cs="Times New Roman" w:hint="default"/>
      <w:sz w:val="20"/>
    </w:rPr>
  </w:style>
  <w:style w:type="character" w:customStyle="1" w:styleId="WW8Num222z2">
    <w:name w:val="WW8Num222z2"/>
    <w:rsid w:val="00475479"/>
    <w:rPr>
      <w:rFonts w:ascii="Wingdings" w:hAnsi="Wingdings" w:cs="Wingdings" w:hint="default"/>
    </w:rPr>
  </w:style>
  <w:style w:type="character" w:customStyle="1" w:styleId="WW8Num222z3">
    <w:name w:val="WW8Num222z3"/>
    <w:rsid w:val="00475479"/>
    <w:rPr>
      <w:rFonts w:ascii="Symbol" w:hAnsi="Symbol" w:cs="Symbol" w:hint="default"/>
    </w:rPr>
  </w:style>
  <w:style w:type="character" w:customStyle="1" w:styleId="WW8Num222z4">
    <w:name w:val="WW8Num222z4"/>
    <w:rsid w:val="00475479"/>
    <w:rPr>
      <w:rFonts w:ascii="Courier New" w:hAnsi="Courier New" w:cs="Courier New" w:hint="default"/>
    </w:rPr>
  </w:style>
  <w:style w:type="character" w:customStyle="1" w:styleId="WW8Num223z0">
    <w:name w:val="WW8Num223z0"/>
    <w:rsid w:val="00475479"/>
    <w:rPr>
      <w:rFonts w:ascii="Wingdings" w:hAnsi="Wingdings" w:cs="Wingdings" w:hint="default"/>
      <w:color w:val="808080"/>
    </w:rPr>
  </w:style>
  <w:style w:type="character" w:customStyle="1" w:styleId="WW8Num224z0">
    <w:name w:val="WW8Num224z0"/>
    <w:rsid w:val="00475479"/>
    <w:rPr>
      <w:rFonts w:ascii="Symbol" w:hAnsi="Symbol" w:cs="Symbol" w:hint="default"/>
      <w:color w:val="auto"/>
    </w:rPr>
  </w:style>
  <w:style w:type="character" w:customStyle="1" w:styleId="WW8Num224z1">
    <w:name w:val="WW8Num224z1"/>
    <w:rsid w:val="00475479"/>
    <w:rPr>
      <w:rFonts w:ascii="Courier New" w:hAnsi="Courier New" w:cs="Courier New" w:hint="default"/>
    </w:rPr>
  </w:style>
  <w:style w:type="character" w:customStyle="1" w:styleId="WW8Num224z2">
    <w:name w:val="WW8Num224z2"/>
    <w:rsid w:val="00475479"/>
    <w:rPr>
      <w:rFonts w:ascii="Wingdings" w:hAnsi="Wingdings" w:cs="Wingdings" w:hint="default"/>
    </w:rPr>
  </w:style>
  <w:style w:type="character" w:customStyle="1" w:styleId="WW8Num224z3">
    <w:name w:val="WW8Num224z3"/>
    <w:rsid w:val="00475479"/>
    <w:rPr>
      <w:rFonts w:ascii="Symbol" w:hAnsi="Symbol" w:cs="Symbol" w:hint="default"/>
    </w:rPr>
  </w:style>
  <w:style w:type="character" w:customStyle="1" w:styleId="WW8Num225z0">
    <w:name w:val="WW8Num225z0"/>
    <w:rsid w:val="00475479"/>
    <w:rPr>
      <w:rFonts w:hint="default"/>
    </w:rPr>
  </w:style>
  <w:style w:type="character" w:customStyle="1" w:styleId="WW8Num225z1">
    <w:name w:val="WW8Num225z1"/>
    <w:rsid w:val="00475479"/>
  </w:style>
  <w:style w:type="character" w:customStyle="1" w:styleId="WW8Num225z2">
    <w:name w:val="WW8Num225z2"/>
    <w:rsid w:val="00475479"/>
  </w:style>
  <w:style w:type="character" w:customStyle="1" w:styleId="WW8Num225z3">
    <w:name w:val="WW8Num225z3"/>
    <w:rsid w:val="00475479"/>
  </w:style>
  <w:style w:type="character" w:customStyle="1" w:styleId="WW8Num225z4">
    <w:name w:val="WW8Num225z4"/>
    <w:rsid w:val="00475479"/>
  </w:style>
  <w:style w:type="character" w:customStyle="1" w:styleId="WW8Num225z5">
    <w:name w:val="WW8Num225z5"/>
    <w:rsid w:val="00475479"/>
  </w:style>
  <w:style w:type="character" w:customStyle="1" w:styleId="WW8Num225z6">
    <w:name w:val="WW8Num225z6"/>
    <w:rsid w:val="00475479"/>
  </w:style>
  <w:style w:type="character" w:customStyle="1" w:styleId="WW8Num225z7">
    <w:name w:val="WW8Num225z7"/>
    <w:rsid w:val="00475479"/>
  </w:style>
  <w:style w:type="character" w:customStyle="1" w:styleId="WW8Num225z8">
    <w:name w:val="WW8Num225z8"/>
    <w:rsid w:val="00475479"/>
  </w:style>
  <w:style w:type="character" w:customStyle="1" w:styleId="WW8Num226z0">
    <w:name w:val="WW8Num226z0"/>
    <w:rsid w:val="00475479"/>
    <w:rPr>
      <w:rFonts w:ascii="Symbol" w:hAnsi="Symbol" w:cs="Symbol" w:hint="default"/>
    </w:rPr>
  </w:style>
  <w:style w:type="character" w:customStyle="1" w:styleId="WW8Num227z0">
    <w:name w:val="WW8Num227z0"/>
    <w:rsid w:val="00475479"/>
    <w:rPr>
      <w:rFonts w:ascii="Wingdings 2" w:hAnsi="Wingdings 2" w:cs="Times New Roman" w:hint="default"/>
      <w:sz w:val="20"/>
    </w:rPr>
  </w:style>
  <w:style w:type="character" w:customStyle="1" w:styleId="WW8Num227z1">
    <w:name w:val="WW8Num227z1"/>
    <w:rsid w:val="00475479"/>
    <w:rPr>
      <w:rFonts w:ascii="Monotype Sorts" w:hAnsi="Monotype Sorts" w:cs="Monotype Sorts" w:hint="default"/>
    </w:rPr>
  </w:style>
  <w:style w:type="character" w:customStyle="1" w:styleId="WW8Num227z2">
    <w:name w:val="WW8Num227z2"/>
    <w:rsid w:val="00475479"/>
    <w:rPr>
      <w:rFonts w:ascii="Wingdings" w:hAnsi="Wingdings" w:cs="Wingdings" w:hint="default"/>
    </w:rPr>
  </w:style>
  <w:style w:type="character" w:customStyle="1" w:styleId="WW8Num227z3">
    <w:name w:val="WW8Num227z3"/>
    <w:rsid w:val="00475479"/>
    <w:rPr>
      <w:rFonts w:ascii="Symbol" w:hAnsi="Symbol" w:cs="Symbol" w:hint="default"/>
    </w:rPr>
  </w:style>
  <w:style w:type="character" w:customStyle="1" w:styleId="WW8Num227z4">
    <w:name w:val="WW8Num227z4"/>
    <w:rsid w:val="00475479"/>
    <w:rPr>
      <w:rFonts w:ascii="Courier New" w:hAnsi="Courier New" w:cs="Courier New" w:hint="default"/>
    </w:rPr>
  </w:style>
  <w:style w:type="character" w:customStyle="1" w:styleId="WW8Num228z0">
    <w:name w:val="WW8Num228z0"/>
    <w:rsid w:val="00475479"/>
    <w:rPr>
      <w:rFonts w:ascii="Arial" w:hAnsi="Arial" w:cs="Arial" w:hint="default"/>
      <w:b/>
      <w:i w:val="0"/>
      <w:sz w:val="28"/>
    </w:rPr>
  </w:style>
  <w:style w:type="character" w:customStyle="1" w:styleId="WW8Num229z0">
    <w:name w:val="WW8Num229z0"/>
    <w:rsid w:val="00475479"/>
    <w:rPr>
      <w:rFonts w:ascii="Wingdings" w:hAnsi="Wingdings" w:cs="Wingdings" w:hint="default"/>
      <w:color w:val="808080"/>
    </w:rPr>
  </w:style>
  <w:style w:type="character" w:customStyle="1" w:styleId="WW8Num230z0">
    <w:name w:val="WW8Num230z0"/>
    <w:rsid w:val="00475479"/>
    <w:rPr>
      <w:rFonts w:ascii="Wingdings" w:hAnsi="Wingdings" w:cs="Wingdings" w:hint="default"/>
      <w:sz w:val="20"/>
    </w:rPr>
  </w:style>
  <w:style w:type="character" w:customStyle="1" w:styleId="WW8Num230z1">
    <w:name w:val="WW8Num230z1"/>
    <w:rsid w:val="00475479"/>
    <w:rPr>
      <w:rFonts w:ascii="Courier New" w:hAnsi="Courier New" w:cs="Courier New" w:hint="default"/>
    </w:rPr>
  </w:style>
  <w:style w:type="character" w:customStyle="1" w:styleId="WW8Num230z2">
    <w:name w:val="WW8Num230z2"/>
    <w:rsid w:val="00475479"/>
    <w:rPr>
      <w:rFonts w:ascii="Wingdings" w:hAnsi="Wingdings" w:cs="Wingdings" w:hint="default"/>
    </w:rPr>
  </w:style>
  <w:style w:type="character" w:customStyle="1" w:styleId="WW8Num230z3">
    <w:name w:val="WW8Num230z3"/>
    <w:rsid w:val="00475479"/>
    <w:rPr>
      <w:rFonts w:ascii="Symbol" w:hAnsi="Symbol" w:cs="Symbol" w:hint="default"/>
    </w:rPr>
  </w:style>
  <w:style w:type="character" w:customStyle="1" w:styleId="WW8Num231z0">
    <w:name w:val="WW8Num231z0"/>
    <w:rsid w:val="00475479"/>
    <w:rPr>
      <w:rFonts w:hint="default"/>
    </w:rPr>
  </w:style>
  <w:style w:type="character" w:customStyle="1" w:styleId="WW8Num231z1">
    <w:name w:val="WW8Num231z1"/>
    <w:rsid w:val="00475479"/>
  </w:style>
  <w:style w:type="character" w:customStyle="1" w:styleId="WW8Num231z2">
    <w:name w:val="WW8Num231z2"/>
    <w:rsid w:val="00475479"/>
  </w:style>
  <w:style w:type="character" w:customStyle="1" w:styleId="WW8Num231z3">
    <w:name w:val="WW8Num231z3"/>
    <w:rsid w:val="00475479"/>
  </w:style>
  <w:style w:type="character" w:customStyle="1" w:styleId="WW8Num231z4">
    <w:name w:val="WW8Num231z4"/>
    <w:rsid w:val="00475479"/>
  </w:style>
  <w:style w:type="character" w:customStyle="1" w:styleId="WW8Num231z5">
    <w:name w:val="WW8Num231z5"/>
    <w:rsid w:val="00475479"/>
  </w:style>
  <w:style w:type="character" w:customStyle="1" w:styleId="WW8Num231z6">
    <w:name w:val="WW8Num231z6"/>
    <w:rsid w:val="00475479"/>
  </w:style>
  <w:style w:type="character" w:customStyle="1" w:styleId="WW8Num231z7">
    <w:name w:val="WW8Num231z7"/>
    <w:rsid w:val="00475479"/>
  </w:style>
  <w:style w:type="character" w:customStyle="1" w:styleId="WW8Num231z8">
    <w:name w:val="WW8Num231z8"/>
    <w:rsid w:val="00475479"/>
  </w:style>
  <w:style w:type="character" w:customStyle="1" w:styleId="WW8Num232z0">
    <w:name w:val="WW8Num232z0"/>
    <w:rsid w:val="00475479"/>
  </w:style>
  <w:style w:type="character" w:customStyle="1" w:styleId="WW8Num233z0">
    <w:name w:val="WW8Num233z0"/>
    <w:rsid w:val="00475479"/>
    <w:rPr>
      <w:rFonts w:ascii="Wingdings" w:hAnsi="Wingdings" w:cs="Wingdings" w:hint="default"/>
      <w:color w:val="808080"/>
    </w:rPr>
  </w:style>
  <w:style w:type="character" w:customStyle="1" w:styleId="WW8Num234z0">
    <w:name w:val="WW8Num234z0"/>
    <w:rsid w:val="00475479"/>
    <w:rPr>
      <w:rFonts w:ascii="Wingdings" w:hAnsi="Wingdings" w:cs="Wingdings" w:hint="default"/>
      <w:sz w:val="16"/>
    </w:rPr>
  </w:style>
  <w:style w:type="character" w:customStyle="1" w:styleId="WW8Num235z0">
    <w:name w:val="WW8Num235z0"/>
    <w:rsid w:val="00475479"/>
    <w:rPr>
      <w:rFonts w:ascii="Symbol" w:hAnsi="Symbol" w:cs="Symbol" w:hint="default"/>
      <w:color w:val="auto"/>
    </w:rPr>
  </w:style>
  <w:style w:type="character" w:customStyle="1" w:styleId="WW8Num235z1">
    <w:name w:val="WW8Num235z1"/>
    <w:rsid w:val="00475479"/>
    <w:rPr>
      <w:rFonts w:ascii="Courier New" w:hAnsi="Courier New" w:cs="Courier New" w:hint="default"/>
    </w:rPr>
  </w:style>
  <w:style w:type="character" w:customStyle="1" w:styleId="WW8Num235z2">
    <w:name w:val="WW8Num235z2"/>
    <w:rsid w:val="00475479"/>
    <w:rPr>
      <w:rFonts w:ascii="Wingdings" w:hAnsi="Wingdings" w:cs="Wingdings" w:hint="default"/>
    </w:rPr>
  </w:style>
  <w:style w:type="character" w:customStyle="1" w:styleId="WW8Num235z3">
    <w:name w:val="WW8Num235z3"/>
    <w:rsid w:val="00475479"/>
    <w:rPr>
      <w:rFonts w:ascii="Symbol" w:hAnsi="Symbol" w:cs="Symbol" w:hint="default"/>
    </w:rPr>
  </w:style>
  <w:style w:type="character" w:customStyle="1" w:styleId="WW8Num236z0">
    <w:name w:val="WW8Num236z0"/>
    <w:rsid w:val="00475479"/>
    <w:rPr>
      <w:rFonts w:ascii="Wingdings" w:hAnsi="Wingdings" w:cs="Wingdings" w:hint="default"/>
      <w:color w:val="FF0000"/>
    </w:rPr>
  </w:style>
  <w:style w:type="character" w:customStyle="1" w:styleId="WW8Num237z0">
    <w:name w:val="WW8Num237z0"/>
    <w:rsid w:val="00475479"/>
  </w:style>
  <w:style w:type="character" w:customStyle="1" w:styleId="WW8Num237z1">
    <w:name w:val="WW8Num237z1"/>
    <w:rsid w:val="00475479"/>
  </w:style>
  <w:style w:type="character" w:customStyle="1" w:styleId="WW8Num237z2">
    <w:name w:val="WW8Num237z2"/>
    <w:rsid w:val="00475479"/>
  </w:style>
  <w:style w:type="character" w:customStyle="1" w:styleId="WW8Num237z3">
    <w:name w:val="WW8Num237z3"/>
    <w:rsid w:val="00475479"/>
  </w:style>
  <w:style w:type="character" w:customStyle="1" w:styleId="WW8Num237z4">
    <w:name w:val="WW8Num237z4"/>
    <w:rsid w:val="00475479"/>
  </w:style>
  <w:style w:type="character" w:customStyle="1" w:styleId="WW8Num237z5">
    <w:name w:val="WW8Num237z5"/>
    <w:rsid w:val="00475479"/>
  </w:style>
  <w:style w:type="character" w:customStyle="1" w:styleId="WW8Num237z6">
    <w:name w:val="WW8Num237z6"/>
    <w:rsid w:val="00475479"/>
  </w:style>
  <w:style w:type="character" w:customStyle="1" w:styleId="WW8Num237z7">
    <w:name w:val="WW8Num237z7"/>
    <w:rsid w:val="00475479"/>
  </w:style>
  <w:style w:type="character" w:customStyle="1" w:styleId="WW8Num237z8">
    <w:name w:val="WW8Num237z8"/>
    <w:rsid w:val="00475479"/>
  </w:style>
  <w:style w:type="character" w:customStyle="1" w:styleId="WW8Num238z0">
    <w:name w:val="WW8Num238z0"/>
    <w:rsid w:val="00475479"/>
    <w:rPr>
      <w:rFonts w:ascii="Symbol" w:hAnsi="Symbol" w:cs="Symbol" w:hint="default"/>
    </w:rPr>
  </w:style>
  <w:style w:type="character" w:customStyle="1" w:styleId="WW8Num238z1">
    <w:name w:val="WW8Num238z1"/>
    <w:rsid w:val="00475479"/>
    <w:rPr>
      <w:rFonts w:ascii="Courier New" w:hAnsi="Courier New" w:cs="Courier New" w:hint="default"/>
    </w:rPr>
  </w:style>
  <w:style w:type="character" w:customStyle="1" w:styleId="WW8Num238z2">
    <w:name w:val="WW8Num238z2"/>
    <w:rsid w:val="00475479"/>
    <w:rPr>
      <w:rFonts w:ascii="Wingdings" w:hAnsi="Wingdings" w:cs="Wingdings" w:hint="default"/>
    </w:rPr>
  </w:style>
  <w:style w:type="character" w:customStyle="1" w:styleId="WW8Num239z0">
    <w:name w:val="WW8Num239z0"/>
    <w:rsid w:val="00475479"/>
  </w:style>
  <w:style w:type="character" w:customStyle="1" w:styleId="WW8Num240z0">
    <w:name w:val="WW8Num240z0"/>
    <w:rsid w:val="00475479"/>
    <w:rPr>
      <w:rFonts w:hint="default"/>
    </w:rPr>
  </w:style>
  <w:style w:type="character" w:customStyle="1" w:styleId="WW8Num240z1">
    <w:name w:val="WW8Num240z1"/>
    <w:rsid w:val="00475479"/>
  </w:style>
  <w:style w:type="character" w:customStyle="1" w:styleId="WW8Num240z2">
    <w:name w:val="WW8Num240z2"/>
    <w:rsid w:val="00475479"/>
  </w:style>
  <w:style w:type="character" w:customStyle="1" w:styleId="WW8Num240z3">
    <w:name w:val="WW8Num240z3"/>
    <w:rsid w:val="00475479"/>
  </w:style>
  <w:style w:type="character" w:customStyle="1" w:styleId="WW8Num240z4">
    <w:name w:val="WW8Num240z4"/>
    <w:rsid w:val="00475479"/>
  </w:style>
  <w:style w:type="character" w:customStyle="1" w:styleId="WW8Num240z5">
    <w:name w:val="WW8Num240z5"/>
    <w:rsid w:val="00475479"/>
  </w:style>
  <w:style w:type="character" w:customStyle="1" w:styleId="WW8Num240z6">
    <w:name w:val="WW8Num240z6"/>
    <w:rsid w:val="00475479"/>
  </w:style>
  <w:style w:type="character" w:customStyle="1" w:styleId="WW8Num240z7">
    <w:name w:val="WW8Num240z7"/>
    <w:rsid w:val="00475479"/>
  </w:style>
  <w:style w:type="character" w:customStyle="1" w:styleId="WW8Num240z8">
    <w:name w:val="WW8Num240z8"/>
    <w:rsid w:val="00475479"/>
  </w:style>
  <w:style w:type="character" w:customStyle="1" w:styleId="WW8Num241z0">
    <w:name w:val="WW8Num241z0"/>
    <w:rsid w:val="00475479"/>
    <w:rPr>
      <w:rFonts w:ascii="Wingdings" w:hAnsi="Wingdings" w:cs="Wingdings" w:hint="default"/>
      <w:sz w:val="16"/>
    </w:rPr>
  </w:style>
  <w:style w:type="character" w:customStyle="1" w:styleId="WW8Num242z0">
    <w:name w:val="WW8Num242z0"/>
    <w:rsid w:val="00475479"/>
    <w:rPr>
      <w:rFonts w:ascii="Times New Roman" w:eastAsia="Times New Roman" w:hAnsi="Times New Roman" w:cs="Times New Roman" w:hint="default"/>
    </w:rPr>
  </w:style>
  <w:style w:type="character" w:customStyle="1" w:styleId="WW8Num242z1">
    <w:name w:val="WW8Num242z1"/>
    <w:rsid w:val="00475479"/>
    <w:rPr>
      <w:rFonts w:ascii="Courier New" w:hAnsi="Courier New" w:cs="Courier New" w:hint="default"/>
    </w:rPr>
  </w:style>
  <w:style w:type="character" w:customStyle="1" w:styleId="WW8Num242z2">
    <w:name w:val="WW8Num242z2"/>
    <w:rsid w:val="00475479"/>
    <w:rPr>
      <w:rFonts w:ascii="Wingdings" w:hAnsi="Wingdings" w:cs="Wingdings" w:hint="default"/>
    </w:rPr>
  </w:style>
  <w:style w:type="character" w:customStyle="1" w:styleId="WW8Num242z3">
    <w:name w:val="WW8Num242z3"/>
    <w:rsid w:val="00475479"/>
    <w:rPr>
      <w:rFonts w:ascii="Symbol" w:hAnsi="Symbol" w:cs="Symbol" w:hint="default"/>
    </w:rPr>
  </w:style>
  <w:style w:type="character" w:customStyle="1" w:styleId="WW8Num243z0">
    <w:name w:val="WW8Num243z0"/>
    <w:rsid w:val="00475479"/>
    <w:rPr>
      <w:rFonts w:hint="default"/>
    </w:rPr>
  </w:style>
  <w:style w:type="character" w:customStyle="1" w:styleId="WW8Num243z1">
    <w:name w:val="WW8Num243z1"/>
    <w:rsid w:val="00475479"/>
  </w:style>
  <w:style w:type="character" w:customStyle="1" w:styleId="WW8Num243z2">
    <w:name w:val="WW8Num243z2"/>
    <w:rsid w:val="00475479"/>
  </w:style>
  <w:style w:type="character" w:customStyle="1" w:styleId="WW8Num243z3">
    <w:name w:val="WW8Num243z3"/>
    <w:rsid w:val="00475479"/>
  </w:style>
  <w:style w:type="character" w:customStyle="1" w:styleId="WW8Num243z4">
    <w:name w:val="WW8Num243z4"/>
    <w:rsid w:val="00475479"/>
  </w:style>
  <w:style w:type="character" w:customStyle="1" w:styleId="WW8Num243z5">
    <w:name w:val="WW8Num243z5"/>
    <w:rsid w:val="00475479"/>
  </w:style>
  <w:style w:type="character" w:customStyle="1" w:styleId="WW8Num243z6">
    <w:name w:val="WW8Num243z6"/>
    <w:rsid w:val="00475479"/>
  </w:style>
  <w:style w:type="character" w:customStyle="1" w:styleId="WW8Num243z7">
    <w:name w:val="WW8Num243z7"/>
    <w:rsid w:val="00475479"/>
  </w:style>
  <w:style w:type="character" w:customStyle="1" w:styleId="WW8Num243z8">
    <w:name w:val="WW8Num243z8"/>
    <w:rsid w:val="00475479"/>
  </w:style>
  <w:style w:type="character" w:customStyle="1" w:styleId="WW8Num244z0">
    <w:name w:val="WW8Num244z0"/>
    <w:rsid w:val="00475479"/>
    <w:rPr>
      <w:rFonts w:ascii="Symbol" w:hAnsi="Symbol" w:cs="Symbol" w:hint="default"/>
    </w:rPr>
  </w:style>
  <w:style w:type="character" w:customStyle="1" w:styleId="WW8Num244z1">
    <w:name w:val="WW8Num244z1"/>
    <w:rsid w:val="00475479"/>
    <w:rPr>
      <w:rFonts w:ascii="Courier New" w:hAnsi="Courier New" w:cs="Courier New" w:hint="default"/>
    </w:rPr>
  </w:style>
  <w:style w:type="character" w:customStyle="1" w:styleId="WW8Num244z2">
    <w:name w:val="WW8Num244z2"/>
    <w:rsid w:val="00475479"/>
    <w:rPr>
      <w:rFonts w:ascii="Wingdings" w:hAnsi="Wingdings" w:cs="Wingdings" w:hint="default"/>
    </w:rPr>
  </w:style>
  <w:style w:type="character" w:customStyle="1" w:styleId="WW8Num245z0">
    <w:name w:val="WW8Num245z0"/>
    <w:rsid w:val="00475479"/>
    <w:rPr>
      <w:rFonts w:hint="default"/>
    </w:rPr>
  </w:style>
  <w:style w:type="character" w:customStyle="1" w:styleId="WW8Num245z1">
    <w:name w:val="WW8Num245z1"/>
    <w:rsid w:val="00475479"/>
  </w:style>
  <w:style w:type="character" w:customStyle="1" w:styleId="WW8Num245z2">
    <w:name w:val="WW8Num245z2"/>
    <w:rsid w:val="00475479"/>
  </w:style>
  <w:style w:type="character" w:customStyle="1" w:styleId="WW8Num245z3">
    <w:name w:val="WW8Num245z3"/>
    <w:rsid w:val="00475479"/>
  </w:style>
  <w:style w:type="character" w:customStyle="1" w:styleId="WW8Num245z4">
    <w:name w:val="WW8Num245z4"/>
    <w:rsid w:val="00475479"/>
  </w:style>
  <w:style w:type="character" w:customStyle="1" w:styleId="WW8Num245z5">
    <w:name w:val="WW8Num245z5"/>
    <w:rsid w:val="00475479"/>
  </w:style>
  <w:style w:type="character" w:customStyle="1" w:styleId="WW8Num245z6">
    <w:name w:val="WW8Num245z6"/>
    <w:rsid w:val="00475479"/>
  </w:style>
  <w:style w:type="character" w:customStyle="1" w:styleId="WW8Num245z7">
    <w:name w:val="WW8Num245z7"/>
    <w:rsid w:val="00475479"/>
  </w:style>
  <w:style w:type="character" w:customStyle="1" w:styleId="WW8Num245z8">
    <w:name w:val="WW8Num245z8"/>
    <w:rsid w:val="00475479"/>
  </w:style>
  <w:style w:type="character" w:customStyle="1" w:styleId="WW8Num246z0">
    <w:name w:val="WW8Num246z0"/>
    <w:rsid w:val="00475479"/>
    <w:rPr>
      <w:rFonts w:ascii="Wingdings" w:hAnsi="Wingdings" w:cs="Wingdings" w:hint="default"/>
      <w:color w:val="808080"/>
    </w:rPr>
  </w:style>
  <w:style w:type="character" w:customStyle="1" w:styleId="WW8Num247z0">
    <w:name w:val="WW8Num247z0"/>
    <w:rsid w:val="00475479"/>
    <w:rPr>
      <w:rFonts w:hint="default"/>
    </w:rPr>
  </w:style>
  <w:style w:type="character" w:customStyle="1" w:styleId="WW8Num247z1">
    <w:name w:val="WW8Num247z1"/>
    <w:rsid w:val="00475479"/>
  </w:style>
  <w:style w:type="character" w:customStyle="1" w:styleId="WW8Num247z2">
    <w:name w:val="WW8Num247z2"/>
    <w:rsid w:val="00475479"/>
  </w:style>
  <w:style w:type="character" w:customStyle="1" w:styleId="WW8Num247z3">
    <w:name w:val="WW8Num247z3"/>
    <w:rsid w:val="00475479"/>
  </w:style>
  <w:style w:type="character" w:customStyle="1" w:styleId="WW8Num247z4">
    <w:name w:val="WW8Num247z4"/>
    <w:rsid w:val="00475479"/>
  </w:style>
  <w:style w:type="character" w:customStyle="1" w:styleId="WW8Num247z5">
    <w:name w:val="WW8Num247z5"/>
    <w:rsid w:val="00475479"/>
  </w:style>
  <w:style w:type="character" w:customStyle="1" w:styleId="WW8Num247z6">
    <w:name w:val="WW8Num247z6"/>
    <w:rsid w:val="00475479"/>
  </w:style>
  <w:style w:type="character" w:customStyle="1" w:styleId="WW8Num247z7">
    <w:name w:val="WW8Num247z7"/>
    <w:rsid w:val="00475479"/>
  </w:style>
  <w:style w:type="character" w:customStyle="1" w:styleId="WW8Num247z8">
    <w:name w:val="WW8Num247z8"/>
    <w:rsid w:val="00475479"/>
  </w:style>
  <w:style w:type="character" w:customStyle="1" w:styleId="WW8Num248z0">
    <w:name w:val="WW8Num248z0"/>
    <w:rsid w:val="00475479"/>
  </w:style>
  <w:style w:type="character" w:customStyle="1" w:styleId="WW8Num249z0">
    <w:name w:val="WW8Num249z0"/>
    <w:rsid w:val="00475479"/>
    <w:rPr>
      <w:rFonts w:ascii="Wingdings" w:hAnsi="Wingdings" w:cs="Wingdings" w:hint="default"/>
      <w:color w:val="808080"/>
    </w:rPr>
  </w:style>
  <w:style w:type="character" w:customStyle="1" w:styleId="WW8Num250z0">
    <w:name w:val="WW8Num250z0"/>
    <w:rsid w:val="00475479"/>
    <w:rPr>
      <w:rFonts w:hint="default"/>
    </w:rPr>
  </w:style>
  <w:style w:type="character" w:customStyle="1" w:styleId="WW8Num251z0">
    <w:name w:val="WW8Num251z0"/>
    <w:rsid w:val="00475479"/>
    <w:rPr>
      <w:rFonts w:hint="default"/>
    </w:rPr>
  </w:style>
  <w:style w:type="character" w:customStyle="1" w:styleId="WW8Num251z1">
    <w:name w:val="WW8Num251z1"/>
    <w:rsid w:val="00475479"/>
  </w:style>
  <w:style w:type="character" w:customStyle="1" w:styleId="WW8Num251z2">
    <w:name w:val="WW8Num251z2"/>
    <w:rsid w:val="00475479"/>
  </w:style>
  <w:style w:type="character" w:customStyle="1" w:styleId="WW8Num251z3">
    <w:name w:val="WW8Num251z3"/>
    <w:rsid w:val="00475479"/>
  </w:style>
  <w:style w:type="character" w:customStyle="1" w:styleId="WW8Num251z4">
    <w:name w:val="WW8Num251z4"/>
    <w:rsid w:val="00475479"/>
  </w:style>
  <w:style w:type="character" w:customStyle="1" w:styleId="WW8Num251z5">
    <w:name w:val="WW8Num251z5"/>
    <w:rsid w:val="00475479"/>
  </w:style>
  <w:style w:type="character" w:customStyle="1" w:styleId="WW8Num251z6">
    <w:name w:val="WW8Num251z6"/>
    <w:rsid w:val="00475479"/>
  </w:style>
  <w:style w:type="character" w:customStyle="1" w:styleId="WW8Num251z7">
    <w:name w:val="WW8Num251z7"/>
    <w:rsid w:val="00475479"/>
  </w:style>
  <w:style w:type="character" w:customStyle="1" w:styleId="WW8Num251z8">
    <w:name w:val="WW8Num251z8"/>
    <w:rsid w:val="00475479"/>
  </w:style>
  <w:style w:type="character" w:customStyle="1" w:styleId="WW8Num252z0">
    <w:name w:val="WW8Num252z0"/>
    <w:rsid w:val="00475479"/>
  </w:style>
  <w:style w:type="character" w:customStyle="1" w:styleId="WW8Num253z0">
    <w:name w:val="WW8Num253z0"/>
    <w:rsid w:val="00475479"/>
    <w:rPr>
      <w:rFonts w:hint="default"/>
    </w:rPr>
  </w:style>
  <w:style w:type="character" w:customStyle="1" w:styleId="WW8Num253z1">
    <w:name w:val="WW8Num253z1"/>
    <w:rsid w:val="00475479"/>
  </w:style>
  <w:style w:type="character" w:customStyle="1" w:styleId="WW8Num253z2">
    <w:name w:val="WW8Num253z2"/>
    <w:rsid w:val="00475479"/>
  </w:style>
  <w:style w:type="character" w:customStyle="1" w:styleId="WW8Num253z3">
    <w:name w:val="WW8Num253z3"/>
    <w:rsid w:val="00475479"/>
  </w:style>
  <w:style w:type="character" w:customStyle="1" w:styleId="WW8Num253z4">
    <w:name w:val="WW8Num253z4"/>
    <w:rsid w:val="00475479"/>
  </w:style>
  <w:style w:type="character" w:customStyle="1" w:styleId="WW8Num253z5">
    <w:name w:val="WW8Num253z5"/>
    <w:rsid w:val="00475479"/>
  </w:style>
  <w:style w:type="character" w:customStyle="1" w:styleId="WW8Num253z6">
    <w:name w:val="WW8Num253z6"/>
    <w:rsid w:val="00475479"/>
  </w:style>
  <w:style w:type="character" w:customStyle="1" w:styleId="WW8Num253z7">
    <w:name w:val="WW8Num253z7"/>
    <w:rsid w:val="00475479"/>
  </w:style>
  <w:style w:type="character" w:customStyle="1" w:styleId="WW8Num253z8">
    <w:name w:val="WW8Num253z8"/>
    <w:rsid w:val="00475479"/>
  </w:style>
  <w:style w:type="character" w:customStyle="1" w:styleId="WW8Num254z0">
    <w:name w:val="WW8Num254z0"/>
    <w:rsid w:val="00475479"/>
    <w:rPr>
      <w:rFonts w:ascii="Symbol" w:hAnsi="Symbol" w:cs="Symbol" w:hint="default"/>
    </w:rPr>
  </w:style>
  <w:style w:type="character" w:customStyle="1" w:styleId="WW8Num255z0">
    <w:name w:val="WW8Num255z0"/>
    <w:rsid w:val="00475479"/>
  </w:style>
  <w:style w:type="character" w:customStyle="1" w:styleId="WW8Num255z1">
    <w:name w:val="WW8Num255z1"/>
    <w:rsid w:val="00475479"/>
  </w:style>
  <w:style w:type="character" w:customStyle="1" w:styleId="WW8Num255z2">
    <w:name w:val="WW8Num255z2"/>
    <w:rsid w:val="00475479"/>
  </w:style>
  <w:style w:type="character" w:customStyle="1" w:styleId="WW8Num255z3">
    <w:name w:val="WW8Num255z3"/>
    <w:rsid w:val="00475479"/>
  </w:style>
  <w:style w:type="character" w:customStyle="1" w:styleId="WW8Num255z4">
    <w:name w:val="WW8Num255z4"/>
    <w:rsid w:val="00475479"/>
  </w:style>
  <w:style w:type="character" w:customStyle="1" w:styleId="WW8Num255z5">
    <w:name w:val="WW8Num255z5"/>
    <w:rsid w:val="00475479"/>
  </w:style>
  <w:style w:type="character" w:customStyle="1" w:styleId="WW8Num255z6">
    <w:name w:val="WW8Num255z6"/>
    <w:rsid w:val="00475479"/>
  </w:style>
  <w:style w:type="character" w:customStyle="1" w:styleId="WW8Num255z7">
    <w:name w:val="WW8Num255z7"/>
    <w:rsid w:val="00475479"/>
  </w:style>
  <w:style w:type="character" w:customStyle="1" w:styleId="WW8Num255z8">
    <w:name w:val="WW8Num255z8"/>
    <w:rsid w:val="00475479"/>
  </w:style>
  <w:style w:type="character" w:customStyle="1" w:styleId="WW8Num256z0">
    <w:name w:val="WW8Num256z0"/>
    <w:rsid w:val="00475479"/>
    <w:rPr>
      <w:rFonts w:ascii="Times New Roman" w:eastAsia="Times New Roman" w:hAnsi="Times New Roman" w:cs="Times New Roman" w:hint="default"/>
    </w:rPr>
  </w:style>
  <w:style w:type="character" w:customStyle="1" w:styleId="WW8Num256z1">
    <w:name w:val="WW8Num256z1"/>
    <w:rsid w:val="00475479"/>
    <w:rPr>
      <w:rFonts w:ascii="Courier New" w:hAnsi="Courier New" w:cs="Courier New" w:hint="default"/>
    </w:rPr>
  </w:style>
  <w:style w:type="character" w:customStyle="1" w:styleId="WW8Num256z2">
    <w:name w:val="WW8Num256z2"/>
    <w:rsid w:val="00475479"/>
    <w:rPr>
      <w:rFonts w:ascii="Wingdings" w:hAnsi="Wingdings" w:cs="Wingdings" w:hint="default"/>
    </w:rPr>
  </w:style>
  <w:style w:type="character" w:customStyle="1" w:styleId="WW8Num256z3">
    <w:name w:val="WW8Num256z3"/>
    <w:rsid w:val="00475479"/>
    <w:rPr>
      <w:rFonts w:ascii="Symbol" w:hAnsi="Symbol" w:cs="Symbol" w:hint="default"/>
    </w:rPr>
  </w:style>
  <w:style w:type="character" w:customStyle="1" w:styleId="WW8Num257z0">
    <w:name w:val="WW8Num257z0"/>
    <w:rsid w:val="00475479"/>
    <w:rPr>
      <w:rFonts w:ascii="Times New Roman" w:eastAsia="Times New Roman" w:hAnsi="Times New Roman" w:cs="Times New Roman" w:hint="default"/>
    </w:rPr>
  </w:style>
  <w:style w:type="character" w:customStyle="1" w:styleId="WW8Num257z1">
    <w:name w:val="WW8Num257z1"/>
    <w:rsid w:val="00475479"/>
    <w:rPr>
      <w:rFonts w:ascii="Courier New" w:hAnsi="Courier New" w:cs="Courier New" w:hint="default"/>
    </w:rPr>
  </w:style>
  <w:style w:type="character" w:customStyle="1" w:styleId="WW8Num257z2">
    <w:name w:val="WW8Num257z2"/>
    <w:rsid w:val="00475479"/>
    <w:rPr>
      <w:rFonts w:ascii="Wingdings" w:hAnsi="Wingdings" w:cs="Wingdings" w:hint="default"/>
    </w:rPr>
  </w:style>
  <w:style w:type="character" w:customStyle="1" w:styleId="WW8Num257z3">
    <w:name w:val="WW8Num257z3"/>
    <w:rsid w:val="00475479"/>
    <w:rPr>
      <w:rFonts w:ascii="Symbol" w:hAnsi="Symbol" w:cs="Symbol" w:hint="default"/>
    </w:rPr>
  </w:style>
  <w:style w:type="character" w:customStyle="1" w:styleId="WW8Num258z0">
    <w:name w:val="WW8Num258z0"/>
    <w:rsid w:val="00475479"/>
  </w:style>
  <w:style w:type="character" w:customStyle="1" w:styleId="WW8Num258z1">
    <w:name w:val="WW8Num258z1"/>
    <w:rsid w:val="00475479"/>
  </w:style>
  <w:style w:type="character" w:customStyle="1" w:styleId="WW8Num258z2">
    <w:name w:val="WW8Num258z2"/>
    <w:rsid w:val="00475479"/>
  </w:style>
  <w:style w:type="character" w:customStyle="1" w:styleId="WW8Num258z3">
    <w:name w:val="WW8Num258z3"/>
    <w:rsid w:val="00475479"/>
  </w:style>
  <w:style w:type="character" w:customStyle="1" w:styleId="WW8Num258z4">
    <w:name w:val="WW8Num258z4"/>
    <w:rsid w:val="00475479"/>
  </w:style>
  <w:style w:type="character" w:customStyle="1" w:styleId="WW8Num258z5">
    <w:name w:val="WW8Num258z5"/>
    <w:rsid w:val="00475479"/>
  </w:style>
  <w:style w:type="character" w:customStyle="1" w:styleId="WW8Num258z6">
    <w:name w:val="WW8Num258z6"/>
    <w:rsid w:val="00475479"/>
  </w:style>
  <w:style w:type="character" w:customStyle="1" w:styleId="WW8Num258z7">
    <w:name w:val="WW8Num258z7"/>
    <w:rsid w:val="00475479"/>
  </w:style>
  <w:style w:type="character" w:customStyle="1" w:styleId="WW8Num258z8">
    <w:name w:val="WW8Num258z8"/>
    <w:rsid w:val="00475479"/>
  </w:style>
  <w:style w:type="character" w:customStyle="1" w:styleId="WW8Num259z0">
    <w:name w:val="WW8Num259z0"/>
    <w:rsid w:val="00475479"/>
    <w:rPr>
      <w:rFonts w:hint="default"/>
      <w:b/>
    </w:rPr>
  </w:style>
  <w:style w:type="character" w:customStyle="1" w:styleId="WW8Num260z0">
    <w:name w:val="WW8Num260z0"/>
    <w:rsid w:val="00475479"/>
    <w:rPr>
      <w:rFonts w:ascii="Wingdings" w:hAnsi="Wingdings" w:cs="Wingdings" w:hint="default"/>
      <w:color w:val="808080"/>
    </w:rPr>
  </w:style>
  <w:style w:type="character" w:customStyle="1" w:styleId="WW8Num261z0">
    <w:name w:val="WW8Num261z0"/>
    <w:rsid w:val="00475479"/>
    <w:rPr>
      <w:rFonts w:ascii="Symbol" w:hAnsi="Symbol" w:cs="Symbol" w:hint="default"/>
    </w:rPr>
  </w:style>
  <w:style w:type="character" w:customStyle="1" w:styleId="WW8Num261z1">
    <w:name w:val="WW8Num261z1"/>
    <w:rsid w:val="00475479"/>
    <w:rPr>
      <w:rFonts w:ascii="Courier New" w:hAnsi="Courier New" w:cs="Courier New" w:hint="default"/>
    </w:rPr>
  </w:style>
  <w:style w:type="character" w:customStyle="1" w:styleId="WW8Num261z2">
    <w:name w:val="WW8Num261z2"/>
    <w:rsid w:val="00475479"/>
    <w:rPr>
      <w:rFonts w:ascii="Wingdings" w:hAnsi="Wingdings" w:cs="Wingdings" w:hint="default"/>
    </w:rPr>
  </w:style>
  <w:style w:type="character" w:customStyle="1" w:styleId="WW8Num262z0">
    <w:name w:val="WW8Num262z0"/>
    <w:rsid w:val="00475479"/>
    <w:rPr>
      <w:rFonts w:hint="default"/>
    </w:rPr>
  </w:style>
  <w:style w:type="character" w:customStyle="1" w:styleId="WW8Num262z1">
    <w:name w:val="WW8Num262z1"/>
    <w:rsid w:val="00475479"/>
  </w:style>
  <w:style w:type="character" w:customStyle="1" w:styleId="WW8Num262z2">
    <w:name w:val="WW8Num262z2"/>
    <w:rsid w:val="00475479"/>
  </w:style>
  <w:style w:type="character" w:customStyle="1" w:styleId="WW8Num262z3">
    <w:name w:val="WW8Num262z3"/>
    <w:rsid w:val="00475479"/>
  </w:style>
  <w:style w:type="character" w:customStyle="1" w:styleId="WW8Num262z4">
    <w:name w:val="WW8Num262z4"/>
    <w:rsid w:val="00475479"/>
  </w:style>
  <w:style w:type="character" w:customStyle="1" w:styleId="WW8Num262z5">
    <w:name w:val="WW8Num262z5"/>
    <w:rsid w:val="00475479"/>
  </w:style>
  <w:style w:type="character" w:customStyle="1" w:styleId="WW8Num262z6">
    <w:name w:val="WW8Num262z6"/>
    <w:rsid w:val="00475479"/>
  </w:style>
  <w:style w:type="character" w:customStyle="1" w:styleId="WW8Num262z7">
    <w:name w:val="WW8Num262z7"/>
    <w:rsid w:val="00475479"/>
  </w:style>
  <w:style w:type="character" w:customStyle="1" w:styleId="WW8Num262z8">
    <w:name w:val="WW8Num262z8"/>
    <w:rsid w:val="00475479"/>
  </w:style>
  <w:style w:type="character" w:customStyle="1" w:styleId="WW8Num263z0">
    <w:name w:val="WW8Num263z0"/>
    <w:rsid w:val="00475479"/>
    <w:rPr>
      <w:rFonts w:hint="default"/>
    </w:rPr>
  </w:style>
  <w:style w:type="character" w:customStyle="1" w:styleId="WW8Num264z0">
    <w:name w:val="WW8Num264z0"/>
    <w:rsid w:val="00475479"/>
    <w:rPr>
      <w:rFonts w:ascii="Wingdings" w:hAnsi="Wingdings" w:cs="Wingdings" w:hint="default"/>
      <w:sz w:val="16"/>
    </w:rPr>
  </w:style>
  <w:style w:type="character" w:customStyle="1" w:styleId="WW8Num265z0">
    <w:name w:val="WW8Num265z0"/>
    <w:rsid w:val="00475479"/>
    <w:rPr>
      <w:rFonts w:hint="default"/>
    </w:rPr>
  </w:style>
  <w:style w:type="character" w:customStyle="1" w:styleId="WW8Num265z1">
    <w:name w:val="WW8Num265z1"/>
    <w:rsid w:val="00475479"/>
  </w:style>
  <w:style w:type="character" w:customStyle="1" w:styleId="WW8Num265z2">
    <w:name w:val="WW8Num265z2"/>
    <w:rsid w:val="00475479"/>
  </w:style>
  <w:style w:type="character" w:customStyle="1" w:styleId="WW8Num265z3">
    <w:name w:val="WW8Num265z3"/>
    <w:rsid w:val="00475479"/>
  </w:style>
  <w:style w:type="character" w:customStyle="1" w:styleId="WW8Num265z4">
    <w:name w:val="WW8Num265z4"/>
    <w:rsid w:val="00475479"/>
  </w:style>
  <w:style w:type="character" w:customStyle="1" w:styleId="WW8Num265z5">
    <w:name w:val="WW8Num265z5"/>
    <w:rsid w:val="00475479"/>
  </w:style>
  <w:style w:type="character" w:customStyle="1" w:styleId="WW8Num265z6">
    <w:name w:val="WW8Num265z6"/>
    <w:rsid w:val="00475479"/>
  </w:style>
  <w:style w:type="character" w:customStyle="1" w:styleId="WW8Num265z7">
    <w:name w:val="WW8Num265z7"/>
    <w:rsid w:val="00475479"/>
  </w:style>
  <w:style w:type="character" w:customStyle="1" w:styleId="WW8Num265z8">
    <w:name w:val="WW8Num265z8"/>
    <w:rsid w:val="00475479"/>
  </w:style>
  <w:style w:type="character" w:customStyle="1" w:styleId="WW8Num266z0">
    <w:name w:val="WW8Num266z0"/>
    <w:rsid w:val="00475479"/>
    <w:rPr>
      <w:rFonts w:ascii="Wingdings" w:hAnsi="Wingdings" w:cs="Wingdings" w:hint="default"/>
      <w:sz w:val="16"/>
    </w:rPr>
  </w:style>
  <w:style w:type="character" w:customStyle="1" w:styleId="WW8Num267z0">
    <w:name w:val="WW8Num267z0"/>
    <w:rsid w:val="00475479"/>
    <w:rPr>
      <w:rFonts w:ascii="Wingdings" w:hAnsi="Wingdings" w:cs="Wingdings" w:hint="default"/>
      <w:color w:val="808080"/>
    </w:rPr>
  </w:style>
  <w:style w:type="character" w:customStyle="1" w:styleId="WW8Num268z0">
    <w:name w:val="WW8Num268z0"/>
    <w:rsid w:val="00475479"/>
    <w:rPr>
      <w:rFonts w:ascii="Wingdings 2" w:hAnsi="Wingdings 2" w:cs="Times New Roman" w:hint="default"/>
      <w:sz w:val="16"/>
    </w:rPr>
  </w:style>
  <w:style w:type="character" w:customStyle="1" w:styleId="WW8Num268z1">
    <w:name w:val="WW8Num268z1"/>
    <w:rsid w:val="00475479"/>
    <w:rPr>
      <w:rFonts w:ascii="Courier New" w:hAnsi="Courier New" w:cs="Courier New" w:hint="default"/>
    </w:rPr>
  </w:style>
  <w:style w:type="character" w:customStyle="1" w:styleId="WW8Num268z2">
    <w:name w:val="WW8Num268z2"/>
    <w:rsid w:val="00475479"/>
    <w:rPr>
      <w:rFonts w:ascii="Wingdings" w:hAnsi="Wingdings" w:cs="Wingdings" w:hint="default"/>
    </w:rPr>
  </w:style>
  <w:style w:type="character" w:customStyle="1" w:styleId="WW8Num268z3">
    <w:name w:val="WW8Num268z3"/>
    <w:rsid w:val="00475479"/>
    <w:rPr>
      <w:rFonts w:ascii="Symbol" w:hAnsi="Symbol" w:cs="Symbol" w:hint="default"/>
    </w:rPr>
  </w:style>
  <w:style w:type="character" w:customStyle="1" w:styleId="WW8Num269z0">
    <w:name w:val="WW8Num269z0"/>
    <w:rsid w:val="00475479"/>
    <w:rPr>
      <w:rFonts w:ascii="Times New Roman" w:hAnsi="Times New Roman" w:cs="Times New Roman" w:hint="default"/>
      <w:i/>
    </w:rPr>
  </w:style>
  <w:style w:type="character" w:customStyle="1" w:styleId="WW8Num269z1">
    <w:name w:val="WW8Num269z1"/>
    <w:rsid w:val="00475479"/>
    <w:rPr>
      <w:rFonts w:ascii="Courier New" w:hAnsi="Courier New" w:cs="Courier New" w:hint="default"/>
    </w:rPr>
  </w:style>
  <w:style w:type="character" w:customStyle="1" w:styleId="WW8Num269z2">
    <w:name w:val="WW8Num269z2"/>
    <w:rsid w:val="00475479"/>
    <w:rPr>
      <w:rFonts w:ascii="Wingdings" w:hAnsi="Wingdings" w:cs="Wingdings" w:hint="default"/>
    </w:rPr>
  </w:style>
  <w:style w:type="character" w:customStyle="1" w:styleId="WW8Num269z3">
    <w:name w:val="WW8Num269z3"/>
    <w:rsid w:val="00475479"/>
    <w:rPr>
      <w:rFonts w:ascii="Symbol" w:hAnsi="Symbol" w:cs="Symbol" w:hint="default"/>
    </w:rPr>
  </w:style>
  <w:style w:type="character" w:customStyle="1" w:styleId="WW8Num270z0">
    <w:name w:val="WW8Num270z0"/>
    <w:rsid w:val="00475479"/>
    <w:rPr>
      <w:rFonts w:ascii="Wingdings" w:hAnsi="Wingdings" w:cs="Wingdings" w:hint="default"/>
      <w:sz w:val="16"/>
    </w:rPr>
  </w:style>
  <w:style w:type="character" w:customStyle="1" w:styleId="WW8Num271z0">
    <w:name w:val="WW8Num271z0"/>
    <w:rsid w:val="00475479"/>
    <w:rPr>
      <w:rFonts w:ascii="Wingdings 2" w:hAnsi="Wingdings 2" w:cs="Times New Roman" w:hint="default"/>
      <w:sz w:val="20"/>
    </w:rPr>
  </w:style>
  <w:style w:type="character" w:customStyle="1" w:styleId="WW8Num271z1">
    <w:name w:val="WW8Num271z1"/>
    <w:rsid w:val="00475479"/>
    <w:rPr>
      <w:rFonts w:ascii="Wingdings 2" w:hAnsi="Wingdings 2" w:cs="Times New Roman" w:hint="default"/>
      <w:sz w:val="16"/>
    </w:rPr>
  </w:style>
  <w:style w:type="character" w:customStyle="1" w:styleId="WW8Num271z2">
    <w:name w:val="WW8Num271z2"/>
    <w:rsid w:val="00475479"/>
    <w:rPr>
      <w:rFonts w:ascii="Wingdings" w:hAnsi="Wingdings" w:cs="Wingdings" w:hint="default"/>
    </w:rPr>
  </w:style>
  <w:style w:type="character" w:customStyle="1" w:styleId="WW8Num271z3">
    <w:name w:val="WW8Num271z3"/>
    <w:rsid w:val="00475479"/>
    <w:rPr>
      <w:rFonts w:ascii="Symbol" w:hAnsi="Symbol" w:cs="Symbol" w:hint="default"/>
    </w:rPr>
  </w:style>
  <w:style w:type="character" w:customStyle="1" w:styleId="WW8Num271z4">
    <w:name w:val="WW8Num271z4"/>
    <w:rsid w:val="00475479"/>
    <w:rPr>
      <w:rFonts w:ascii="Courier New" w:hAnsi="Courier New" w:cs="Courier New" w:hint="default"/>
    </w:rPr>
  </w:style>
  <w:style w:type="character" w:customStyle="1" w:styleId="WW8Num272z0">
    <w:name w:val="WW8Num272z0"/>
    <w:rsid w:val="00475479"/>
    <w:rPr>
      <w:rFonts w:ascii="Wingdings" w:hAnsi="Wingdings" w:cs="Wingdings" w:hint="default"/>
      <w:color w:val="FF0000"/>
    </w:rPr>
  </w:style>
  <w:style w:type="character" w:customStyle="1" w:styleId="WW8Num273z0">
    <w:name w:val="WW8Num273z0"/>
    <w:rsid w:val="00475479"/>
    <w:rPr>
      <w:rFonts w:hint="default"/>
    </w:rPr>
  </w:style>
  <w:style w:type="character" w:customStyle="1" w:styleId="WW8Num273z1">
    <w:name w:val="WW8Num273z1"/>
    <w:rsid w:val="00475479"/>
  </w:style>
  <w:style w:type="character" w:customStyle="1" w:styleId="WW8Num273z2">
    <w:name w:val="WW8Num273z2"/>
    <w:rsid w:val="00475479"/>
  </w:style>
  <w:style w:type="character" w:customStyle="1" w:styleId="WW8Num273z3">
    <w:name w:val="WW8Num273z3"/>
    <w:rsid w:val="00475479"/>
  </w:style>
  <w:style w:type="character" w:customStyle="1" w:styleId="WW8Num273z4">
    <w:name w:val="WW8Num273z4"/>
    <w:rsid w:val="00475479"/>
  </w:style>
  <w:style w:type="character" w:customStyle="1" w:styleId="WW8Num273z5">
    <w:name w:val="WW8Num273z5"/>
    <w:rsid w:val="00475479"/>
  </w:style>
  <w:style w:type="character" w:customStyle="1" w:styleId="WW8Num273z6">
    <w:name w:val="WW8Num273z6"/>
    <w:rsid w:val="00475479"/>
  </w:style>
  <w:style w:type="character" w:customStyle="1" w:styleId="WW8Num273z7">
    <w:name w:val="WW8Num273z7"/>
    <w:rsid w:val="00475479"/>
  </w:style>
  <w:style w:type="character" w:customStyle="1" w:styleId="WW8Num273z8">
    <w:name w:val="WW8Num273z8"/>
    <w:rsid w:val="00475479"/>
  </w:style>
  <w:style w:type="character" w:customStyle="1" w:styleId="WW8Num274z0">
    <w:name w:val="WW8Num274z0"/>
    <w:rsid w:val="00475479"/>
    <w:rPr>
      <w:rFonts w:hint="default"/>
    </w:rPr>
  </w:style>
  <w:style w:type="character" w:customStyle="1" w:styleId="WW8Num274z1">
    <w:name w:val="WW8Num274z1"/>
    <w:rsid w:val="00475479"/>
  </w:style>
  <w:style w:type="character" w:customStyle="1" w:styleId="WW8Num274z2">
    <w:name w:val="WW8Num274z2"/>
    <w:rsid w:val="00475479"/>
  </w:style>
  <w:style w:type="character" w:customStyle="1" w:styleId="WW8Num274z3">
    <w:name w:val="WW8Num274z3"/>
    <w:rsid w:val="00475479"/>
  </w:style>
  <w:style w:type="character" w:customStyle="1" w:styleId="WW8Num274z4">
    <w:name w:val="WW8Num274z4"/>
    <w:rsid w:val="00475479"/>
  </w:style>
  <w:style w:type="character" w:customStyle="1" w:styleId="WW8Num274z5">
    <w:name w:val="WW8Num274z5"/>
    <w:rsid w:val="00475479"/>
  </w:style>
  <w:style w:type="character" w:customStyle="1" w:styleId="WW8Num274z6">
    <w:name w:val="WW8Num274z6"/>
    <w:rsid w:val="00475479"/>
  </w:style>
  <w:style w:type="character" w:customStyle="1" w:styleId="WW8Num274z7">
    <w:name w:val="WW8Num274z7"/>
    <w:rsid w:val="00475479"/>
  </w:style>
  <w:style w:type="character" w:customStyle="1" w:styleId="WW8Num274z8">
    <w:name w:val="WW8Num274z8"/>
    <w:rsid w:val="00475479"/>
  </w:style>
  <w:style w:type="character" w:customStyle="1" w:styleId="WW8Num275z0">
    <w:name w:val="WW8Num275z0"/>
    <w:rsid w:val="00475479"/>
  </w:style>
  <w:style w:type="character" w:customStyle="1" w:styleId="WW8Num275z1">
    <w:name w:val="WW8Num275z1"/>
    <w:rsid w:val="00475479"/>
  </w:style>
  <w:style w:type="character" w:customStyle="1" w:styleId="WW8Num275z2">
    <w:name w:val="WW8Num275z2"/>
    <w:rsid w:val="00475479"/>
  </w:style>
  <w:style w:type="character" w:customStyle="1" w:styleId="WW8Num275z3">
    <w:name w:val="WW8Num275z3"/>
    <w:rsid w:val="00475479"/>
  </w:style>
  <w:style w:type="character" w:customStyle="1" w:styleId="WW8Num275z4">
    <w:name w:val="WW8Num275z4"/>
    <w:rsid w:val="00475479"/>
  </w:style>
  <w:style w:type="character" w:customStyle="1" w:styleId="WW8Num275z5">
    <w:name w:val="WW8Num275z5"/>
    <w:rsid w:val="00475479"/>
  </w:style>
  <w:style w:type="character" w:customStyle="1" w:styleId="WW8Num275z6">
    <w:name w:val="WW8Num275z6"/>
    <w:rsid w:val="00475479"/>
  </w:style>
  <w:style w:type="character" w:customStyle="1" w:styleId="WW8Num275z7">
    <w:name w:val="WW8Num275z7"/>
    <w:rsid w:val="00475479"/>
  </w:style>
  <w:style w:type="character" w:customStyle="1" w:styleId="WW8Num275z8">
    <w:name w:val="WW8Num275z8"/>
    <w:rsid w:val="00475479"/>
  </w:style>
  <w:style w:type="character" w:customStyle="1" w:styleId="WW8Num276z0">
    <w:name w:val="WW8Num276z0"/>
    <w:rsid w:val="00475479"/>
    <w:rPr>
      <w:rFonts w:hint="default"/>
    </w:rPr>
  </w:style>
  <w:style w:type="character" w:customStyle="1" w:styleId="WW8Num276z1">
    <w:name w:val="WW8Num276z1"/>
    <w:rsid w:val="00475479"/>
    <w:rPr>
      <w:rFonts w:ascii="Courier New" w:hAnsi="Courier New" w:cs="Courier New" w:hint="default"/>
    </w:rPr>
  </w:style>
  <w:style w:type="character" w:customStyle="1" w:styleId="WW8Num276z2">
    <w:name w:val="WW8Num276z2"/>
    <w:rsid w:val="00475479"/>
    <w:rPr>
      <w:rFonts w:ascii="Wingdings" w:hAnsi="Wingdings" w:cs="Wingdings" w:hint="default"/>
    </w:rPr>
  </w:style>
  <w:style w:type="character" w:customStyle="1" w:styleId="WW8Num276z3">
    <w:name w:val="WW8Num276z3"/>
    <w:rsid w:val="00475479"/>
    <w:rPr>
      <w:rFonts w:ascii="Symbol" w:hAnsi="Symbol" w:cs="Symbol" w:hint="default"/>
    </w:rPr>
  </w:style>
  <w:style w:type="character" w:customStyle="1" w:styleId="WW8Num277z0">
    <w:name w:val="WW8Num277z0"/>
    <w:rsid w:val="00475479"/>
    <w:rPr>
      <w:rFonts w:hint="default"/>
    </w:rPr>
  </w:style>
  <w:style w:type="character" w:customStyle="1" w:styleId="WW8Num278z0">
    <w:name w:val="WW8Num278z0"/>
    <w:rsid w:val="00475479"/>
    <w:rPr>
      <w:rFonts w:hint="default"/>
    </w:rPr>
  </w:style>
  <w:style w:type="character" w:customStyle="1" w:styleId="WW8Num278z1">
    <w:name w:val="WW8Num278z1"/>
    <w:rsid w:val="00475479"/>
  </w:style>
  <w:style w:type="character" w:customStyle="1" w:styleId="WW8Num278z2">
    <w:name w:val="WW8Num278z2"/>
    <w:rsid w:val="00475479"/>
  </w:style>
  <w:style w:type="character" w:customStyle="1" w:styleId="WW8Num278z3">
    <w:name w:val="WW8Num278z3"/>
    <w:rsid w:val="00475479"/>
  </w:style>
  <w:style w:type="character" w:customStyle="1" w:styleId="WW8Num278z4">
    <w:name w:val="WW8Num278z4"/>
    <w:rsid w:val="00475479"/>
  </w:style>
  <w:style w:type="character" w:customStyle="1" w:styleId="WW8Num278z5">
    <w:name w:val="WW8Num278z5"/>
    <w:rsid w:val="00475479"/>
  </w:style>
  <w:style w:type="character" w:customStyle="1" w:styleId="WW8Num278z6">
    <w:name w:val="WW8Num278z6"/>
    <w:rsid w:val="00475479"/>
  </w:style>
  <w:style w:type="character" w:customStyle="1" w:styleId="WW8Num278z7">
    <w:name w:val="WW8Num278z7"/>
    <w:rsid w:val="00475479"/>
  </w:style>
  <w:style w:type="character" w:customStyle="1" w:styleId="WW8Num278z8">
    <w:name w:val="WW8Num278z8"/>
    <w:rsid w:val="00475479"/>
  </w:style>
  <w:style w:type="character" w:customStyle="1" w:styleId="WW8Num279z0">
    <w:name w:val="WW8Num279z0"/>
    <w:rsid w:val="00475479"/>
    <w:rPr>
      <w:rFonts w:ascii="Wingdings" w:hAnsi="Wingdings" w:cs="Wingdings" w:hint="default"/>
    </w:rPr>
  </w:style>
  <w:style w:type="character" w:customStyle="1" w:styleId="WW8Num279z1">
    <w:name w:val="WW8Num279z1"/>
    <w:rsid w:val="00475479"/>
    <w:rPr>
      <w:rFonts w:ascii="Courier New" w:hAnsi="Courier New" w:cs="Courier New" w:hint="default"/>
    </w:rPr>
  </w:style>
  <w:style w:type="character" w:customStyle="1" w:styleId="WW8Num279z3">
    <w:name w:val="WW8Num279z3"/>
    <w:rsid w:val="00475479"/>
    <w:rPr>
      <w:rFonts w:ascii="Symbol" w:hAnsi="Symbol" w:cs="Symbol" w:hint="default"/>
    </w:rPr>
  </w:style>
  <w:style w:type="character" w:customStyle="1" w:styleId="WW8Num280z0">
    <w:name w:val="WW8Num280z0"/>
    <w:rsid w:val="00475479"/>
  </w:style>
  <w:style w:type="character" w:customStyle="1" w:styleId="WW8Num280z1">
    <w:name w:val="WW8Num280z1"/>
    <w:rsid w:val="00475479"/>
  </w:style>
  <w:style w:type="character" w:customStyle="1" w:styleId="WW8Num280z2">
    <w:name w:val="WW8Num280z2"/>
    <w:rsid w:val="00475479"/>
  </w:style>
  <w:style w:type="character" w:customStyle="1" w:styleId="WW8Num280z3">
    <w:name w:val="WW8Num280z3"/>
    <w:rsid w:val="00475479"/>
  </w:style>
  <w:style w:type="character" w:customStyle="1" w:styleId="WW8Num280z4">
    <w:name w:val="WW8Num280z4"/>
    <w:rsid w:val="00475479"/>
  </w:style>
  <w:style w:type="character" w:customStyle="1" w:styleId="WW8Num280z5">
    <w:name w:val="WW8Num280z5"/>
    <w:rsid w:val="00475479"/>
  </w:style>
  <w:style w:type="character" w:customStyle="1" w:styleId="WW8Num280z6">
    <w:name w:val="WW8Num280z6"/>
    <w:rsid w:val="00475479"/>
  </w:style>
  <w:style w:type="character" w:customStyle="1" w:styleId="WW8Num280z7">
    <w:name w:val="WW8Num280z7"/>
    <w:rsid w:val="00475479"/>
  </w:style>
  <w:style w:type="character" w:customStyle="1" w:styleId="WW8Num280z8">
    <w:name w:val="WW8Num280z8"/>
    <w:rsid w:val="00475479"/>
  </w:style>
  <w:style w:type="character" w:customStyle="1" w:styleId="WW8Num281z0">
    <w:name w:val="WW8Num281z0"/>
    <w:rsid w:val="00475479"/>
    <w:rPr>
      <w:rFonts w:ascii="Symbol" w:hAnsi="Symbol" w:cs="Symbol" w:hint="default"/>
      <w:color w:val="auto"/>
    </w:rPr>
  </w:style>
  <w:style w:type="character" w:customStyle="1" w:styleId="WW8Num281z1">
    <w:name w:val="WW8Num281z1"/>
    <w:rsid w:val="00475479"/>
    <w:rPr>
      <w:rFonts w:ascii="Courier New" w:hAnsi="Courier New" w:cs="Courier New" w:hint="default"/>
    </w:rPr>
  </w:style>
  <w:style w:type="character" w:customStyle="1" w:styleId="WW8Num281z2">
    <w:name w:val="WW8Num281z2"/>
    <w:rsid w:val="00475479"/>
    <w:rPr>
      <w:rFonts w:ascii="Wingdings" w:hAnsi="Wingdings" w:cs="Wingdings" w:hint="default"/>
    </w:rPr>
  </w:style>
  <w:style w:type="character" w:customStyle="1" w:styleId="WW8Num281z3">
    <w:name w:val="WW8Num281z3"/>
    <w:rsid w:val="00475479"/>
    <w:rPr>
      <w:rFonts w:ascii="Symbol" w:hAnsi="Symbol" w:cs="Symbol" w:hint="default"/>
    </w:rPr>
  </w:style>
  <w:style w:type="character" w:customStyle="1" w:styleId="WW8Num282z0">
    <w:name w:val="WW8Num282z0"/>
    <w:rsid w:val="00475479"/>
    <w:rPr>
      <w:rFonts w:hint="default"/>
      <w:b w:val="0"/>
    </w:rPr>
  </w:style>
  <w:style w:type="character" w:customStyle="1" w:styleId="WW8Num282z1">
    <w:name w:val="WW8Num282z1"/>
    <w:rsid w:val="00475479"/>
  </w:style>
  <w:style w:type="character" w:customStyle="1" w:styleId="WW8Num282z2">
    <w:name w:val="WW8Num282z2"/>
    <w:rsid w:val="00475479"/>
  </w:style>
  <w:style w:type="character" w:customStyle="1" w:styleId="WW8Num282z3">
    <w:name w:val="WW8Num282z3"/>
    <w:rsid w:val="00475479"/>
  </w:style>
  <w:style w:type="character" w:customStyle="1" w:styleId="WW8Num282z4">
    <w:name w:val="WW8Num282z4"/>
    <w:rsid w:val="00475479"/>
  </w:style>
  <w:style w:type="character" w:customStyle="1" w:styleId="WW8Num282z5">
    <w:name w:val="WW8Num282z5"/>
    <w:rsid w:val="00475479"/>
  </w:style>
  <w:style w:type="character" w:customStyle="1" w:styleId="WW8Num282z6">
    <w:name w:val="WW8Num282z6"/>
    <w:rsid w:val="00475479"/>
  </w:style>
  <w:style w:type="character" w:customStyle="1" w:styleId="WW8Num282z7">
    <w:name w:val="WW8Num282z7"/>
    <w:rsid w:val="00475479"/>
  </w:style>
  <w:style w:type="character" w:customStyle="1" w:styleId="WW8Num282z8">
    <w:name w:val="WW8Num282z8"/>
    <w:rsid w:val="00475479"/>
  </w:style>
  <w:style w:type="character" w:customStyle="1" w:styleId="WW8Num283z0">
    <w:name w:val="WW8Num283z0"/>
    <w:rsid w:val="00475479"/>
    <w:rPr>
      <w:rFonts w:ascii="Wingdings" w:hAnsi="Wingdings" w:cs="Wingdings" w:hint="default"/>
    </w:rPr>
  </w:style>
  <w:style w:type="character" w:customStyle="1" w:styleId="WW8Num283z1">
    <w:name w:val="WW8Num283z1"/>
    <w:rsid w:val="00475479"/>
    <w:rPr>
      <w:rFonts w:ascii="Courier New" w:hAnsi="Courier New" w:cs="Courier New" w:hint="default"/>
    </w:rPr>
  </w:style>
  <w:style w:type="character" w:customStyle="1" w:styleId="WW8Num283z3">
    <w:name w:val="WW8Num283z3"/>
    <w:rsid w:val="00475479"/>
    <w:rPr>
      <w:rFonts w:ascii="Symbol" w:hAnsi="Symbol" w:cs="Symbol" w:hint="default"/>
    </w:rPr>
  </w:style>
  <w:style w:type="character" w:customStyle="1" w:styleId="WW8Num284z0">
    <w:name w:val="WW8Num284z0"/>
    <w:rsid w:val="00475479"/>
    <w:rPr>
      <w:rFonts w:ascii="Wingdings" w:hAnsi="Wingdings" w:cs="Wingdings" w:hint="default"/>
    </w:rPr>
  </w:style>
  <w:style w:type="character" w:customStyle="1" w:styleId="WW8Num284z1">
    <w:name w:val="WW8Num284z1"/>
    <w:rsid w:val="00475479"/>
    <w:rPr>
      <w:rFonts w:ascii="Wingdings" w:hAnsi="Wingdings" w:cs="Wingdings" w:hint="default"/>
      <w:sz w:val="16"/>
    </w:rPr>
  </w:style>
  <w:style w:type="character" w:customStyle="1" w:styleId="WW8Num284z3">
    <w:name w:val="WW8Num284z3"/>
    <w:rsid w:val="00475479"/>
    <w:rPr>
      <w:rFonts w:ascii="Symbol" w:hAnsi="Symbol" w:cs="Symbol" w:hint="default"/>
    </w:rPr>
  </w:style>
  <w:style w:type="character" w:customStyle="1" w:styleId="WW8Num284z4">
    <w:name w:val="WW8Num284z4"/>
    <w:rsid w:val="00475479"/>
    <w:rPr>
      <w:rFonts w:ascii="Courier New" w:hAnsi="Courier New" w:cs="Courier New" w:hint="default"/>
    </w:rPr>
  </w:style>
  <w:style w:type="character" w:customStyle="1" w:styleId="WW8Num285z0">
    <w:name w:val="WW8Num285z0"/>
    <w:rsid w:val="00475479"/>
    <w:rPr>
      <w:rFonts w:hint="default"/>
    </w:rPr>
  </w:style>
  <w:style w:type="character" w:customStyle="1" w:styleId="WW8Num286z0">
    <w:name w:val="WW8Num286z0"/>
    <w:rsid w:val="00475479"/>
    <w:rPr>
      <w:rFonts w:ascii="Wingdings" w:hAnsi="Wingdings" w:cs="Wingdings" w:hint="default"/>
      <w:sz w:val="20"/>
    </w:rPr>
  </w:style>
  <w:style w:type="character" w:customStyle="1" w:styleId="WW8Num286z1">
    <w:name w:val="WW8Num286z1"/>
    <w:rsid w:val="00475479"/>
    <w:rPr>
      <w:rFonts w:ascii="Courier New" w:hAnsi="Courier New" w:cs="Courier New" w:hint="default"/>
    </w:rPr>
  </w:style>
  <w:style w:type="character" w:customStyle="1" w:styleId="WW8Num286z2">
    <w:name w:val="WW8Num286z2"/>
    <w:rsid w:val="00475479"/>
    <w:rPr>
      <w:rFonts w:ascii="Wingdings" w:hAnsi="Wingdings" w:cs="Wingdings" w:hint="default"/>
    </w:rPr>
  </w:style>
  <w:style w:type="character" w:customStyle="1" w:styleId="WW8Num286z3">
    <w:name w:val="WW8Num286z3"/>
    <w:rsid w:val="00475479"/>
    <w:rPr>
      <w:rFonts w:ascii="Symbol" w:hAnsi="Symbol" w:cs="Symbol" w:hint="default"/>
    </w:rPr>
  </w:style>
  <w:style w:type="character" w:customStyle="1" w:styleId="WW8Num287z0">
    <w:name w:val="WW8Num287z0"/>
    <w:rsid w:val="00475479"/>
    <w:rPr>
      <w:rFonts w:ascii="Wingdings" w:hAnsi="Wingdings" w:cs="Wingdings" w:hint="default"/>
      <w:color w:val="808080"/>
    </w:rPr>
  </w:style>
  <w:style w:type="character" w:customStyle="1" w:styleId="WW8Num288z0">
    <w:name w:val="WW8Num288z0"/>
    <w:rsid w:val="00475479"/>
  </w:style>
  <w:style w:type="character" w:customStyle="1" w:styleId="WW8Num288z1">
    <w:name w:val="WW8Num288z1"/>
    <w:rsid w:val="00475479"/>
  </w:style>
  <w:style w:type="character" w:customStyle="1" w:styleId="WW8Num288z2">
    <w:name w:val="WW8Num288z2"/>
    <w:rsid w:val="00475479"/>
  </w:style>
  <w:style w:type="character" w:customStyle="1" w:styleId="WW8Num288z3">
    <w:name w:val="WW8Num288z3"/>
    <w:rsid w:val="00475479"/>
    <w:rPr>
      <w:rFonts w:ascii="Arial" w:hAnsi="Arial" w:cs="Arial" w:hint="default"/>
      <w:b w:val="0"/>
      <w:i w:val="0"/>
      <w:sz w:val="20"/>
    </w:rPr>
  </w:style>
  <w:style w:type="character" w:customStyle="1" w:styleId="WW8Num288z4">
    <w:name w:val="WW8Num288z4"/>
    <w:rsid w:val="00475479"/>
  </w:style>
  <w:style w:type="character" w:customStyle="1" w:styleId="WW8Num288z5">
    <w:name w:val="WW8Num288z5"/>
    <w:rsid w:val="00475479"/>
  </w:style>
  <w:style w:type="character" w:customStyle="1" w:styleId="WW8Num288z6">
    <w:name w:val="WW8Num288z6"/>
    <w:rsid w:val="00475479"/>
  </w:style>
  <w:style w:type="character" w:customStyle="1" w:styleId="WW8Num288z7">
    <w:name w:val="WW8Num288z7"/>
    <w:rsid w:val="00475479"/>
  </w:style>
  <w:style w:type="character" w:customStyle="1" w:styleId="WW8Num288z8">
    <w:name w:val="WW8Num288z8"/>
    <w:rsid w:val="00475479"/>
  </w:style>
  <w:style w:type="character" w:customStyle="1" w:styleId="WW8Num289z0">
    <w:name w:val="WW8Num289z0"/>
    <w:rsid w:val="00475479"/>
    <w:rPr>
      <w:rFonts w:ascii="Times New Roman" w:eastAsia="Times New Roman" w:hAnsi="Times New Roman" w:cs="Times New Roman" w:hint="default"/>
    </w:rPr>
  </w:style>
  <w:style w:type="character" w:customStyle="1" w:styleId="WW8Num289z1">
    <w:name w:val="WW8Num289z1"/>
    <w:rsid w:val="00475479"/>
    <w:rPr>
      <w:rFonts w:ascii="Courier New" w:hAnsi="Courier New" w:cs="Courier New" w:hint="default"/>
    </w:rPr>
  </w:style>
  <w:style w:type="character" w:customStyle="1" w:styleId="WW8Num289z2">
    <w:name w:val="WW8Num289z2"/>
    <w:rsid w:val="00475479"/>
    <w:rPr>
      <w:rFonts w:ascii="Wingdings" w:hAnsi="Wingdings" w:cs="Wingdings" w:hint="default"/>
    </w:rPr>
  </w:style>
  <w:style w:type="character" w:customStyle="1" w:styleId="WW8Num289z3">
    <w:name w:val="WW8Num289z3"/>
    <w:rsid w:val="00475479"/>
    <w:rPr>
      <w:rFonts w:ascii="Symbol" w:hAnsi="Symbol" w:cs="Symbol" w:hint="default"/>
    </w:rPr>
  </w:style>
  <w:style w:type="character" w:customStyle="1" w:styleId="WW8Num290z0">
    <w:name w:val="WW8Num290z0"/>
    <w:rsid w:val="00475479"/>
    <w:rPr>
      <w:rFonts w:hint="default"/>
    </w:rPr>
  </w:style>
  <w:style w:type="character" w:customStyle="1" w:styleId="WW8Num290z1">
    <w:name w:val="WW8Num290z1"/>
    <w:rsid w:val="00475479"/>
    <w:rPr>
      <w:rFonts w:ascii="Courier New" w:hAnsi="Courier New" w:cs="Courier New" w:hint="default"/>
    </w:rPr>
  </w:style>
  <w:style w:type="character" w:customStyle="1" w:styleId="WW8Num290z2">
    <w:name w:val="WW8Num290z2"/>
    <w:rsid w:val="00475479"/>
    <w:rPr>
      <w:rFonts w:ascii="Wingdings" w:hAnsi="Wingdings" w:cs="Wingdings" w:hint="default"/>
    </w:rPr>
  </w:style>
  <w:style w:type="character" w:customStyle="1" w:styleId="WW8Num290z3">
    <w:name w:val="WW8Num290z3"/>
    <w:rsid w:val="00475479"/>
    <w:rPr>
      <w:rFonts w:ascii="Symbol" w:hAnsi="Symbol" w:cs="Symbol" w:hint="default"/>
    </w:rPr>
  </w:style>
  <w:style w:type="character" w:customStyle="1" w:styleId="WW8Num291z0">
    <w:name w:val="WW8Num291z0"/>
    <w:rsid w:val="00475479"/>
    <w:rPr>
      <w:rFonts w:ascii="Wingdings 2" w:hAnsi="Wingdings 2" w:cs="Times New Roman" w:hint="default"/>
      <w:sz w:val="20"/>
    </w:rPr>
  </w:style>
  <w:style w:type="character" w:customStyle="1" w:styleId="WW8Num291z1">
    <w:name w:val="WW8Num291z1"/>
    <w:rsid w:val="00475479"/>
    <w:rPr>
      <w:rFonts w:ascii="Courier New" w:hAnsi="Courier New" w:cs="Courier New" w:hint="default"/>
    </w:rPr>
  </w:style>
  <w:style w:type="character" w:customStyle="1" w:styleId="WW8Num291z2">
    <w:name w:val="WW8Num291z2"/>
    <w:rsid w:val="00475479"/>
    <w:rPr>
      <w:rFonts w:ascii="Wingdings" w:hAnsi="Wingdings" w:cs="Wingdings" w:hint="default"/>
    </w:rPr>
  </w:style>
  <w:style w:type="character" w:customStyle="1" w:styleId="WW8Num291z3">
    <w:name w:val="WW8Num291z3"/>
    <w:rsid w:val="00475479"/>
    <w:rPr>
      <w:rFonts w:ascii="Symbol" w:hAnsi="Symbol" w:cs="Symbol" w:hint="default"/>
    </w:rPr>
  </w:style>
  <w:style w:type="character" w:customStyle="1" w:styleId="WW8Num292z0">
    <w:name w:val="WW8Num292z0"/>
    <w:rsid w:val="00475479"/>
    <w:rPr>
      <w:rFonts w:hint="default"/>
    </w:rPr>
  </w:style>
  <w:style w:type="character" w:customStyle="1" w:styleId="WW8Num292z1">
    <w:name w:val="WW8Num292z1"/>
    <w:rsid w:val="00475479"/>
  </w:style>
  <w:style w:type="character" w:customStyle="1" w:styleId="WW8Num292z2">
    <w:name w:val="WW8Num292z2"/>
    <w:rsid w:val="00475479"/>
  </w:style>
  <w:style w:type="character" w:customStyle="1" w:styleId="WW8Num292z3">
    <w:name w:val="WW8Num292z3"/>
    <w:rsid w:val="00475479"/>
  </w:style>
  <w:style w:type="character" w:customStyle="1" w:styleId="WW8Num292z4">
    <w:name w:val="WW8Num292z4"/>
    <w:rsid w:val="00475479"/>
  </w:style>
  <w:style w:type="character" w:customStyle="1" w:styleId="WW8Num292z5">
    <w:name w:val="WW8Num292z5"/>
    <w:rsid w:val="00475479"/>
  </w:style>
  <w:style w:type="character" w:customStyle="1" w:styleId="WW8Num292z6">
    <w:name w:val="WW8Num292z6"/>
    <w:rsid w:val="00475479"/>
  </w:style>
  <w:style w:type="character" w:customStyle="1" w:styleId="WW8Num292z7">
    <w:name w:val="WW8Num292z7"/>
    <w:rsid w:val="00475479"/>
  </w:style>
  <w:style w:type="character" w:customStyle="1" w:styleId="WW8Num292z8">
    <w:name w:val="WW8Num292z8"/>
    <w:rsid w:val="00475479"/>
  </w:style>
  <w:style w:type="character" w:customStyle="1" w:styleId="WW8Num293z0">
    <w:name w:val="WW8Num293z0"/>
    <w:rsid w:val="00475479"/>
    <w:rPr>
      <w:rFonts w:hint="default"/>
    </w:rPr>
  </w:style>
  <w:style w:type="character" w:customStyle="1" w:styleId="WW8Num293z1">
    <w:name w:val="WW8Num293z1"/>
    <w:rsid w:val="00475479"/>
  </w:style>
  <w:style w:type="character" w:customStyle="1" w:styleId="WW8Num293z2">
    <w:name w:val="WW8Num293z2"/>
    <w:rsid w:val="00475479"/>
  </w:style>
  <w:style w:type="character" w:customStyle="1" w:styleId="WW8Num293z3">
    <w:name w:val="WW8Num293z3"/>
    <w:rsid w:val="00475479"/>
  </w:style>
  <w:style w:type="character" w:customStyle="1" w:styleId="WW8Num293z4">
    <w:name w:val="WW8Num293z4"/>
    <w:rsid w:val="00475479"/>
  </w:style>
  <w:style w:type="character" w:customStyle="1" w:styleId="WW8Num293z5">
    <w:name w:val="WW8Num293z5"/>
    <w:rsid w:val="00475479"/>
  </w:style>
  <w:style w:type="character" w:customStyle="1" w:styleId="WW8Num293z6">
    <w:name w:val="WW8Num293z6"/>
    <w:rsid w:val="00475479"/>
  </w:style>
  <w:style w:type="character" w:customStyle="1" w:styleId="WW8Num293z7">
    <w:name w:val="WW8Num293z7"/>
    <w:rsid w:val="00475479"/>
  </w:style>
  <w:style w:type="character" w:customStyle="1" w:styleId="WW8Num293z8">
    <w:name w:val="WW8Num293z8"/>
    <w:rsid w:val="00475479"/>
  </w:style>
  <w:style w:type="character" w:customStyle="1" w:styleId="WW8Num294z0">
    <w:name w:val="WW8Num294z0"/>
    <w:rsid w:val="00475479"/>
    <w:rPr>
      <w:rFonts w:hint="default"/>
    </w:rPr>
  </w:style>
  <w:style w:type="character" w:customStyle="1" w:styleId="WW8Num294z2">
    <w:name w:val="WW8Num294z2"/>
    <w:rsid w:val="00475479"/>
  </w:style>
  <w:style w:type="character" w:customStyle="1" w:styleId="WW8Num294z3">
    <w:name w:val="WW8Num294z3"/>
    <w:rsid w:val="00475479"/>
  </w:style>
  <w:style w:type="character" w:customStyle="1" w:styleId="WW8Num294z4">
    <w:name w:val="WW8Num294z4"/>
    <w:rsid w:val="00475479"/>
  </w:style>
  <w:style w:type="character" w:customStyle="1" w:styleId="WW8Num294z5">
    <w:name w:val="WW8Num294z5"/>
    <w:rsid w:val="00475479"/>
  </w:style>
  <w:style w:type="character" w:customStyle="1" w:styleId="WW8Num294z6">
    <w:name w:val="WW8Num294z6"/>
    <w:rsid w:val="00475479"/>
  </w:style>
  <w:style w:type="character" w:customStyle="1" w:styleId="WW8Num294z7">
    <w:name w:val="WW8Num294z7"/>
    <w:rsid w:val="00475479"/>
  </w:style>
  <w:style w:type="character" w:customStyle="1" w:styleId="WW8Num294z8">
    <w:name w:val="WW8Num294z8"/>
    <w:rsid w:val="00475479"/>
  </w:style>
  <w:style w:type="character" w:customStyle="1" w:styleId="WW8Num295z0">
    <w:name w:val="WW8Num295z0"/>
    <w:rsid w:val="00475479"/>
    <w:rPr>
      <w:rFonts w:ascii="Arial" w:eastAsia="Times New Roman" w:hAnsi="Arial" w:cs="Arial" w:hint="default"/>
    </w:rPr>
  </w:style>
  <w:style w:type="character" w:customStyle="1" w:styleId="WW8Num295z1">
    <w:name w:val="WW8Num295z1"/>
    <w:rsid w:val="00475479"/>
    <w:rPr>
      <w:rFonts w:ascii="Courier New" w:hAnsi="Courier New" w:cs="Courier New" w:hint="default"/>
    </w:rPr>
  </w:style>
  <w:style w:type="character" w:customStyle="1" w:styleId="WW8Num295z2">
    <w:name w:val="WW8Num295z2"/>
    <w:rsid w:val="00475479"/>
    <w:rPr>
      <w:rFonts w:ascii="Wingdings" w:hAnsi="Wingdings" w:cs="Wingdings" w:hint="default"/>
    </w:rPr>
  </w:style>
  <w:style w:type="character" w:customStyle="1" w:styleId="WW8Num295z3">
    <w:name w:val="WW8Num295z3"/>
    <w:rsid w:val="00475479"/>
    <w:rPr>
      <w:rFonts w:ascii="Symbol" w:hAnsi="Symbol" w:cs="Symbol" w:hint="default"/>
    </w:rPr>
  </w:style>
  <w:style w:type="character" w:customStyle="1" w:styleId="WW8Num296z0">
    <w:name w:val="WW8Num296z0"/>
    <w:rsid w:val="00475479"/>
    <w:rPr>
      <w:rFonts w:ascii="Wingdings" w:hAnsi="Wingdings" w:cs="Wingdings" w:hint="default"/>
      <w:sz w:val="16"/>
    </w:rPr>
  </w:style>
  <w:style w:type="character" w:customStyle="1" w:styleId="WW8Num297z0">
    <w:name w:val="WW8Num297z0"/>
    <w:rsid w:val="00475479"/>
    <w:rPr>
      <w:rFonts w:ascii="Symbol" w:hAnsi="Symbol" w:cs="Symbol" w:hint="default"/>
    </w:rPr>
  </w:style>
  <w:style w:type="character" w:customStyle="1" w:styleId="WW8Num297z1">
    <w:name w:val="WW8Num297z1"/>
    <w:rsid w:val="00475479"/>
    <w:rPr>
      <w:rFonts w:ascii="Courier New" w:hAnsi="Courier New" w:cs="Courier New" w:hint="default"/>
    </w:rPr>
  </w:style>
  <w:style w:type="character" w:customStyle="1" w:styleId="WW8Num297z2">
    <w:name w:val="WW8Num297z2"/>
    <w:rsid w:val="00475479"/>
    <w:rPr>
      <w:rFonts w:ascii="Wingdings" w:hAnsi="Wingdings" w:cs="Wingdings" w:hint="default"/>
    </w:rPr>
  </w:style>
  <w:style w:type="character" w:customStyle="1" w:styleId="WW8Num298z0">
    <w:name w:val="WW8Num298z0"/>
    <w:rsid w:val="00475479"/>
    <w:rPr>
      <w:rFonts w:hint="default"/>
      <w:b w:val="0"/>
      <w:i w:val="0"/>
    </w:rPr>
  </w:style>
  <w:style w:type="character" w:customStyle="1" w:styleId="WW8Num298z1">
    <w:name w:val="WW8Num298z1"/>
    <w:rsid w:val="00475479"/>
    <w:rPr>
      <w:rFonts w:ascii="Courier New" w:hAnsi="Courier New" w:cs="Courier New" w:hint="default"/>
    </w:rPr>
  </w:style>
  <w:style w:type="character" w:customStyle="1" w:styleId="WW8Num298z2">
    <w:name w:val="WW8Num298z2"/>
    <w:rsid w:val="00475479"/>
    <w:rPr>
      <w:rFonts w:ascii="Wingdings" w:hAnsi="Wingdings" w:cs="Wingdings" w:hint="default"/>
    </w:rPr>
  </w:style>
  <w:style w:type="character" w:customStyle="1" w:styleId="WW8Num298z3">
    <w:name w:val="WW8Num298z3"/>
    <w:rsid w:val="00475479"/>
    <w:rPr>
      <w:rFonts w:ascii="Symbol" w:hAnsi="Symbol" w:cs="Symbol" w:hint="default"/>
    </w:rPr>
  </w:style>
  <w:style w:type="character" w:customStyle="1" w:styleId="WW8Num299z0">
    <w:name w:val="WW8Num299z0"/>
    <w:rsid w:val="00475479"/>
    <w:rPr>
      <w:rFonts w:ascii="Wingdings" w:hAnsi="Wingdings" w:cs="Wingdings" w:hint="default"/>
      <w:sz w:val="16"/>
    </w:rPr>
  </w:style>
  <w:style w:type="character" w:customStyle="1" w:styleId="WW8Num300z0">
    <w:name w:val="WW8Num300z0"/>
    <w:rsid w:val="00475479"/>
    <w:rPr>
      <w:rFonts w:ascii="Wingdings 2" w:hAnsi="Wingdings 2" w:cs="Times New Roman" w:hint="default"/>
      <w:sz w:val="20"/>
    </w:rPr>
  </w:style>
  <w:style w:type="character" w:customStyle="1" w:styleId="WW8Num300z1">
    <w:name w:val="WW8Num300z1"/>
    <w:rsid w:val="00475479"/>
    <w:rPr>
      <w:rFonts w:ascii="Courier New" w:hAnsi="Courier New" w:cs="Courier New" w:hint="default"/>
    </w:rPr>
  </w:style>
  <w:style w:type="character" w:customStyle="1" w:styleId="WW8Num300z2">
    <w:name w:val="WW8Num300z2"/>
    <w:rsid w:val="00475479"/>
    <w:rPr>
      <w:rFonts w:ascii="Wingdings" w:hAnsi="Wingdings" w:cs="Wingdings" w:hint="default"/>
    </w:rPr>
  </w:style>
  <w:style w:type="character" w:customStyle="1" w:styleId="WW8Num300z3">
    <w:name w:val="WW8Num300z3"/>
    <w:rsid w:val="00475479"/>
    <w:rPr>
      <w:rFonts w:ascii="Symbol" w:hAnsi="Symbol" w:cs="Symbol" w:hint="default"/>
    </w:rPr>
  </w:style>
  <w:style w:type="character" w:customStyle="1" w:styleId="WW8Num301z0">
    <w:name w:val="WW8Num301z0"/>
    <w:rsid w:val="00475479"/>
    <w:rPr>
      <w:rFonts w:ascii="Symbol" w:eastAsia="Times New Roman" w:hAnsi="Symbol" w:cs="Times New Roman" w:hint="default"/>
    </w:rPr>
  </w:style>
  <w:style w:type="character" w:customStyle="1" w:styleId="WW8Num301z1">
    <w:name w:val="WW8Num301z1"/>
    <w:rsid w:val="00475479"/>
    <w:rPr>
      <w:rFonts w:ascii="Courier New" w:hAnsi="Courier New" w:cs="Courier New" w:hint="default"/>
    </w:rPr>
  </w:style>
  <w:style w:type="character" w:customStyle="1" w:styleId="WW8Num301z2">
    <w:name w:val="WW8Num301z2"/>
    <w:rsid w:val="00475479"/>
    <w:rPr>
      <w:rFonts w:ascii="Wingdings" w:hAnsi="Wingdings" w:cs="Wingdings" w:hint="default"/>
    </w:rPr>
  </w:style>
  <w:style w:type="character" w:customStyle="1" w:styleId="WW8Num301z3">
    <w:name w:val="WW8Num301z3"/>
    <w:rsid w:val="00475479"/>
    <w:rPr>
      <w:rFonts w:ascii="Symbol" w:hAnsi="Symbol" w:cs="Symbol" w:hint="default"/>
    </w:rPr>
  </w:style>
  <w:style w:type="character" w:customStyle="1" w:styleId="WW8Num302z0">
    <w:name w:val="WW8Num302z0"/>
    <w:rsid w:val="00475479"/>
    <w:rPr>
      <w:rFonts w:ascii="Times New Roman" w:eastAsia="Times New Roman" w:hAnsi="Times New Roman" w:cs="Times New Roman" w:hint="default"/>
    </w:rPr>
  </w:style>
  <w:style w:type="character" w:customStyle="1" w:styleId="WW8Num302z1">
    <w:name w:val="WW8Num302z1"/>
    <w:rsid w:val="00475479"/>
    <w:rPr>
      <w:rFonts w:ascii="Courier New" w:hAnsi="Courier New" w:cs="Courier New" w:hint="default"/>
    </w:rPr>
  </w:style>
  <w:style w:type="character" w:customStyle="1" w:styleId="WW8Num302z2">
    <w:name w:val="WW8Num302z2"/>
    <w:rsid w:val="00475479"/>
    <w:rPr>
      <w:rFonts w:ascii="Wingdings" w:hAnsi="Wingdings" w:cs="Wingdings" w:hint="default"/>
    </w:rPr>
  </w:style>
  <w:style w:type="character" w:customStyle="1" w:styleId="WW8Num302z3">
    <w:name w:val="WW8Num302z3"/>
    <w:rsid w:val="00475479"/>
    <w:rPr>
      <w:rFonts w:ascii="Symbol" w:hAnsi="Symbol" w:cs="Symbol" w:hint="default"/>
    </w:rPr>
  </w:style>
  <w:style w:type="character" w:customStyle="1" w:styleId="WW8Num303z0">
    <w:name w:val="WW8Num303z0"/>
    <w:rsid w:val="00475479"/>
    <w:rPr>
      <w:rFonts w:ascii="Wingdings" w:hAnsi="Wingdings" w:cs="Wingdings" w:hint="default"/>
      <w:sz w:val="24"/>
    </w:rPr>
  </w:style>
  <w:style w:type="character" w:customStyle="1" w:styleId="WW8Num303z1">
    <w:name w:val="WW8Num303z1"/>
    <w:rsid w:val="00475479"/>
  </w:style>
  <w:style w:type="character" w:customStyle="1" w:styleId="WW8Num303z2">
    <w:name w:val="WW8Num303z2"/>
    <w:rsid w:val="00475479"/>
    <w:rPr>
      <w:rFonts w:ascii="Wingdings" w:hAnsi="Wingdings" w:cs="Wingdings" w:hint="default"/>
    </w:rPr>
  </w:style>
  <w:style w:type="character" w:customStyle="1" w:styleId="WW8Num303z3">
    <w:name w:val="WW8Num303z3"/>
    <w:rsid w:val="00475479"/>
    <w:rPr>
      <w:rFonts w:ascii="Symbol" w:hAnsi="Symbol" w:cs="Symbol" w:hint="default"/>
    </w:rPr>
  </w:style>
  <w:style w:type="character" w:customStyle="1" w:styleId="WW8Num303z4">
    <w:name w:val="WW8Num303z4"/>
    <w:rsid w:val="00475479"/>
    <w:rPr>
      <w:rFonts w:ascii="Courier New" w:hAnsi="Courier New" w:cs="Courier New" w:hint="default"/>
    </w:rPr>
  </w:style>
  <w:style w:type="character" w:customStyle="1" w:styleId="WW8Num304z0">
    <w:name w:val="WW8Num304z0"/>
    <w:rsid w:val="00475479"/>
    <w:rPr>
      <w:rFonts w:hint="default"/>
    </w:rPr>
  </w:style>
  <w:style w:type="character" w:customStyle="1" w:styleId="WW8Num305z0">
    <w:name w:val="WW8Num305z0"/>
    <w:rsid w:val="00475479"/>
    <w:rPr>
      <w:rFonts w:ascii="Wingdings" w:eastAsia="Times New Roman" w:hAnsi="Wingdings" w:cs="Arial" w:hint="default"/>
    </w:rPr>
  </w:style>
  <w:style w:type="character" w:customStyle="1" w:styleId="WW8Num305z1">
    <w:name w:val="WW8Num305z1"/>
    <w:rsid w:val="00475479"/>
    <w:rPr>
      <w:rFonts w:ascii="Courier New" w:hAnsi="Courier New" w:cs="Courier New" w:hint="default"/>
    </w:rPr>
  </w:style>
  <w:style w:type="character" w:customStyle="1" w:styleId="WW8Num305z2">
    <w:name w:val="WW8Num305z2"/>
    <w:rsid w:val="00475479"/>
    <w:rPr>
      <w:rFonts w:ascii="Wingdings" w:hAnsi="Wingdings" w:cs="Wingdings" w:hint="default"/>
    </w:rPr>
  </w:style>
  <w:style w:type="character" w:customStyle="1" w:styleId="WW8Num305z3">
    <w:name w:val="WW8Num305z3"/>
    <w:rsid w:val="00475479"/>
    <w:rPr>
      <w:rFonts w:ascii="Symbol" w:hAnsi="Symbol" w:cs="Symbol" w:hint="default"/>
    </w:rPr>
  </w:style>
  <w:style w:type="character" w:customStyle="1" w:styleId="WW8Num306z0">
    <w:name w:val="WW8Num306z0"/>
    <w:rsid w:val="00475479"/>
  </w:style>
  <w:style w:type="character" w:customStyle="1" w:styleId="WW8Num306z1">
    <w:name w:val="WW8Num306z1"/>
    <w:rsid w:val="00475479"/>
  </w:style>
  <w:style w:type="character" w:customStyle="1" w:styleId="WW8Num306z2">
    <w:name w:val="WW8Num306z2"/>
    <w:rsid w:val="00475479"/>
  </w:style>
  <w:style w:type="character" w:customStyle="1" w:styleId="WW8Num306z3">
    <w:name w:val="WW8Num306z3"/>
    <w:rsid w:val="00475479"/>
  </w:style>
  <w:style w:type="character" w:customStyle="1" w:styleId="WW8Num306z4">
    <w:name w:val="WW8Num306z4"/>
    <w:rsid w:val="00475479"/>
  </w:style>
  <w:style w:type="character" w:customStyle="1" w:styleId="WW8Num306z5">
    <w:name w:val="WW8Num306z5"/>
    <w:rsid w:val="00475479"/>
  </w:style>
  <w:style w:type="character" w:customStyle="1" w:styleId="WW8Num306z6">
    <w:name w:val="WW8Num306z6"/>
    <w:rsid w:val="00475479"/>
  </w:style>
  <w:style w:type="character" w:customStyle="1" w:styleId="WW8Num306z7">
    <w:name w:val="WW8Num306z7"/>
    <w:rsid w:val="00475479"/>
  </w:style>
  <w:style w:type="character" w:customStyle="1" w:styleId="WW8Num306z8">
    <w:name w:val="WW8Num306z8"/>
    <w:rsid w:val="00475479"/>
  </w:style>
  <w:style w:type="character" w:customStyle="1" w:styleId="WW8Num307z0">
    <w:name w:val="WW8Num307z0"/>
    <w:rsid w:val="00475479"/>
    <w:rPr>
      <w:rFonts w:ascii="Wingdings" w:hAnsi="Wingdings" w:cs="Wingdings" w:hint="default"/>
      <w:sz w:val="16"/>
    </w:rPr>
  </w:style>
  <w:style w:type="character" w:customStyle="1" w:styleId="WW8Num307z2">
    <w:name w:val="WW8Num307z2"/>
    <w:rsid w:val="00475479"/>
    <w:rPr>
      <w:rFonts w:ascii="Wingdings" w:hAnsi="Wingdings" w:cs="Wingdings" w:hint="default"/>
    </w:rPr>
  </w:style>
  <w:style w:type="character" w:customStyle="1" w:styleId="WW8Num307z3">
    <w:name w:val="WW8Num307z3"/>
    <w:rsid w:val="00475479"/>
    <w:rPr>
      <w:rFonts w:ascii="Symbol" w:hAnsi="Symbol" w:cs="Symbol" w:hint="default"/>
    </w:rPr>
  </w:style>
  <w:style w:type="character" w:customStyle="1" w:styleId="WW8Num307z4">
    <w:name w:val="WW8Num307z4"/>
    <w:rsid w:val="00475479"/>
    <w:rPr>
      <w:rFonts w:ascii="Courier New" w:hAnsi="Courier New" w:cs="Courier New" w:hint="default"/>
    </w:rPr>
  </w:style>
  <w:style w:type="character" w:customStyle="1" w:styleId="WW8Num308z0">
    <w:name w:val="WW8Num308z0"/>
    <w:rsid w:val="00475479"/>
    <w:rPr>
      <w:rFonts w:hint="default"/>
    </w:rPr>
  </w:style>
  <w:style w:type="character" w:customStyle="1" w:styleId="WW8Num308z1">
    <w:name w:val="WW8Num308z1"/>
    <w:rsid w:val="00475479"/>
  </w:style>
  <w:style w:type="character" w:customStyle="1" w:styleId="WW8Num308z2">
    <w:name w:val="WW8Num308z2"/>
    <w:rsid w:val="00475479"/>
  </w:style>
  <w:style w:type="character" w:customStyle="1" w:styleId="WW8Num308z3">
    <w:name w:val="WW8Num308z3"/>
    <w:rsid w:val="00475479"/>
  </w:style>
  <w:style w:type="character" w:customStyle="1" w:styleId="WW8Num308z4">
    <w:name w:val="WW8Num308z4"/>
    <w:rsid w:val="00475479"/>
  </w:style>
  <w:style w:type="character" w:customStyle="1" w:styleId="WW8Num308z5">
    <w:name w:val="WW8Num308z5"/>
    <w:rsid w:val="00475479"/>
  </w:style>
  <w:style w:type="character" w:customStyle="1" w:styleId="WW8Num308z6">
    <w:name w:val="WW8Num308z6"/>
    <w:rsid w:val="00475479"/>
  </w:style>
  <w:style w:type="character" w:customStyle="1" w:styleId="WW8Num308z7">
    <w:name w:val="WW8Num308z7"/>
    <w:rsid w:val="00475479"/>
  </w:style>
  <w:style w:type="character" w:customStyle="1" w:styleId="WW8Num308z8">
    <w:name w:val="WW8Num308z8"/>
    <w:rsid w:val="00475479"/>
  </w:style>
  <w:style w:type="character" w:customStyle="1" w:styleId="WW8Num309z0">
    <w:name w:val="WW8Num309z0"/>
    <w:rsid w:val="00475479"/>
    <w:rPr>
      <w:rFonts w:hint="default"/>
    </w:rPr>
  </w:style>
  <w:style w:type="character" w:customStyle="1" w:styleId="WW8Num309z1">
    <w:name w:val="WW8Num309z1"/>
    <w:rsid w:val="00475479"/>
  </w:style>
  <w:style w:type="character" w:customStyle="1" w:styleId="WW8Num309z2">
    <w:name w:val="WW8Num309z2"/>
    <w:rsid w:val="00475479"/>
  </w:style>
  <w:style w:type="character" w:customStyle="1" w:styleId="WW8Num309z3">
    <w:name w:val="WW8Num309z3"/>
    <w:rsid w:val="00475479"/>
  </w:style>
  <w:style w:type="character" w:customStyle="1" w:styleId="WW8Num309z4">
    <w:name w:val="WW8Num309z4"/>
    <w:rsid w:val="00475479"/>
  </w:style>
  <w:style w:type="character" w:customStyle="1" w:styleId="WW8Num309z5">
    <w:name w:val="WW8Num309z5"/>
    <w:rsid w:val="00475479"/>
  </w:style>
  <w:style w:type="character" w:customStyle="1" w:styleId="WW8Num309z6">
    <w:name w:val="WW8Num309z6"/>
    <w:rsid w:val="00475479"/>
  </w:style>
  <w:style w:type="character" w:customStyle="1" w:styleId="WW8Num309z7">
    <w:name w:val="WW8Num309z7"/>
    <w:rsid w:val="00475479"/>
  </w:style>
  <w:style w:type="character" w:customStyle="1" w:styleId="WW8Num309z8">
    <w:name w:val="WW8Num309z8"/>
    <w:rsid w:val="00475479"/>
  </w:style>
  <w:style w:type="character" w:customStyle="1" w:styleId="WW8Num310z0">
    <w:name w:val="WW8Num310z0"/>
    <w:rsid w:val="00475479"/>
    <w:rPr>
      <w:rFonts w:ascii="Wingdings" w:eastAsia="Times New Roman" w:hAnsi="Wingdings" w:cs="Times New Roman" w:hint="default"/>
    </w:rPr>
  </w:style>
  <w:style w:type="character" w:customStyle="1" w:styleId="WW8Num310z1">
    <w:name w:val="WW8Num310z1"/>
    <w:rsid w:val="00475479"/>
    <w:rPr>
      <w:rFonts w:ascii="Courier New" w:hAnsi="Courier New" w:cs="Courier New" w:hint="default"/>
    </w:rPr>
  </w:style>
  <w:style w:type="character" w:customStyle="1" w:styleId="WW8Num310z2">
    <w:name w:val="WW8Num310z2"/>
    <w:rsid w:val="00475479"/>
    <w:rPr>
      <w:rFonts w:ascii="Wingdings" w:hAnsi="Wingdings" w:cs="Wingdings" w:hint="default"/>
    </w:rPr>
  </w:style>
  <w:style w:type="character" w:customStyle="1" w:styleId="WW8Num310z3">
    <w:name w:val="WW8Num310z3"/>
    <w:rsid w:val="00475479"/>
    <w:rPr>
      <w:rFonts w:ascii="Symbol" w:hAnsi="Symbol" w:cs="Symbol" w:hint="default"/>
    </w:rPr>
  </w:style>
  <w:style w:type="character" w:customStyle="1" w:styleId="WW8Num311z0">
    <w:name w:val="WW8Num311z0"/>
    <w:rsid w:val="00475479"/>
    <w:rPr>
      <w:rFonts w:ascii="Monotype Sorts" w:hAnsi="Monotype Sorts" w:cs="Monotype Sorts" w:hint="default"/>
    </w:rPr>
  </w:style>
  <w:style w:type="character" w:customStyle="1" w:styleId="WW8Num312z0">
    <w:name w:val="WW8Num312z0"/>
    <w:rsid w:val="00475479"/>
    <w:rPr>
      <w:rFonts w:hint="default"/>
    </w:rPr>
  </w:style>
  <w:style w:type="character" w:customStyle="1" w:styleId="WW8Num312z1">
    <w:name w:val="WW8Num312z1"/>
    <w:rsid w:val="00475479"/>
  </w:style>
  <w:style w:type="character" w:customStyle="1" w:styleId="WW8Num312z2">
    <w:name w:val="WW8Num312z2"/>
    <w:rsid w:val="00475479"/>
  </w:style>
  <w:style w:type="character" w:customStyle="1" w:styleId="WW8Num312z3">
    <w:name w:val="WW8Num312z3"/>
    <w:rsid w:val="00475479"/>
  </w:style>
  <w:style w:type="character" w:customStyle="1" w:styleId="WW8Num312z4">
    <w:name w:val="WW8Num312z4"/>
    <w:rsid w:val="00475479"/>
  </w:style>
  <w:style w:type="character" w:customStyle="1" w:styleId="WW8Num312z5">
    <w:name w:val="WW8Num312z5"/>
    <w:rsid w:val="00475479"/>
  </w:style>
  <w:style w:type="character" w:customStyle="1" w:styleId="WW8Num312z6">
    <w:name w:val="WW8Num312z6"/>
    <w:rsid w:val="00475479"/>
  </w:style>
  <w:style w:type="character" w:customStyle="1" w:styleId="WW8Num312z7">
    <w:name w:val="WW8Num312z7"/>
    <w:rsid w:val="00475479"/>
  </w:style>
  <w:style w:type="character" w:customStyle="1" w:styleId="WW8Num312z8">
    <w:name w:val="WW8Num312z8"/>
    <w:rsid w:val="00475479"/>
  </w:style>
  <w:style w:type="character" w:customStyle="1" w:styleId="WW8Num313z0">
    <w:name w:val="WW8Num313z0"/>
    <w:rsid w:val="00475479"/>
  </w:style>
  <w:style w:type="character" w:customStyle="1" w:styleId="WW8Num313z1">
    <w:name w:val="WW8Num313z1"/>
    <w:rsid w:val="00475479"/>
  </w:style>
  <w:style w:type="character" w:customStyle="1" w:styleId="WW8Num313z2">
    <w:name w:val="WW8Num313z2"/>
    <w:rsid w:val="00475479"/>
  </w:style>
  <w:style w:type="character" w:customStyle="1" w:styleId="WW8Num313z3">
    <w:name w:val="WW8Num313z3"/>
    <w:rsid w:val="00475479"/>
  </w:style>
  <w:style w:type="character" w:customStyle="1" w:styleId="WW8Num313z4">
    <w:name w:val="WW8Num313z4"/>
    <w:rsid w:val="00475479"/>
  </w:style>
  <w:style w:type="character" w:customStyle="1" w:styleId="WW8Num313z5">
    <w:name w:val="WW8Num313z5"/>
    <w:rsid w:val="00475479"/>
  </w:style>
  <w:style w:type="character" w:customStyle="1" w:styleId="WW8Num313z6">
    <w:name w:val="WW8Num313z6"/>
    <w:rsid w:val="00475479"/>
  </w:style>
  <w:style w:type="character" w:customStyle="1" w:styleId="WW8Num313z7">
    <w:name w:val="WW8Num313z7"/>
    <w:rsid w:val="00475479"/>
  </w:style>
  <w:style w:type="character" w:customStyle="1" w:styleId="WW8Num313z8">
    <w:name w:val="WW8Num313z8"/>
    <w:rsid w:val="00475479"/>
  </w:style>
  <w:style w:type="character" w:customStyle="1" w:styleId="WW8Num314z0">
    <w:name w:val="WW8Num314z0"/>
    <w:rsid w:val="00475479"/>
    <w:rPr>
      <w:rFonts w:hint="default"/>
    </w:rPr>
  </w:style>
  <w:style w:type="character" w:customStyle="1" w:styleId="WW8Num314z1">
    <w:name w:val="WW8Num314z1"/>
    <w:rsid w:val="00475479"/>
  </w:style>
  <w:style w:type="character" w:customStyle="1" w:styleId="WW8Num314z2">
    <w:name w:val="WW8Num314z2"/>
    <w:rsid w:val="00475479"/>
  </w:style>
  <w:style w:type="character" w:customStyle="1" w:styleId="WW8Num314z3">
    <w:name w:val="WW8Num314z3"/>
    <w:rsid w:val="00475479"/>
  </w:style>
  <w:style w:type="character" w:customStyle="1" w:styleId="WW8Num314z4">
    <w:name w:val="WW8Num314z4"/>
    <w:rsid w:val="00475479"/>
  </w:style>
  <w:style w:type="character" w:customStyle="1" w:styleId="WW8Num314z5">
    <w:name w:val="WW8Num314z5"/>
    <w:rsid w:val="00475479"/>
  </w:style>
  <w:style w:type="character" w:customStyle="1" w:styleId="WW8Num314z6">
    <w:name w:val="WW8Num314z6"/>
    <w:rsid w:val="00475479"/>
  </w:style>
  <w:style w:type="character" w:customStyle="1" w:styleId="WW8Num314z7">
    <w:name w:val="WW8Num314z7"/>
    <w:rsid w:val="00475479"/>
  </w:style>
  <w:style w:type="character" w:customStyle="1" w:styleId="WW8Num314z8">
    <w:name w:val="WW8Num314z8"/>
    <w:rsid w:val="00475479"/>
  </w:style>
  <w:style w:type="character" w:customStyle="1" w:styleId="WW8Num315z0">
    <w:name w:val="WW8Num315z0"/>
    <w:rsid w:val="00475479"/>
    <w:rPr>
      <w:rFonts w:ascii="Symbol" w:hAnsi="Symbol" w:cs="Symbol" w:hint="default"/>
    </w:rPr>
  </w:style>
  <w:style w:type="character" w:customStyle="1" w:styleId="WW8Num315z1">
    <w:name w:val="WW8Num315z1"/>
    <w:rsid w:val="00475479"/>
    <w:rPr>
      <w:rFonts w:ascii="Courier New" w:hAnsi="Courier New" w:cs="Courier New" w:hint="default"/>
    </w:rPr>
  </w:style>
  <w:style w:type="character" w:customStyle="1" w:styleId="WW8Num315z2">
    <w:name w:val="WW8Num315z2"/>
    <w:rsid w:val="00475479"/>
    <w:rPr>
      <w:rFonts w:ascii="Wingdings" w:hAnsi="Wingdings" w:cs="Wingdings" w:hint="default"/>
    </w:rPr>
  </w:style>
  <w:style w:type="character" w:customStyle="1" w:styleId="WW8Num316z0">
    <w:name w:val="WW8Num316z0"/>
    <w:rsid w:val="00475479"/>
    <w:rPr>
      <w:rFonts w:ascii="Times New Roman" w:hAnsi="Times New Roman" w:cs="Times New Roman" w:hint="default"/>
      <w:b w:val="0"/>
      <w:i w:val="0"/>
    </w:rPr>
  </w:style>
  <w:style w:type="character" w:customStyle="1" w:styleId="WW8Num316z1">
    <w:name w:val="WW8Num316z1"/>
    <w:rsid w:val="00475479"/>
    <w:rPr>
      <w:rFonts w:ascii="Courier New" w:hAnsi="Courier New" w:cs="Courier New" w:hint="default"/>
    </w:rPr>
  </w:style>
  <w:style w:type="character" w:customStyle="1" w:styleId="WW8Num316z2">
    <w:name w:val="WW8Num316z2"/>
    <w:rsid w:val="00475479"/>
    <w:rPr>
      <w:rFonts w:ascii="Wingdings" w:hAnsi="Wingdings" w:cs="Wingdings" w:hint="default"/>
    </w:rPr>
  </w:style>
  <w:style w:type="character" w:customStyle="1" w:styleId="WW8Num316z3">
    <w:name w:val="WW8Num316z3"/>
    <w:rsid w:val="00475479"/>
    <w:rPr>
      <w:rFonts w:ascii="Symbol" w:hAnsi="Symbol" w:cs="Symbol" w:hint="default"/>
    </w:rPr>
  </w:style>
  <w:style w:type="character" w:customStyle="1" w:styleId="WW8Num317z0">
    <w:name w:val="WW8Num317z0"/>
    <w:rsid w:val="00475479"/>
    <w:rPr>
      <w:rFonts w:hint="default"/>
    </w:rPr>
  </w:style>
  <w:style w:type="character" w:customStyle="1" w:styleId="WW8Num317z1">
    <w:name w:val="WW8Num317z1"/>
    <w:rsid w:val="00475479"/>
  </w:style>
  <w:style w:type="character" w:customStyle="1" w:styleId="WW8Num317z2">
    <w:name w:val="WW8Num317z2"/>
    <w:rsid w:val="00475479"/>
  </w:style>
  <w:style w:type="character" w:customStyle="1" w:styleId="WW8Num317z3">
    <w:name w:val="WW8Num317z3"/>
    <w:rsid w:val="00475479"/>
  </w:style>
  <w:style w:type="character" w:customStyle="1" w:styleId="WW8Num317z4">
    <w:name w:val="WW8Num317z4"/>
    <w:rsid w:val="00475479"/>
  </w:style>
  <w:style w:type="character" w:customStyle="1" w:styleId="WW8Num317z5">
    <w:name w:val="WW8Num317z5"/>
    <w:rsid w:val="00475479"/>
  </w:style>
  <w:style w:type="character" w:customStyle="1" w:styleId="WW8Num317z6">
    <w:name w:val="WW8Num317z6"/>
    <w:rsid w:val="00475479"/>
  </w:style>
  <w:style w:type="character" w:customStyle="1" w:styleId="WW8Num317z7">
    <w:name w:val="WW8Num317z7"/>
    <w:rsid w:val="00475479"/>
  </w:style>
  <w:style w:type="character" w:customStyle="1" w:styleId="WW8Num317z8">
    <w:name w:val="WW8Num317z8"/>
    <w:rsid w:val="00475479"/>
  </w:style>
  <w:style w:type="character" w:customStyle="1" w:styleId="WW8Num318z0">
    <w:name w:val="WW8Num318z0"/>
    <w:rsid w:val="00475479"/>
    <w:rPr>
      <w:rFonts w:hint="default"/>
    </w:rPr>
  </w:style>
  <w:style w:type="character" w:customStyle="1" w:styleId="WW8Num318z1">
    <w:name w:val="WW8Num318z1"/>
    <w:rsid w:val="00475479"/>
  </w:style>
  <w:style w:type="character" w:customStyle="1" w:styleId="WW8Num318z2">
    <w:name w:val="WW8Num318z2"/>
    <w:rsid w:val="00475479"/>
  </w:style>
  <w:style w:type="character" w:customStyle="1" w:styleId="WW8Num318z3">
    <w:name w:val="WW8Num318z3"/>
    <w:rsid w:val="00475479"/>
  </w:style>
  <w:style w:type="character" w:customStyle="1" w:styleId="WW8Num318z4">
    <w:name w:val="WW8Num318z4"/>
    <w:rsid w:val="00475479"/>
  </w:style>
  <w:style w:type="character" w:customStyle="1" w:styleId="WW8Num318z5">
    <w:name w:val="WW8Num318z5"/>
    <w:rsid w:val="00475479"/>
  </w:style>
  <w:style w:type="character" w:customStyle="1" w:styleId="WW8Num318z6">
    <w:name w:val="WW8Num318z6"/>
    <w:rsid w:val="00475479"/>
  </w:style>
  <w:style w:type="character" w:customStyle="1" w:styleId="WW8Num318z7">
    <w:name w:val="WW8Num318z7"/>
    <w:rsid w:val="00475479"/>
  </w:style>
  <w:style w:type="character" w:customStyle="1" w:styleId="WW8Num318z8">
    <w:name w:val="WW8Num318z8"/>
    <w:rsid w:val="00475479"/>
  </w:style>
  <w:style w:type="character" w:customStyle="1" w:styleId="WW8Num319z0">
    <w:name w:val="WW8Num319z0"/>
    <w:rsid w:val="00475479"/>
  </w:style>
  <w:style w:type="character" w:customStyle="1" w:styleId="WW8Num319z1">
    <w:name w:val="WW8Num319z1"/>
    <w:rsid w:val="00475479"/>
  </w:style>
  <w:style w:type="character" w:customStyle="1" w:styleId="WW8Num319z2">
    <w:name w:val="WW8Num319z2"/>
    <w:rsid w:val="00475479"/>
  </w:style>
  <w:style w:type="character" w:customStyle="1" w:styleId="WW8Num319z3">
    <w:name w:val="WW8Num319z3"/>
    <w:rsid w:val="00475479"/>
  </w:style>
  <w:style w:type="character" w:customStyle="1" w:styleId="WW8Num319z4">
    <w:name w:val="WW8Num319z4"/>
    <w:rsid w:val="00475479"/>
  </w:style>
  <w:style w:type="character" w:customStyle="1" w:styleId="WW8Num319z5">
    <w:name w:val="WW8Num319z5"/>
    <w:rsid w:val="00475479"/>
  </w:style>
  <w:style w:type="character" w:customStyle="1" w:styleId="WW8Num319z6">
    <w:name w:val="WW8Num319z6"/>
    <w:rsid w:val="00475479"/>
  </w:style>
  <w:style w:type="character" w:customStyle="1" w:styleId="WW8Num319z7">
    <w:name w:val="WW8Num319z7"/>
    <w:rsid w:val="00475479"/>
  </w:style>
  <w:style w:type="character" w:customStyle="1" w:styleId="WW8Num319z8">
    <w:name w:val="WW8Num319z8"/>
    <w:rsid w:val="00475479"/>
  </w:style>
  <w:style w:type="character" w:customStyle="1" w:styleId="WW8Num320z0">
    <w:name w:val="WW8Num320z0"/>
    <w:rsid w:val="00475479"/>
    <w:rPr>
      <w:rFonts w:hint="default"/>
    </w:rPr>
  </w:style>
  <w:style w:type="character" w:customStyle="1" w:styleId="WW8Num321z0">
    <w:name w:val="WW8Num321z0"/>
    <w:rsid w:val="00475479"/>
    <w:rPr>
      <w:rFonts w:hint="default"/>
    </w:rPr>
  </w:style>
  <w:style w:type="character" w:customStyle="1" w:styleId="WW8Num322z0">
    <w:name w:val="WW8Num322z0"/>
    <w:rsid w:val="00475479"/>
    <w:rPr>
      <w:rFonts w:ascii="Wingdings" w:hAnsi="Wingdings" w:cs="Wingdings" w:hint="default"/>
    </w:rPr>
  </w:style>
  <w:style w:type="character" w:customStyle="1" w:styleId="WW8Num323z0">
    <w:name w:val="WW8Num323z0"/>
    <w:rsid w:val="00475479"/>
    <w:rPr>
      <w:rFonts w:hint="default"/>
    </w:rPr>
  </w:style>
  <w:style w:type="character" w:customStyle="1" w:styleId="WW8Num323z1">
    <w:name w:val="WW8Num323z1"/>
    <w:rsid w:val="00475479"/>
  </w:style>
  <w:style w:type="character" w:customStyle="1" w:styleId="WW8Num323z2">
    <w:name w:val="WW8Num323z2"/>
    <w:rsid w:val="00475479"/>
  </w:style>
  <w:style w:type="character" w:customStyle="1" w:styleId="WW8Num323z3">
    <w:name w:val="WW8Num323z3"/>
    <w:rsid w:val="00475479"/>
  </w:style>
  <w:style w:type="character" w:customStyle="1" w:styleId="WW8Num323z4">
    <w:name w:val="WW8Num323z4"/>
    <w:rsid w:val="00475479"/>
  </w:style>
  <w:style w:type="character" w:customStyle="1" w:styleId="WW8Num323z5">
    <w:name w:val="WW8Num323z5"/>
    <w:rsid w:val="00475479"/>
  </w:style>
  <w:style w:type="character" w:customStyle="1" w:styleId="WW8Num323z6">
    <w:name w:val="WW8Num323z6"/>
    <w:rsid w:val="00475479"/>
  </w:style>
  <w:style w:type="character" w:customStyle="1" w:styleId="WW8Num323z7">
    <w:name w:val="WW8Num323z7"/>
    <w:rsid w:val="00475479"/>
  </w:style>
  <w:style w:type="character" w:customStyle="1" w:styleId="WW8Num323z8">
    <w:name w:val="WW8Num323z8"/>
    <w:rsid w:val="00475479"/>
  </w:style>
  <w:style w:type="character" w:customStyle="1" w:styleId="WW8Num324z0">
    <w:name w:val="WW8Num324z0"/>
    <w:rsid w:val="00475479"/>
  </w:style>
  <w:style w:type="character" w:customStyle="1" w:styleId="WW8Num324z1">
    <w:name w:val="WW8Num324z1"/>
    <w:rsid w:val="00475479"/>
    <w:rPr>
      <w:rFonts w:hint="default"/>
    </w:rPr>
  </w:style>
  <w:style w:type="character" w:customStyle="1" w:styleId="WW8Num324z2">
    <w:name w:val="WW8Num324z2"/>
    <w:rsid w:val="00475479"/>
  </w:style>
  <w:style w:type="character" w:customStyle="1" w:styleId="WW8Num324z3">
    <w:name w:val="WW8Num324z3"/>
    <w:rsid w:val="00475479"/>
  </w:style>
  <w:style w:type="character" w:customStyle="1" w:styleId="WW8Num324z4">
    <w:name w:val="WW8Num324z4"/>
    <w:rsid w:val="00475479"/>
  </w:style>
  <w:style w:type="character" w:customStyle="1" w:styleId="WW8Num324z5">
    <w:name w:val="WW8Num324z5"/>
    <w:rsid w:val="00475479"/>
  </w:style>
  <w:style w:type="character" w:customStyle="1" w:styleId="WW8Num324z6">
    <w:name w:val="WW8Num324z6"/>
    <w:rsid w:val="00475479"/>
  </w:style>
  <w:style w:type="character" w:customStyle="1" w:styleId="WW8Num324z7">
    <w:name w:val="WW8Num324z7"/>
    <w:rsid w:val="00475479"/>
  </w:style>
  <w:style w:type="character" w:customStyle="1" w:styleId="WW8Num324z8">
    <w:name w:val="WW8Num324z8"/>
    <w:rsid w:val="00475479"/>
  </w:style>
  <w:style w:type="character" w:customStyle="1" w:styleId="WW8Num325z0">
    <w:name w:val="WW8Num325z0"/>
    <w:rsid w:val="00475479"/>
  </w:style>
  <w:style w:type="character" w:customStyle="1" w:styleId="WW8Num325z1">
    <w:name w:val="WW8Num325z1"/>
    <w:rsid w:val="00475479"/>
  </w:style>
  <w:style w:type="character" w:customStyle="1" w:styleId="WW8Num325z2">
    <w:name w:val="WW8Num325z2"/>
    <w:rsid w:val="00475479"/>
  </w:style>
  <w:style w:type="character" w:customStyle="1" w:styleId="WW8Num325z3">
    <w:name w:val="WW8Num325z3"/>
    <w:rsid w:val="00475479"/>
  </w:style>
  <w:style w:type="character" w:customStyle="1" w:styleId="WW8Num325z4">
    <w:name w:val="WW8Num325z4"/>
    <w:rsid w:val="00475479"/>
  </w:style>
  <w:style w:type="character" w:customStyle="1" w:styleId="WW8Num325z5">
    <w:name w:val="WW8Num325z5"/>
    <w:rsid w:val="00475479"/>
  </w:style>
  <w:style w:type="character" w:customStyle="1" w:styleId="WW8Num325z6">
    <w:name w:val="WW8Num325z6"/>
    <w:rsid w:val="00475479"/>
  </w:style>
  <w:style w:type="character" w:customStyle="1" w:styleId="WW8Num325z7">
    <w:name w:val="WW8Num325z7"/>
    <w:rsid w:val="00475479"/>
  </w:style>
  <w:style w:type="character" w:customStyle="1" w:styleId="WW8Num325z8">
    <w:name w:val="WW8Num325z8"/>
    <w:rsid w:val="00475479"/>
  </w:style>
  <w:style w:type="character" w:customStyle="1" w:styleId="WW8Num326z0">
    <w:name w:val="WW8Num326z0"/>
    <w:rsid w:val="00475479"/>
    <w:rPr>
      <w:rFonts w:hint="default"/>
    </w:rPr>
  </w:style>
  <w:style w:type="character" w:customStyle="1" w:styleId="WW8Num327z0">
    <w:name w:val="WW8Num327z0"/>
    <w:rsid w:val="00475479"/>
    <w:rPr>
      <w:rFonts w:hint="default"/>
    </w:rPr>
  </w:style>
  <w:style w:type="character" w:customStyle="1" w:styleId="WW8Num327z1">
    <w:name w:val="WW8Num327z1"/>
    <w:rsid w:val="00475479"/>
  </w:style>
  <w:style w:type="character" w:customStyle="1" w:styleId="WW8Num327z2">
    <w:name w:val="WW8Num327z2"/>
    <w:rsid w:val="00475479"/>
  </w:style>
  <w:style w:type="character" w:customStyle="1" w:styleId="WW8Num327z3">
    <w:name w:val="WW8Num327z3"/>
    <w:rsid w:val="00475479"/>
  </w:style>
  <w:style w:type="character" w:customStyle="1" w:styleId="WW8Num327z4">
    <w:name w:val="WW8Num327z4"/>
    <w:rsid w:val="00475479"/>
  </w:style>
  <w:style w:type="character" w:customStyle="1" w:styleId="WW8Num327z5">
    <w:name w:val="WW8Num327z5"/>
    <w:rsid w:val="00475479"/>
  </w:style>
  <w:style w:type="character" w:customStyle="1" w:styleId="WW8Num327z6">
    <w:name w:val="WW8Num327z6"/>
    <w:rsid w:val="00475479"/>
  </w:style>
  <w:style w:type="character" w:customStyle="1" w:styleId="WW8Num327z7">
    <w:name w:val="WW8Num327z7"/>
    <w:rsid w:val="00475479"/>
  </w:style>
  <w:style w:type="character" w:customStyle="1" w:styleId="WW8Num327z8">
    <w:name w:val="WW8Num327z8"/>
    <w:rsid w:val="00475479"/>
  </w:style>
  <w:style w:type="character" w:customStyle="1" w:styleId="WW8Num328z0">
    <w:name w:val="WW8Num328z0"/>
    <w:rsid w:val="00475479"/>
  </w:style>
  <w:style w:type="character" w:customStyle="1" w:styleId="WW8Num329z0">
    <w:name w:val="WW8Num329z0"/>
    <w:rsid w:val="00475479"/>
    <w:rPr>
      <w:rFonts w:hint="default"/>
    </w:rPr>
  </w:style>
  <w:style w:type="character" w:customStyle="1" w:styleId="WW8Num329z1">
    <w:name w:val="WW8Num329z1"/>
    <w:rsid w:val="00475479"/>
  </w:style>
  <w:style w:type="character" w:customStyle="1" w:styleId="WW8Num329z2">
    <w:name w:val="WW8Num329z2"/>
    <w:rsid w:val="00475479"/>
  </w:style>
  <w:style w:type="character" w:customStyle="1" w:styleId="WW8Num329z3">
    <w:name w:val="WW8Num329z3"/>
    <w:rsid w:val="00475479"/>
  </w:style>
  <w:style w:type="character" w:customStyle="1" w:styleId="WW8Num329z4">
    <w:name w:val="WW8Num329z4"/>
    <w:rsid w:val="00475479"/>
  </w:style>
  <w:style w:type="character" w:customStyle="1" w:styleId="WW8Num329z5">
    <w:name w:val="WW8Num329z5"/>
    <w:rsid w:val="00475479"/>
  </w:style>
  <w:style w:type="character" w:customStyle="1" w:styleId="WW8Num329z6">
    <w:name w:val="WW8Num329z6"/>
    <w:rsid w:val="00475479"/>
  </w:style>
  <w:style w:type="character" w:customStyle="1" w:styleId="WW8Num329z7">
    <w:name w:val="WW8Num329z7"/>
    <w:rsid w:val="00475479"/>
  </w:style>
  <w:style w:type="character" w:customStyle="1" w:styleId="WW8Num329z8">
    <w:name w:val="WW8Num329z8"/>
    <w:rsid w:val="00475479"/>
  </w:style>
  <w:style w:type="character" w:customStyle="1" w:styleId="WW8Num330z0">
    <w:name w:val="WW8Num330z0"/>
    <w:rsid w:val="00475479"/>
    <w:rPr>
      <w:rFonts w:ascii="Times New Roman" w:eastAsia="Times New Roman" w:hAnsi="Times New Roman" w:cs="Times New Roman" w:hint="default"/>
    </w:rPr>
  </w:style>
  <w:style w:type="character" w:customStyle="1" w:styleId="WW8Num330z1">
    <w:name w:val="WW8Num330z1"/>
    <w:rsid w:val="00475479"/>
    <w:rPr>
      <w:rFonts w:ascii="Courier New" w:hAnsi="Courier New" w:cs="Courier New" w:hint="default"/>
    </w:rPr>
  </w:style>
  <w:style w:type="character" w:customStyle="1" w:styleId="WW8Num330z2">
    <w:name w:val="WW8Num330z2"/>
    <w:rsid w:val="00475479"/>
    <w:rPr>
      <w:rFonts w:ascii="Wingdings" w:hAnsi="Wingdings" w:cs="Wingdings" w:hint="default"/>
    </w:rPr>
  </w:style>
  <w:style w:type="character" w:customStyle="1" w:styleId="WW8Num330z3">
    <w:name w:val="WW8Num330z3"/>
    <w:rsid w:val="00475479"/>
    <w:rPr>
      <w:rFonts w:ascii="Symbol" w:hAnsi="Symbol" w:cs="Symbol" w:hint="default"/>
    </w:rPr>
  </w:style>
  <w:style w:type="character" w:customStyle="1" w:styleId="WW8Num331z0">
    <w:name w:val="WW8Num331z0"/>
    <w:rsid w:val="00475479"/>
  </w:style>
  <w:style w:type="character" w:customStyle="1" w:styleId="WW8Num331z1">
    <w:name w:val="WW8Num331z1"/>
    <w:rsid w:val="00475479"/>
  </w:style>
  <w:style w:type="character" w:customStyle="1" w:styleId="WW8Num331z2">
    <w:name w:val="WW8Num331z2"/>
    <w:rsid w:val="00475479"/>
  </w:style>
  <w:style w:type="character" w:customStyle="1" w:styleId="WW8Num331z3">
    <w:name w:val="WW8Num331z3"/>
    <w:rsid w:val="00475479"/>
  </w:style>
  <w:style w:type="character" w:customStyle="1" w:styleId="WW8Num331z4">
    <w:name w:val="WW8Num331z4"/>
    <w:rsid w:val="00475479"/>
  </w:style>
  <w:style w:type="character" w:customStyle="1" w:styleId="WW8Num331z5">
    <w:name w:val="WW8Num331z5"/>
    <w:rsid w:val="00475479"/>
  </w:style>
  <w:style w:type="character" w:customStyle="1" w:styleId="WW8Num331z6">
    <w:name w:val="WW8Num331z6"/>
    <w:rsid w:val="00475479"/>
  </w:style>
  <w:style w:type="character" w:customStyle="1" w:styleId="WW8Num331z7">
    <w:name w:val="WW8Num331z7"/>
    <w:rsid w:val="00475479"/>
  </w:style>
  <w:style w:type="character" w:customStyle="1" w:styleId="WW8Num331z8">
    <w:name w:val="WW8Num331z8"/>
    <w:rsid w:val="00475479"/>
  </w:style>
  <w:style w:type="character" w:customStyle="1" w:styleId="WW8Num332z0">
    <w:name w:val="WW8Num332z0"/>
    <w:rsid w:val="00475479"/>
    <w:rPr>
      <w:rFonts w:hint="default"/>
    </w:rPr>
  </w:style>
  <w:style w:type="character" w:customStyle="1" w:styleId="WW8Num332z1">
    <w:name w:val="WW8Num332z1"/>
    <w:rsid w:val="00475479"/>
  </w:style>
  <w:style w:type="character" w:customStyle="1" w:styleId="WW8Num332z2">
    <w:name w:val="WW8Num332z2"/>
    <w:rsid w:val="00475479"/>
  </w:style>
  <w:style w:type="character" w:customStyle="1" w:styleId="WW8Num332z3">
    <w:name w:val="WW8Num332z3"/>
    <w:rsid w:val="00475479"/>
  </w:style>
  <w:style w:type="character" w:customStyle="1" w:styleId="WW8Num332z4">
    <w:name w:val="WW8Num332z4"/>
    <w:rsid w:val="00475479"/>
  </w:style>
  <w:style w:type="character" w:customStyle="1" w:styleId="WW8Num332z5">
    <w:name w:val="WW8Num332z5"/>
    <w:rsid w:val="00475479"/>
  </w:style>
  <w:style w:type="character" w:customStyle="1" w:styleId="WW8Num332z6">
    <w:name w:val="WW8Num332z6"/>
    <w:rsid w:val="00475479"/>
  </w:style>
  <w:style w:type="character" w:customStyle="1" w:styleId="WW8Num332z7">
    <w:name w:val="WW8Num332z7"/>
    <w:rsid w:val="00475479"/>
  </w:style>
  <w:style w:type="character" w:customStyle="1" w:styleId="WW8Num332z8">
    <w:name w:val="WW8Num332z8"/>
    <w:rsid w:val="00475479"/>
  </w:style>
  <w:style w:type="character" w:customStyle="1" w:styleId="WW8Num333z0">
    <w:name w:val="WW8Num333z0"/>
    <w:rsid w:val="00475479"/>
    <w:rPr>
      <w:rFonts w:ascii="Wingdings 2" w:eastAsia="Times New Roman" w:hAnsi="Wingdings 2" w:cs="Times New Roman" w:hint="default"/>
    </w:rPr>
  </w:style>
  <w:style w:type="character" w:customStyle="1" w:styleId="WW8Num333z1">
    <w:name w:val="WW8Num333z1"/>
    <w:rsid w:val="00475479"/>
    <w:rPr>
      <w:rFonts w:ascii="Monotype Sorts" w:hAnsi="Monotype Sorts" w:cs="Monotype Sorts" w:hint="default"/>
    </w:rPr>
  </w:style>
  <w:style w:type="character" w:customStyle="1" w:styleId="WW8Num333z2">
    <w:name w:val="WW8Num333z2"/>
    <w:rsid w:val="00475479"/>
    <w:rPr>
      <w:rFonts w:ascii="Wingdings" w:hAnsi="Wingdings" w:cs="Wingdings" w:hint="default"/>
    </w:rPr>
  </w:style>
  <w:style w:type="character" w:customStyle="1" w:styleId="WW8Num333z3">
    <w:name w:val="WW8Num333z3"/>
    <w:rsid w:val="00475479"/>
    <w:rPr>
      <w:rFonts w:ascii="Symbol" w:hAnsi="Symbol" w:cs="Symbol" w:hint="default"/>
    </w:rPr>
  </w:style>
  <w:style w:type="character" w:customStyle="1" w:styleId="WW8Num333z4">
    <w:name w:val="WW8Num333z4"/>
    <w:rsid w:val="00475479"/>
    <w:rPr>
      <w:rFonts w:ascii="Courier New" w:hAnsi="Courier New" w:cs="Courier New" w:hint="default"/>
    </w:rPr>
  </w:style>
  <w:style w:type="character" w:customStyle="1" w:styleId="WW8Num334z0">
    <w:name w:val="WW8Num334z0"/>
    <w:rsid w:val="00475479"/>
    <w:rPr>
      <w:rFonts w:ascii="Times New Roman" w:eastAsia="Times New Roman" w:hAnsi="Times New Roman" w:cs="Times New Roman" w:hint="default"/>
    </w:rPr>
  </w:style>
  <w:style w:type="character" w:customStyle="1" w:styleId="WW8Num334z1">
    <w:name w:val="WW8Num334z1"/>
    <w:rsid w:val="00475479"/>
    <w:rPr>
      <w:rFonts w:ascii="Courier New" w:hAnsi="Courier New" w:cs="Courier New" w:hint="default"/>
    </w:rPr>
  </w:style>
  <w:style w:type="character" w:customStyle="1" w:styleId="WW8Num334z2">
    <w:name w:val="WW8Num334z2"/>
    <w:rsid w:val="00475479"/>
    <w:rPr>
      <w:rFonts w:ascii="Wingdings" w:hAnsi="Wingdings" w:cs="Wingdings" w:hint="default"/>
    </w:rPr>
  </w:style>
  <w:style w:type="character" w:customStyle="1" w:styleId="WW8Num334z3">
    <w:name w:val="WW8Num334z3"/>
    <w:rsid w:val="00475479"/>
    <w:rPr>
      <w:rFonts w:ascii="Symbol" w:hAnsi="Symbol" w:cs="Symbol" w:hint="default"/>
    </w:rPr>
  </w:style>
  <w:style w:type="character" w:customStyle="1" w:styleId="WW8Num335z0">
    <w:name w:val="WW8Num335z0"/>
    <w:rsid w:val="00475479"/>
  </w:style>
  <w:style w:type="character" w:customStyle="1" w:styleId="WW8Num335z1">
    <w:name w:val="WW8Num335z1"/>
    <w:rsid w:val="00475479"/>
  </w:style>
  <w:style w:type="character" w:customStyle="1" w:styleId="WW8Num335z2">
    <w:name w:val="WW8Num335z2"/>
    <w:rsid w:val="00475479"/>
  </w:style>
  <w:style w:type="character" w:customStyle="1" w:styleId="WW8Num335z3">
    <w:name w:val="WW8Num335z3"/>
    <w:rsid w:val="00475479"/>
  </w:style>
  <w:style w:type="character" w:customStyle="1" w:styleId="WW8Num335z4">
    <w:name w:val="WW8Num335z4"/>
    <w:rsid w:val="00475479"/>
  </w:style>
  <w:style w:type="character" w:customStyle="1" w:styleId="WW8Num335z5">
    <w:name w:val="WW8Num335z5"/>
    <w:rsid w:val="00475479"/>
  </w:style>
  <w:style w:type="character" w:customStyle="1" w:styleId="WW8Num335z6">
    <w:name w:val="WW8Num335z6"/>
    <w:rsid w:val="00475479"/>
  </w:style>
  <w:style w:type="character" w:customStyle="1" w:styleId="WW8Num335z7">
    <w:name w:val="WW8Num335z7"/>
    <w:rsid w:val="00475479"/>
  </w:style>
  <w:style w:type="character" w:customStyle="1" w:styleId="WW8Num335z8">
    <w:name w:val="WW8Num335z8"/>
    <w:rsid w:val="00475479"/>
  </w:style>
  <w:style w:type="character" w:customStyle="1" w:styleId="WW8Num336z0">
    <w:name w:val="WW8Num336z0"/>
    <w:rsid w:val="00475479"/>
    <w:rPr>
      <w:rFonts w:hint="default"/>
    </w:rPr>
  </w:style>
  <w:style w:type="character" w:customStyle="1" w:styleId="WW8Num336z1">
    <w:name w:val="WW8Num336z1"/>
    <w:rsid w:val="00475479"/>
  </w:style>
  <w:style w:type="character" w:customStyle="1" w:styleId="WW8Num336z2">
    <w:name w:val="WW8Num336z2"/>
    <w:rsid w:val="00475479"/>
  </w:style>
  <w:style w:type="character" w:customStyle="1" w:styleId="WW8Num336z3">
    <w:name w:val="WW8Num336z3"/>
    <w:rsid w:val="00475479"/>
  </w:style>
  <w:style w:type="character" w:customStyle="1" w:styleId="WW8Num336z4">
    <w:name w:val="WW8Num336z4"/>
    <w:rsid w:val="00475479"/>
  </w:style>
  <w:style w:type="character" w:customStyle="1" w:styleId="WW8Num336z5">
    <w:name w:val="WW8Num336z5"/>
    <w:rsid w:val="00475479"/>
  </w:style>
  <w:style w:type="character" w:customStyle="1" w:styleId="WW8Num336z6">
    <w:name w:val="WW8Num336z6"/>
    <w:rsid w:val="00475479"/>
  </w:style>
  <w:style w:type="character" w:customStyle="1" w:styleId="WW8Num336z7">
    <w:name w:val="WW8Num336z7"/>
    <w:rsid w:val="00475479"/>
  </w:style>
  <w:style w:type="character" w:customStyle="1" w:styleId="WW8Num336z8">
    <w:name w:val="WW8Num336z8"/>
    <w:rsid w:val="00475479"/>
  </w:style>
  <w:style w:type="character" w:customStyle="1" w:styleId="WW8Num337z0">
    <w:name w:val="WW8Num337z0"/>
    <w:rsid w:val="00475479"/>
    <w:rPr>
      <w:rFonts w:hint="default"/>
    </w:rPr>
  </w:style>
  <w:style w:type="character" w:customStyle="1" w:styleId="WW8Num337z1">
    <w:name w:val="WW8Num337z1"/>
    <w:rsid w:val="00475479"/>
  </w:style>
  <w:style w:type="character" w:customStyle="1" w:styleId="WW8Num337z2">
    <w:name w:val="WW8Num337z2"/>
    <w:rsid w:val="00475479"/>
  </w:style>
  <w:style w:type="character" w:customStyle="1" w:styleId="WW8Num337z3">
    <w:name w:val="WW8Num337z3"/>
    <w:rsid w:val="00475479"/>
  </w:style>
  <w:style w:type="character" w:customStyle="1" w:styleId="WW8Num337z4">
    <w:name w:val="WW8Num337z4"/>
    <w:rsid w:val="00475479"/>
  </w:style>
  <w:style w:type="character" w:customStyle="1" w:styleId="WW8Num337z5">
    <w:name w:val="WW8Num337z5"/>
    <w:rsid w:val="00475479"/>
  </w:style>
  <w:style w:type="character" w:customStyle="1" w:styleId="WW8Num337z6">
    <w:name w:val="WW8Num337z6"/>
    <w:rsid w:val="00475479"/>
  </w:style>
  <w:style w:type="character" w:customStyle="1" w:styleId="WW8Num337z7">
    <w:name w:val="WW8Num337z7"/>
    <w:rsid w:val="00475479"/>
  </w:style>
  <w:style w:type="character" w:customStyle="1" w:styleId="WW8Num337z8">
    <w:name w:val="WW8Num337z8"/>
    <w:rsid w:val="00475479"/>
  </w:style>
  <w:style w:type="character" w:customStyle="1" w:styleId="WW8Num338z0">
    <w:name w:val="WW8Num338z0"/>
    <w:rsid w:val="00475479"/>
    <w:rPr>
      <w:rFonts w:ascii="Wingdings" w:hAnsi="Wingdings" w:cs="Wingdings" w:hint="default"/>
      <w:sz w:val="24"/>
    </w:rPr>
  </w:style>
  <w:style w:type="character" w:customStyle="1" w:styleId="WW8Num338z1">
    <w:name w:val="WW8Num338z1"/>
    <w:rsid w:val="00475479"/>
    <w:rPr>
      <w:rFonts w:ascii="Courier New" w:hAnsi="Courier New" w:cs="Courier New" w:hint="default"/>
    </w:rPr>
  </w:style>
  <w:style w:type="character" w:customStyle="1" w:styleId="WW8Num338z2">
    <w:name w:val="WW8Num338z2"/>
    <w:rsid w:val="00475479"/>
    <w:rPr>
      <w:rFonts w:ascii="Wingdings" w:hAnsi="Wingdings" w:cs="Wingdings" w:hint="default"/>
    </w:rPr>
  </w:style>
  <w:style w:type="character" w:customStyle="1" w:styleId="WW8Num338z3">
    <w:name w:val="WW8Num338z3"/>
    <w:rsid w:val="00475479"/>
    <w:rPr>
      <w:rFonts w:ascii="Symbol" w:hAnsi="Symbol" w:cs="Symbol" w:hint="default"/>
    </w:rPr>
  </w:style>
  <w:style w:type="character" w:customStyle="1" w:styleId="WW8Num339z0">
    <w:name w:val="WW8Num339z0"/>
    <w:rsid w:val="00475479"/>
    <w:rPr>
      <w:rFonts w:ascii="Times New Roman" w:eastAsia="Times New Roman" w:hAnsi="Times New Roman" w:cs="Times New Roman" w:hint="default"/>
    </w:rPr>
  </w:style>
  <w:style w:type="character" w:customStyle="1" w:styleId="WW8Num339z1">
    <w:name w:val="WW8Num339z1"/>
    <w:rsid w:val="00475479"/>
    <w:rPr>
      <w:rFonts w:ascii="Wingdings" w:eastAsia="Times New Roman" w:hAnsi="Wingdings" w:cs="Arial" w:hint="default"/>
    </w:rPr>
  </w:style>
  <w:style w:type="character" w:customStyle="1" w:styleId="WW8Num339z2">
    <w:name w:val="WW8Num339z2"/>
    <w:rsid w:val="00475479"/>
    <w:rPr>
      <w:rFonts w:ascii="Wingdings" w:hAnsi="Wingdings" w:cs="Wingdings" w:hint="default"/>
    </w:rPr>
  </w:style>
  <w:style w:type="character" w:customStyle="1" w:styleId="WW8Num339z3">
    <w:name w:val="WW8Num339z3"/>
    <w:rsid w:val="00475479"/>
    <w:rPr>
      <w:rFonts w:ascii="Symbol" w:hAnsi="Symbol" w:cs="Symbol" w:hint="default"/>
    </w:rPr>
  </w:style>
  <w:style w:type="character" w:customStyle="1" w:styleId="WW8Num339z4">
    <w:name w:val="WW8Num339z4"/>
    <w:rsid w:val="00475479"/>
    <w:rPr>
      <w:rFonts w:ascii="Courier New" w:hAnsi="Courier New" w:cs="Courier New" w:hint="default"/>
    </w:rPr>
  </w:style>
  <w:style w:type="character" w:customStyle="1" w:styleId="WW8Num340z0">
    <w:name w:val="WW8Num340z0"/>
    <w:rsid w:val="00475479"/>
    <w:rPr>
      <w:rFonts w:ascii="Wingdings" w:hAnsi="Wingdings" w:cs="Wingdings" w:hint="default"/>
      <w:sz w:val="16"/>
    </w:rPr>
  </w:style>
  <w:style w:type="character" w:customStyle="1" w:styleId="WW8Num341z0">
    <w:name w:val="WW8Num341z0"/>
    <w:rsid w:val="00475479"/>
  </w:style>
  <w:style w:type="character" w:customStyle="1" w:styleId="WW8Num341z1">
    <w:name w:val="WW8Num341z1"/>
    <w:rsid w:val="00475479"/>
  </w:style>
  <w:style w:type="character" w:customStyle="1" w:styleId="WW8Num341z2">
    <w:name w:val="WW8Num341z2"/>
    <w:rsid w:val="00475479"/>
  </w:style>
  <w:style w:type="character" w:customStyle="1" w:styleId="WW8Num341z3">
    <w:name w:val="WW8Num341z3"/>
    <w:rsid w:val="00475479"/>
  </w:style>
  <w:style w:type="character" w:customStyle="1" w:styleId="WW8Num341z4">
    <w:name w:val="WW8Num341z4"/>
    <w:rsid w:val="00475479"/>
  </w:style>
  <w:style w:type="character" w:customStyle="1" w:styleId="WW8Num341z5">
    <w:name w:val="WW8Num341z5"/>
    <w:rsid w:val="00475479"/>
  </w:style>
  <w:style w:type="character" w:customStyle="1" w:styleId="WW8Num341z6">
    <w:name w:val="WW8Num341z6"/>
    <w:rsid w:val="00475479"/>
  </w:style>
  <w:style w:type="character" w:customStyle="1" w:styleId="WW8Num341z7">
    <w:name w:val="WW8Num341z7"/>
    <w:rsid w:val="00475479"/>
  </w:style>
  <w:style w:type="character" w:customStyle="1" w:styleId="WW8Num341z8">
    <w:name w:val="WW8Num341z8"/>
    <w:rsid w:val="00475479"/>
  </w:style>
  <w:style w:type="character" w:customStyle="1" w:styleId="WW8Num342z0">
    <w:name w:val="WW8Num342z0"/>
    <w:rsid w:val="00475479"/>
    <w:rPr>
      <w:rFonts w:hint="default"/>
    </w:rPr>
  </w:style>
  <w:style w:type="character" w:customStyle="1" w:styleId="WW8Num343z0">
    <w:name w:val="WW8Num343z0"/>
    <w:rsid w:val="00475479"/>
  </w:style>
  <w:style w:type="character" w:customStyle="1" w:styleId="WW8Num343z1">
    <w:name w:val="WW8Num343z1"/>
    <w:rsid w:val="00475479"/>
  </w:style>
  <w:style w:type="character" w:customStyle="1" w:styleId="WW8Num343z2">
    <w:name w:val="WW8Num343z2"/>
    <w:rsid w:val="00475479"/>
  </w:style>
  <w:style w:type="character" w:customStyle="1" w:styleId="WW8Num343z3">
    <w:name w:val="WW8Num343z3"/>
    <w:rsid w:val="00475479"/>
  </w:style>
  <w:style w:type="character" w:customStyle="1" w:styleId="WW8Num343z4">
    <w:name w:val="WW8Num343z4"/>
    <w:rsid w:val="00475479"/>
  </w:style>
  <w:style w:type="character" w:customStyle="1" w:styleId="WW8Num343z5">
    <w:name w:val="WW8Num343z5"/>
    <w:rsid w:val="00475479"/>
  </w:style>
  <w:style w:type="character" w:customStyle="1" w:styleId="WW8Num343z6">
    <w:name w:val="WW8Num343z6"/>
    <w:rsid w:val="00475479"/>
  </w:style>
  <w:style w:type="character" w:customStyle="1" w:styleId="WW8Num343z7">
    <w:name w:val="WW8Num343z7"/>
    <w:rsid w:val="00475479"/>
  </w:style>
  <w:style w:type="character" w:customStyle="1" w:styleId="WW8Num343z8">
    <w:name w:val="WW8Num343z8"/>
    <w:rsid w:val="00475479"/>
  </w:style>
  <w:style w:type="character" w:customStyle="1" w:styleId="WW8Num344z0">
    <w:name w:val="WW8Num344z0"/>
    <w:rsid w:val="00475479"/>
    <w:rPr>
      <w:rFonts w:hint="default"/>
    </w:rPr>
  </w:style>
  <w:style w:type="character" w:customStyle="1" w:styleId="WW8Num344z2">
    <w:name w:val="WW8Num344z2"/>
    <w:rsid w:val="00475479"/>
  </w:style>
  <w:style w:type="character" w:customStyle="1" w:styleId="WW8Num344z3">
    <w:name w:val="WW8Num344z3"/>
    <w:rsid w:val="00475479"/>
  </w:style>
  <w:style w:type="character" w:customStyle="1" w:styleId="WW8Num344z4">
    <w:name w:val="WW8Num344z4"/>
    <w:rsid w:val="00475479"/>
  </w:style>
  <w:style w:type="character" w:customStyle="1" w:styleId="WW8Num344z5">
    <w:name w:val="WW8Num344z5"/>
    <w:rsid w:val="00475479"/>
  </w:style>
  <w:style w:type="character" w:customStyle="1" w:styleId="WW8Num344z6">
    <w:name w:val="WW8Num344z6"/>
    <w:rsid w:val="00475479"/>
  </w:style>
  <w:style w:type="character" w:customStyle="1" w:styleId="WW8Num344z7">
    <w:name w:val="WW8Num344z7"/>
    <w:rsid w:val="00475479"/>
  </w:style>
  <w:style w:type="character" w:customStyle="1" w:styleId="WW8Num344z8">
    <w:name w:val="WW8Num344z8"/>
    <w:rsid w:val="00475479"/>
  </w:style>
  <w:style w:type="character" w:customStyle="1" w:styleId="WW8Num345z0">
    <w:name w:val="WW8Num345z0"/>
    <w:rsid w:val="00475479"/>
    <w:rPr>
      <w:rFonts w:hint="default"/>
    </w:rPr>
  </w:style>
  <w:style w:type="character" w:customStyle="1" w:styleId="WW8Num345z1">
    <w:name w:val="WW8Num345z1"/>
    <w:rsid w:val="00475479"/>
  </w:style>
  <w:style w:type="character" w:customStyle="1" w:styleId="WW8Num345z2">
    <w:name w:val="WW8Num345z2"/>
    <w:rsid w:val="00475479"/>
  </w:style>
  <w:style w:type="character" w:customStyle="1" w:styleId="WW8Num345z3">
    <w:name w:val="WW8Num345z3"/>
    <w:rsid w:val="00475479"/>
  </w:style>
  <w:style w:type="character" w:customStyle="1" w:styleId="WW8Num345z4">
    <w:name w:val="WW8Num345z4"/>
    <w:rsid w:val="00475479"/>
  </w:style>
  <w:style w:type="character" w:customStyle="1" w:styleId="WW8Num345z5">
    <w:name w:val="WW8Num345z5"/>
    <w:rsid w:val="00475479"/>
  </w:style>
  <w:style w:type="character" w:customStyle="1" w:styleId="WW8Num345z6">
    <w:name w:val="WW8Num345z6"/>
    <w:rsid w:val="00475479"/>
  </w:style>
  <w:style w:type="character" w:customStyle="1" w:styleId="WW8Num345z7">
    <w:name w:val="WW8Num345z7"/>
    <w:rsid w:val="00475479"/>
  </w:style>
  <w:style w:type="character" w:customStyle="1" w:styleId="WW8Num345z8">
    <w:name w:val="WW8Num345z8"/>
    <w:rsid w:val="00475479"/>
  </w:style>
  <w:style w:type="character" w:customStyle="1" w:styleId="WW8Num346z0">
    <w:name w:val="WW8Num346z0"/>
    <w:rsid w:val="00475479"/>
    <w:rPr>
      <w:rFonts w:ascii="Wingdings" w:hAnsi="Wingdings" w:cs="Wingdings" w:hint="default"/>
      <w:color w:val="FF0000"/>
    </w:rPr>
  </w:style>
  <w:style w:type="character" w:customStyle="1" w:styleId="WW8Num347z0">
    <w:name w:val="WW8Num347z0"/>
    <w:rsid w:val="00475479"/>
  </w:style>
  <w:style w:type="character" w:customStyle="1" w:styleId="WW8Num347z1">
    <w:name w:val="WW8Num347z1"/>
    <w:rsid w:val="00475479"/>
  </w:style>
  <w:style w:type="character" w:customStyle="1" w:styleId="WW8Num347z2">
    <w:name w:val="WW8Num347z2"/>
    <w:rsid w:val="00475479"/>
  </w:style>
  <w:style w:type="character" w:customStyle="1" w:styleId="WW8Num347z3">
    <w:name w:val="WW8Num347z3"/>
    <w:rsid w:val="00475479"/>
  </w:style>
  <w:style w:type="character" w:customStyle="1" w:styleId="WW8Num347z4">
    <w:name w:val="WW8Num347z4"/>
    <w:rsid w:val="00475479"/>
  </w:style>
  <w:style w:type="character" w:customStyle="1" w:styleId="WW8Num347z5">
    <w:name w:val="WW8Num347z5"/>
    <w:rsid w:val="00475479"/>
  </w:style>
  <w:style w:type="character" w:customStyle="1" w:styleId="WW8Num347z6">
    <w:name w:val="WW8Num347z6"/>
    <w:rsid w:val="00475479"/>
  </w:style>
  <w:style w:type="character" w:customStyle="1" w:styleId="WW8Num347z7">
    <w:name w:val="WW8Num347z7"/>
    <w:rsid w:val="00475479"/>
  </w:style>
  <w:style w:type="character" w:customStyle="1" w:styleId="WW8Num347z8">
    <w:name w:val="WW8Num347z8"/>
    <w:rsid w:val="00475479"/>
  </w:style>
  <w:style w:type="character" w:customStyle="1" w:styleId="WW8Num348z0">
    <w:name w:val="WW8Num348z0"/>
    <w:rsid w:val="00475479"/>
    <w:rPr>
      <w:rFonts w:ascii="Wingdings" w:eastAsia="Times New Roman" w:hAnsi="Wingdings" w:cs="Times New Roman" w:hint="default"/>
    </w:rPr>
  </w:style>
  <w:style w:type="character" w:customStyle="1" w:styleId="WW8Num348z1">
    <w:name w:val="WW8Num348z1"/>
    <w:rsid w:val="00475479"/>
    <w:rPr>
      <w:rFonts w:ascii="Courier New" w:hAnsi="Courier New" w:cs="Courier New" w:hint="default"/>
    </w:rPr>
  </w:style>
  <w:style w:type="character" w:customStyle="1" w:styleId="WW8Num348z2">
    <w:name w:val="WW8Num348z2"/>
    <w:rsid w:val="00475479"/>
    <w:rPr>
      <w:rFonts w:ascii="Wingdings" w:hAnsi="Wingdings" w:cs="Wingdings" w:hint="default"/>
    </w:rPr>
  </w:style>
  <w:style w:type="character" w:customStyle="1" w:styleId="WW8Num348z3">
    <w:name w:val="WW8Num348z3"/>
    <w:rsid w:val="00475479"/>
    <w:rPr>
      <w:rFonts w:ascii="Symbol" w:hAnsi="Symbol" w:cs="Symbol" w:hint="default"/>
    </w:rPr>
  </w:style>
  <w:style w:type="character" w:customStyle="1" w:styleId="WW8Num349z0">
    <w:name w:val="WW8Num349z0"/>
    <w:rsid w:val="00475479"/>
    <w:rPr>
      <w:rFonts w:hint="default"/>
    </w:rPr>
  </w:style>
  <w:style w:type="character" w:customStyle="1" w:styleId="WW8Num349z1">
    <w:name w:val="WW8Num349z1"/>
    <w:rsid w:val="00475479"/>
  </w:style>
  <w:style w:type="character" w:customStyle="1" w:styleId="WW8Num349z2">
    <w:name w:val="WW8Num349z2"/>
    <w:rsid w:val="00475479"/>
  </w:style>
  <w:style w:type="character" w:customStyle="1" w:styleId="WW8Num349z3">
    <w:name w:val="WW8Num349z3"/>
    <w:rsid w:val="00475479"/>
  </w:style>
  <w:style w:type="character" w:customStyle="1" w:styleId="WW8Num349z4">
    <w:name w:val="WW8Num349z4"/>
    <w:rsid w:val="00475479"/>
  </w:style>
  <w:style w:type="character" w:customStyle="1" w:styleId="WW8Num349z5">
    <w:name w:val="WW8Num349z5"/>
    <w:rsid w:val="00475479"/>
  </w:style>
  <w:style w:type="character" w:customStyle="1" w:styleId="WW8Num349z6">
    <w:name w:val="WW8Num349z6"/>
    <w:rsid w:val="00475479"/>
  </w:style>
  <w:style w:type="character" w:customStyle="1" w:styleId="WW8Num349z7">
    <w:name w:val="WW8Num349z7"/>
    <w:rsid w:val="00475479"/>
  </w:style>
  <w:style w:type="character" w:customStyle="1" w:styleId="WW8Num349z8">
    <w:name w:val="WW8Num349z8"/>
    <w:rsid w:val="00475479"/>
  </w:style>
  <w:style w:type="character" w:customStyle="1" w:styleId="WW8Num350z0">
    <w:name w:val="WW8Num350z0"/>
    <w:rsid w:val="00475479"/>
  </w:style>
  <w:style w:type="character" w:customStyle="1" w:styleId="WW8Num351z0">
    <w:name w:val="WW8Num351z0"/>
    <w:rsid w:val="00475479"/>
  </w:style>
  <w:style w:type="character" w:customStyle="1" w:styleId="WW8Num351z1">
    <w:name w:val="WW8Num351z1"/>
    <w:rsid w:val="00475479"/>
  </w:style>
  <w:style w:type="character" w:customStyle="1" w:styleId="WW8Num351z2">
    <w:name w:val="WW8Num351z2"/>
    <w:rsid w:val="00475479"/>
  </w:style>
  <w:style w:type="character" w:customStyle="1" w:styleId="WW8Num351z3">
    <w:name w:val="WW8Num351z3"/>
    <w:rsid w:val="00475479"/>
    <w:rPr>
      <w:rFonts w:ascii="Arial" w:hAnsi="Arial" w:cs="Arial" w:hint="default"/>
      <w:b/>
      <w:i w:val="0"/>
      <w:sz w:val="20"/>
    </w:rPr>
  </w:style>
  <w:style w:type="character" w:customStyle="1" w:styleId="WW8Num351z4">
    <w:name w:val="WW8Num351z4"/>
    <w:rsid w:val="00475479"/>
  </w:style>
  <w:style w:type="character" w:customStyle="1" w:styleId="WW8Num351z5">
    <w:name w:val="WW8Num351z5"/>
    <w:rsid w:val="00475479"/>
  </w:style>
  <w:style w:type="character" w:customStyle="1" w:styleId="WW8Num351z6">
    <w:name w:val="WW8Num351z6"/>
    <w:rsid w:val="00475479"/>
  </w:style>
  <w:style w:type="character" w:customStyle="1" w:styleId="WW8Num351z7">
    <w:name w:val="WW8Num351z7"/>
    <w:rsid w:val="00475479"/>
  </w:style>
  <w:style w:type="character" w:customStyle="1" w:styleId="WW8Num351z8">
    <w:name w:val="WW8Num351z8"/>
    <w:rsid w:val="00475479"/>
  </w:style>
  <w:style w:type="character" w:customStyle="1" w:styleId="WW8Num352z0">
    <w:name w:val="WW8Num352z0"/>
    <w:rsid w:val="00475479"/>
    <w:rPr>
      <w:rFonts w:ascii="Wingdings" w:hAnsi="Wingdings" w:cs="Wingdings" w:hint="default"/>
      <w:sz w:val="20"/>
    </w:rPr>
  </w:style>
  <w:style w:type="character" w:customStyle="1" w:styleId="WW8Num352z2">
    <w:name w:val="WW8Num352z2"/>
    <w:rsid w:val="00475479"/>
  </w:style>
  <w:style w:type="character" w:customStyle="1" w:styleId="WW8Num352z3">
    <w:name w:val="WW8Num352z3"/>
    <w:rsid w:val="00475479"/>
  </w:style>
  <w:style w:type="character" w:customStyle="1" w:styleId="WW8Num352z4">
    <w:name w:val="WW8Num352z4"/>
    <w:rsid w:val="00475479"/>
  </w:style>
  <w:style w:type="character" w:customStyle="1" w:styleId="WW8Num352z5">
    <w:name w:val="WW8Num352z5"/>
    <w:rsid w:val="00475479"/>
  </w:style>
  <w:style w:type="character" w:customStyle="1" w:styleId="WW8Num352z6">
    <w:name w:val="WW8Num352z6"/>
    <w:rsid w:val="00475479"/>
  </w:style>
  <w:style w:type="character" w:customStyle="1" w:styleId="WW8Num352z7">
    <w:name w:val="WW8Num352z7"/>
    <w:rsid w:val="00475479"/>
  </w:style>
  <w:style w:type="character" w:customStyle="1" w:styleId="WW8Num352z8">
    <w:name w:val="WW8Num352z8"/>
    <w:rsid w:val="00475479"/>
  </w:style>
  <w:style w:type="character" w:customStyle="1" w:styleId="WW8Num353z0">
    <w:name w:val="WW8Num353z0"/>
    <w:rsid w:val="00475479"/>
    <w:rPr>
      <w:rFonts w:hint="default"/>
    </w:rPr>
  </w:style>
  <w:style w:type="character" w:customStyle="1" w:styleId="WW8Num353z1">
    <w:name w:val="WW8Num353z1"/>
    <w:rsid w:val="00475479"/>
  </w:style>
  <w:style w:type="character" w:customStyle="1" w:styleId="WW8Num353z2">
    <w:name w:val="WW8Num353z2"/>
    <w:rsid w:val="00475479"/>
  </w:style>
  <w:style w:type="character" w:customStyle="1" w:styleId="WW8Num353z3">
    <w:name w:val="WW8Num353z3"/>
    <w:rsid w:val="00475479"/>
  </w:style>
  <w:style w:type="character" w:customStyle="1" w:styleId="WW8Num353z4">
    <w:name w:val="WW8Num353z4"/>
    <w:rsid w:val="00475479"/>
  </w:style>
  <w:style w:type="character" w:customStyle="1" w:styleId="WW8Num353z5">
    <w:name w:val="WW8Num353z5"/>
    <w:rsid w:val="00475479"/>
  </w:style>
  <w:style w:type="character" w:customStyle="1" w:styleId="WW8Num353z6">
    <w:name w:val="WW8Num353z6"/>
    <w:rsid w:val="00475479"/>
  </w:style>
  <w:style w:type="character" w:customStyle="1" w:styleId="WW8Num353z7">
    <w:name w:val="WW8Num353z7"/>
    <w:rsid w:val="00475479"/>
  </w:style>
  <w:style w:type="character" w:customStyle="1" w:styleId="WW8Num353z8">
    <w:name w:val="WW8Num353z8"/>
    <w:rsid w:val="00475479"/>
  </w:style>
  <w:style w:type="character" w:customStyle="1" w:styleId="WW8Num354z0">
    <w:name w:val="WW8Num354z0"/>
    <w:rsid w:val="00475479"/>
    <w:rPr>
      <w:rFonts w:hint="default"/>
    </w:rPr>
  </w:style>
  <w:style w:type="character" w:customStyle="1" w:styleId="WW8Num355z0">
    <w:name w:val="WW8Num355z0"/>
    <w:rsid w:val="00475479"/>
    <w:rPr>
      <w:rFonts w:hint="default"/>
    </w:rPr>
  </w:style>
  <w:style w:type="character" w:customStyle="1" w:styleId="WW8Num355z1">
    <w:name w:val="WW8Num355z1"/>
    <w:rsid w:val="00475479"/>
  </w:style>
  <w:style w:type="character" w:customStyle="1" w:styleId="WW8Num355z2">
    <w:name w:val="WW8Num355z2"/>
    <w:rsid w:val="00475479"/>
  </w:style>
  <w:style w:type="character" w:customStyle="1" w:styleId="WW8Num355z3">
    <w:name w:val="WW8Num355z3"/>
    <w:rsid w:val="00475479"/>
  </w:style>
  <w:style w:type="character" w:customStyle="1" w:styleId="WW8Num355z4">
    <w:name w:val="WW8Num355z4"/>
    <w:rsid w:val="00475479"/>
  </w:style>
  <w:style w:type="character" w:customStyle="1" w:styleId="WW8Num355z5">
    <w:name w:val="WW8Num355z5"/>
    <w:rsid w:val="00475479"/>
  </w:style>
  <w:style w:type="character" w:customStyle="1" w:styleId="WW8Num355z6">
    <w:name w:val="WW8Num355z6"/>
    <w:rsid w:val="00475479"/>
  </w:style>
  <w:style w:type="character" w:customStyle="1" w:styleId="WW8Num355z7">
    <w:name w:val="WW8Num355z7"/>
    <w:rsid w:val="00475479"/>
  </w:style>
  <w:style w:type="character" w:customStyle="1" w:styleId="WW8Num355z8">
    <w:name w:val="WW8Num355z8"/>
    <w:rsid w:val="00475479"/>
  </w:style>
  <w:style w:type="character" w:customStyle="1" w:styleId="WW8Num356z0">
    <w:name w:val="WW8Num356z0"/>
    <w:rsid w:val="00475479"/>
    <w:rPr>
      <w:rFonts w:hint="default"/>
    </w:rPr>
  </w:style>
  <w:style w:type="character" w:customStyle="1" w:styleId="WW8Num356z1">
    <w:name w:val="WW8Num356z1"/>
    <w:rsid w:val="00475479"/>
  </w:style>
  <w:style w:type="character" w:customStyle="1" w:styleId="WW8Num356z2">
    <w:name w:val="WW8Num356z2"/>
    <w:rsid w:val="00475479"/>
  </w:style>
  <w:style w:type="character" w:customStyle="1" w:styleId="WW8Num356z3">
    <w:name w:val="WW8Num356z3"/>
    <w:rsid w:val="00475479"/>
  </w:style>
  <w:style w:type="character" w:customStyle="1" w:styleId="WW8Num356z4">
    <w:name w:val="WW8Num356z4"/>
    <w:rsid w:val="00475479"/>
  </w:style>
  <w:style w:type="character" w:customStyle="1" w:styleId="WW8Num356z5">
    <w:name w:val="WW8Num356z5"/>
    <w:rsid w:val="00475479"/>
  </w:style>
  <w:style w:type="character" w:customStyle="1" w:styleId="WW8Num356z6">
    <w:name w:val="WW8Num356z6"/>
    <w:rsid w:val="00475479"/>
  </w:style>
  <w:style w:type="character" w:customStyle="1" w:styleId="WW8Num356z7">
    <w:name w:val="WW8Num356z7"/>
    <w:rsid w:val="00475479"/>
  </w:style>
  <w:style w:type="character" w:customStyle="1" w:styleId="WW8Num356z8">
    <w:name w:val="WW8Num356z8"/>
    <w:rsid w:val="00475479"/>
  </w:style>
  <w:style w:type="character" w:customStyle="1" w:styleId="WW8Num357z0">
    <w:name w:val="WW8Num357z0"/>
    <w:rsid w:val="00475479"/>
  </w:style>
  <w:style w:type="character" w:customStyle="1" w:styleId="WW8Num357z1">
    <w:name w:val="WW8Num357z1"/>
    <w:rsid w:val="00475479"/>
  </w:style>
  <w:style w:type="character" w:customStyle="1" w:styleId="WW8Num357z2">
    <w:name w:val="WW8Num357z2"/>
    <w:rsid w:val="00475479"/>
  </w:style>
  <w:style w:type="character" w:customStyle="1" w:styleId="WW8Num357z3">
    <w:name w:val="WW8Num357z3"/>
    <w:rsid w:val="00475479"/>
  </w:style>
  <w:style w:type="character" w:customStyle="1" w:styleId="WW8Num357z4">
    <w:name w:val="WW8Num357z4"/>
    <w:rsid w:val="00475479"/>
  </w:style>
  <w:style w:type="character" w:customStyle="1" w:styleId="WW8Num357z5">
    <w:name w:val="WW8Num357z5"/>
    <w:rsid w:val="00475479"/>
  </w:style>
  <w:style w:type="character" w:customStyle="1" w:styleId="WW8Num357z6">
    <w:name w:val="WW8Num357z6"/>
    <w:rsid w:val="00475479"/>
  </w:style>
  <w:style w:type="character" w:customStyle="1" w:styleId="WW8Num357z7">
    <w:name w:val="WW8Num357z7"/>
    <w:rsid w:val="00475479"/>
  </w:style>
  <w:style w:type="character" w:customStyle="1" w:styleId="WW8Num357z8">
    <w:name w:val="WW8Num357z8"/>
    <w:rsid w:val="00475479"/>
  </w:style>
  <w:style w:type="character" w:customStyle="1" w:styleId="WW8Num358z0">
    <w:name w:val="WW8Num358z0"/>
    <w:rsid w:val="00475479"/>
    <w:rPr>
      <w:rFonts w:hint="default"/>
    </w:rPr>
  </w:style>
  <w:style w:type="character" w:customStyle="1" w:styleId="WW8Num359z0">
    <w:name w:val="WW8Num359z0"/>
    <w:rsid w:val="00475479"/>
    <w:rPr>
      <w:rFonts w:ascii="Wingdings" w:hAnsi="Wingdings" w:cs="Wingdings" w:hint="default"/>
    </w:rPr>
  </w:style>
  <w:style w:type="character" w:customStyle="1" w:styleId="WW8Num359z1">
    <w:name w:val="WW8Num359z1"/>
    <w:rsid w:val="00475479"/>
    <w:rPr>
      <w:rFonts w:ascii="Wingdings" w:hAnsi="Wingdings" w:cs="Wingdings" w:hint="default"/>
      <w:sz w:val="16"/>
    </w:rPr>
  </w:style>
  <w:style w:type="character" w:customStyle="1" w:styleId="WW8Num359z3">
    <w:name w:val="WW8Num359z3"/>
    <w:rsid w:val="00475479"/>
    <w:rPr>
      <w:rFonts w:ascii="Symbol" w:hAnsi="Symbol" w:cs="Symbol" w:hint="default"/>
    </w:rPr>
  </w:style>
  <w:style w:type="character" w:customStyle="1" w:styleId="WW8Num359z4">
    <w:name w:val="WW8Num359z4"/>
    <w:rsid w:val="00475479"/>
    <w:rPr>
      <w:rFonts w:ascii="Courier New" w:hAnsi="Courier New" w:cs="Courier New" w:hint="default"/>
    </w:rPr>
  </w:style>
  <w:style w:type="character" w:customStyle="1" w:styleId="WW8Num360z0">
    <w:name w:val="WW8Num360z0"/>
    <w:rsid w:val="00475479"/>
    <w:rPr>
      <w:rFonts w:ascii="Wingdings" w:hAnsi="Wingdings" w:cs="Wingdings" w:hint="default"/>
    </w:rPr>
  </w:style>
  <w:style w:type="character" w:customStyle="1" w:styleId="WW8Num361z0">
    <w:name w:val="WW8Num361z0"/>
    <w:rsid w:val="00475479"/>
    <w:rPr>
      <w:rFonts w:hint="default"/>
    </w:rPr>
  </w:style>
  <w:style w:type="character" w:customStyle="1" w:styleId="WW8Num361z1">
    <w:name w:val="WW8Num361z1"/>
    <w:rsid w:val="00475479"/>
  </w:style>
  <w:style w:type="character" w:customStyle="1" w:styleId="WW8Num361z2">
    <w:name w:val="WW8Num361z2"/>
    <w:rsid w:val="00475479"/>
  </w:style>
  <w:style w:type="character" w:customStyle="1" w:styleId="WW8Num361z3">
    <w:name w:val="WW8Num361z3"/>
    <w:rsid w:val="00475479"/>
  </w:style>
  <w:style w:type="character" w:customStyle="1" w:styleId="WW8Num361z4">
    <w:name w:val="WW8Num361z4"/>
    <w:rsid w:val="00475479"/>
  </w:style>
  <w:style w:type="character" w:customStyle="1" w:styleId="WW8Num361z5">
    <w:name w:val="WW8Num361z5"/>
    <w:rsid w:val="00475479"/>
  </w:style>
  <w:style w:type="character" w:customStyle="1" w:styleId="WW8Num361z6">
    <w:name w:val="WW8Num361z6"/>
    <w:rsid w:val="00475479"/>
  </w:style>
  <w:style w:type="character" w:customStyle="1" w:styleId="WW8Num361z7">
    <w:name w:val="WW8Num361z7"/>
    <w:rsid w:val="00475479"/>
  </w:style>
  <w:style w:type="character" w:customStyle="1" w:styleId="WW8Num361z8">
    <w:name w:val="WW8Num361z8"/>
    <w:rsid w:val="00475479"/>
  </w:style>
  <w:style w:type="character" w:customStyle="1" w:styleId="WW8Num362z0">
    <w:name w:val="WW8Num362z0"/>
    <w:rsid w:val="00475479"/>
    <w:rPr>
      <w:rFonts w:hint="default"/>
    </w:rPr>
  </w:style>
  <w:style w:type="character" w:customStyle="1" w:styleId="WW8Num362z1">
    <w:name w:val="WW8Num362z1"/>
    <w:rsid w:val="00475479"/>
  </w:style>
  <w:style w:type="character" w:customStyle="1" w:styleId="WW8Num362z2">
    <w:name w:val="WW8Num362z2"/>
    <w:rsid w:val="00475479"/>
  </w:style>
  <w:style w:type="character" w:customStyle="1" w:styleId="WW8Num362z3">
    <w:name w:val="WW8Num362z3"/>
    <w:rsid w:val="00475479"/>
  </w:style>
  <w:style w:type="character" w:customStyle="1" w:styleId="WW8Num362z4">
    <w:name w:val="WW8Num362z4"/>
    <w:rsid w:val="00475479"/>
  </w:style>
  <w:style w:type="character" w:customStyle="1" w:styleId="WW8Num362z5">
    <w:name w:val="WW8Num362z5"/>
    <w:rsid w:val="00475479"/>
  </w:style>
  <w:style w:type="character" w:customStyle="1" w:styleId="WW8Num362z6">
    <w:name w:val="WW8Num362z6"/>
    <w:rsid w:val="00475479"/>
  </w:style>
  <w:style w:type="character" w:customStyle="1" w:styleId="WW8Num362z7">
    <w:name w:val="WW8Num362z7"/>
    <w:rsid w:val="00475479"/>
  </w:style>
  <w:style w:type="character" w:customStyle="1" w:styleId="WW8Num362z8">
    <w:name w:val="WW8Num362z8"/>
    <w:rsid w:val="00475479"/>
  </w:style>
  <w:style w:type="character" w:customStyle="1" w:styleId="WW8Num363z0">
    <w:name w:val="WW8Num363z0"/>
    <w:rsid w:val="00475479"/>
    <w:rPr>
      <w:rFonts w:ascii="Wingdings 2" w:hAnsi="Wingdings 2" w:cs="Times New Roman" w:hint="default"/>
      <w:sz w:val="20"/>
    </w:rPr>
  </w:style>
  <w:style w:type="character" w:customStyle="1" w:styleId="WW8Num363z1">
    <w:name w:val="WW8Num363z1"/>
    <w:rsid w:val="00475479"/>
    <w:rPr>
      <w:rFonts w:ascii="Courier New" w:hAnsi="Courier New" w:cs="Courier New" w:hint="default"/>
    </w:rPr>
  </w:style>
  <w:style w:type="character" w:customStyle="1" w:styleId="WW8Num363z2">
    <w:name w:val="WW8Num363z2"/>
    <w:rsid w:val="00475479"/>
    <w:rPr>
      <w:rFonts w:ascii="Wingdings" w:hAnsi="Wingdings" w:cs="Wingdings" w:hint="default"/>
    </w:rPr>
  </w:style>
  <w:style w:type="character" w:customStyle="1" w:styleId="WW8Num363z3">
    <w:name w:val="WW8Num363z3"/>
    <w:rsid w:val="00475479"/>
    <w:rPr>
      <w:rFonts w:ascii="Symbol" w:hAnsi="Symbol" w:cs="Symbol" w:hint="default"/>
    </w:rPr>
  </w:style>
  <w:style w:type="character" w:customStyle="1" w:styleId="WW8Num364z0">
    <w:name w:val="WW8Num364z0"/>
    <w:rsid w:val="00475479"/>
    <w:rPr>
      <w:rFonts w:ascii="Wingdings" w:hAnsi="Wingdings" w:cs="Wingdings" w:hint="default"/>
      <w:color w:val="808080"/>
    </w:rPr>
  </w:style>
  <w:style w:type="character" w:customStyle="1" w:styleId="WW8Num365z0">
    <w:name w:val="WW8Num365z0"/>
    <w:rsid w:val="00475479"/>
  </w:style>
  <w:style w:type="character" w:customStyle="1" w:styleId="WW8Num366z0">
    <w:name w:val="WW8Num366z0"/>
    <w:rsid w:val="00475479"/>
  </w:style>
  <w:style w:type="character" w:customStyle="1" w:styleId="WW8Num366z1">
    <w:name w:val="WW8Num366z1"/>
    <w:rsid w:val="00475479"/>
  </w:style>
  <w:style w:type="character" w:customStyle="1" w:styleId="WW8Num366z2">
    <w:name w:val="WW8Num366z2"/>
    <w:rsid w:val="00475479"/>
  </w:style>
  <w:style w:type="character" w:customStyle="1" w:styleId="WW8Num366z3">
    <w:name w:val="WW8Num366z3"/>
    <w:rsid w:val="00475479"/>
  </w:style>
  <w:style w:type="character" w:customStyle="1" w:styleId="WW8Num366z4">
    <w:name w:val="WW8Num366z4"/>
    <w:rsid w:val="00475479"/>
  </w:style>
  <w:style w:type="character" w:customStyle="1" w:styleId="WW8Num366z5">
    <w:name w:val="WW8Num366z5"/>
    <w:rsid w:val="00475479"/>
  </w:style>
  <w:style w:type="character" w:customStyle="1" w:styleId="WW8Num366z6">
    <w:name w:val="WW8Num366z6"/>
    <w:rsid w:val="00475479"/>
  </w:style>
  <w:style w:type="character" w:customStyle="1" w:styleId="WW8Num366z7">
    <w:name w:val="WW8Num366z7"/>
    <w:rsid w:val="00475479"/>
  </w:style>
  <w:style w:type="character" w:customStyle="1" w:styleId="WW8Num366z8">
    <w:name w:val="WW8Num366z8"/>
    <w:rsid w:val="00475479"/>
  </w:style>
  <w:style w:type="character" w:customStyle="1" w:styleId="WW8Num367z0">
    <w:name w:val="WW8Num367z0"/>
    <w:rsid w:val="00475479"/>
    <w:rPr>
      <w:rFonts w:ascii="Symbol" w:eastAsia="Times New Roman" w:hAnsi="Symbol" w:cs="Times New Roman" w:hint="default"/>
    </w:rPr>
  </w:style>
  <w:style w:type="character" w:customStyle="1" w:styleId="WW8Num367z1">
    <w:name w:val="WW8Num367z1"/>
    <w:rsid w:val="00475479"/>
    <w:rPr>
      <w:rFonts w:ascii="Courier New" w:hAnsi="Courier New" w:cs="Courier New" w:hint="default"/>
    </w:rPr>
  </w:style>
  <w:style w:type="character" w:customStyle="1" w:styleId="WW8Num367z2">
    <w:name w:val="WW8Num367z2"/>
    <w:rsid w:val="00475479"/>
    <w:rPr>
      <w:rFonts w:ascii="Wingdings" w:hAnsi="Wingdings" w:cs="Wingdings" w:hint="default"/>
    </w:rPr>
  </w:style>
  <w:style w:type="character" w:customStyle="1" w:styleId="WW8Num367z3">
    <w:name w:val="WW8Num367z3"/>
    <w:rsid w:val="00475479"/>
    <w:rPr>
      <w:rFonts w:ascii="Symbol" w:hAnsi="Symbol" w:cs="Symbol" w:hint="default"/>
    </w:rPr>
  </w:style>
  <w:style w:type="character" w:customStyle="1" w:styleId="WW8Num368z0">
    <w:name w:val="WW8Num368z0"/>
    <w:rsid w:val="00475479"/>
    <w:rPr>
      <w:b/>
      <w:i w:val="0"/>
    </w:rPr>
  </w:style>
  <w:style w:type="character" w:customStyle="1" w:styleId="WW8Num369z0">
    <w:name w:val="WW8Num369z0"/>
    <w:rsid w:val="00475479"/>
    <w:rPr>
      <w:rFonts w:hint="default"/>
    </w:rPr>
  </w:style>
  <w:style w:type="character" w:customStyle="1" w:styleId="WW8Num370z0">
    <w:name w:val="WW8Num370z0"/>
    <w:rsid w:val="00475479"/>
    <w:rPr>
      <w:rFonts w:ascii="Arial" w:eastAsia="Times New Roman" w:hAnsi="Arial" w:cs="Arial" w:hint="default"/>
    </w:rPr>
  </w:style>
  <w:style w:type="character" w:customStyle="1" w:styleId="WW8Num370z1">
    <w:name w:val="WW8Num370z1"/>
    <w:rsid w:val="00475479"/>
    <w:rPr>
      <w:rFonts w:ascii="Wingdings" w:eastAsia="Times New Roman" w:hAnsi="Wingdings" w:cs="Arial" w:hint="default"/>
    </w:rPr>
  </w:style>
  <w:style w:type="character" w:customStyle="1" w:styleId="WW8Num370z2">
    <w:name w:val="WW8Num370z2"/>
    <w:rsid w:val="00475479"/>
    <w:rPr>
      <w:rFonts w:ascii="Wingdings" w:hAnsi="Wingdings" w:cs="Wingdings" w:hint="default"/>
    </w:rPr>
  </w:style>
  <w:style w:type="character" w:customStyle="1" w:styleId="WW8Num370z3">
    <w:name w:val="WW8Num370z3"/>
    <w:rsid w:val="00475479"/>
    <w:rPr>
      <w:rFonts w:ascii="Symbol" w:hAnsi="Symbol" w:cs="Symbol" w:hint="default"/>
    </w:rPr>
  </w:style>
  <w:style w:type="character" w:customStyle="1" w:styleId="WW8Num370z4">
    <w:name w:val="WW8Num370z4"/>
    <w:rsid w:val="00475479"/>
    <w:rPr>
      <w:rFonts w:ascii="Courier New" w:hAnsi="Courier New" w:cs="Courier New" w:hint="default"/>
    </w:rPr>
  </w:style>
  <w:style w:type="character" w:customStyle="1" w:styleId="WW8Num371z0">
    <w:name w:val="WW8Num371z0"/>
    <w:rsid w:val="00475479"/>
    <w:rPr>
      <w:rFonts w:hint="default"/>
    </w:rPr>
  </w:style>
  <w:style w:type="character" w:customStyle="1" w:styleId="WW8Num372z0">
    <w:name w:val="WW8Num372z0"/>
    <w:rsid w:val="00475479"/>
    <w:rPr>
      <w:rFonts w:ascii="Symbol" w:hAnsi="Symbol" w:cs="Symbol" w:hint="default"/>
    </w:rPr>
  </w:style>
  <w:style w:type="character" w:customStyle="1" w:styleId="WW8Num372z1">
    <w:name w:val="WW8Num372z1"/>
    <w:rsid w:val="00475479"/>
    <w:rPr>
      <w:rFonts w:ascii="Courier New" w:hAnsi="Courier New" w:cs="Courier New" w:hint="default"/>
    </w:rPr>
  </w:style>
  <w:style w:type="character" w:customStyle="1" w:styleId="WW8Num372z2">
    <w:name w:val="WW8Num372z2"/>
    <w:rsid w:val="00475479"/>
    <w:rPr>
      <w:rFonts w:ascii="Wingdings" w:hAnsi="Wingdings" w:cs="Wingdings" w:hint="default"/>
    </w:rPr>
  </w:style>
  <w:style w:type="character" w:customStyle="1" w:styleId="WW8Num373z0">
    <w:name w:val="WW8Num373z0"/>
    <w:rsid w:val="00475479"/>
    <w:rPr>
      <w:rFonts w:hint="default"/>
    </w:rPr>
  </w:style>
  <w:style w:type="character" w:customStyle="1" w:styleId="WW8Num373z1">
    <w:name w:val="WW8Num373z1"/>
    <w:rsid w:val="00475479"/>
  </w:style>
  <w:style w:type="character" w:customStyle="1" w:styleId="WW8Num373z2">
    <w:name w:val="WW8Num373z2"/>
    <w:rsid w:val="00475479"/>
  </w:style>
  <w:style w:type="character" w:customStyle="1" w:styleId="WW8Num373z3">
    <w:name w:val="WW8Num373z3"/>
    <w:rsid w:val="00475479"/>
  </w:style>
  <w:style w:type="character" w:customStyle="1" w:styleId="WW8Num373z4">
    <w:name w:val="WW8Num373z4"/>
    <w:rsid w:val="00475479"/>
  </w:style>
  <w:style w:type="character" w:customStyle="1" w:styleId="WW8Num373z5">
    <w:name w:val="WW8Num373z5"/>
    <w:rsid w:val="00475479"/>
  </w:style>
  <w:style w:type="character" w:customStyle="1" w:styleId="WW8Num373z6">
    <w:name w:val="WW8Num373z6"/>
    <w:rsid w:val="00475479"/>
  </w:style>
  <w:style w:type="character" w:customStyle="1" w:styleId="WW8Num373z7">
    <w:name w:val="WW8Num373z7"/>
    <w:rsid w:val="00475479"/>
  </w:style>
  <w:style w:type="character" w:customStyle="1" w:styleId="WW8Num373z8">
    <w:name w:val="WW8Num373z8"/>
    <w:rsid w:val="00475479"/>
  </w:style>
  <w:style w:type="character" w:customStyle="1" w:styleId="WW8Num374z0">
    <w:name w:val="WW8Num374z0"/>
    <w:rsid w:val="00475479"/>
    <w:rPr>
      <w:rFonts w:ascii="Wingdings 2" w:hAnsi="Wingdings 2" w:cs="Times New Roman" w:hint="default"/>
      <w:sz w:val="20"/>
    </w:rPr>
  </w:style>
  <w:style w:type="character" w:customStyle="1" w:styleId="WW8Num374z1">
    <w:name w:val="WW8Num374z1"/>
    <w:rsid w:val="00475479"/>
    <w:rPr>
      <w:rFonts w:ascii="Courier New" w:hAnsi="Courier New" w:cs="Courier New" w:hint="default"/>
    </w:rPr>
  </w:style>
  <w:style w:type="character" w:customStyle="1" w:styleId="WW8Num374z2">
    <w:name w:val="WW8Num374z2"/>
    <w:rsid w:val="00475479"/>
    <w:rPr>
      <w:rFonts w:ascii="Wingdings" w:hAnsi="Wingdings" w:cs="Wingdings" w:hint="default"/>
    </w:rPr>
  </w:style>
  <w:style w:type="character" w:customStyle="1" w:styleId="WW8Num374z3">
    <w:name w:val="WW8Num374z3"/>
    <w:rsid w:val="00475479"/>
    <w:rPr>
      <w:rFonts w:ascii="Symbol" w:hAnsi="Symbol" w:cs="Symbol" w:hint="default"/>
    </w:rPr>
  </w:style>
  <w:style w:type="character" w:customStyle="1" w:styleId="WW8Num375z0">
    <w:name w:val="WW8Num375z0"/>
    <w:rsid w:val="00475479"/>
    <w:rPr>
      <w:rFonts w:hint="default"/>
      <w:b/>
      <w:i w:val="0"/>
    </w:rPr>
  </w:style>
  <w:style w:type="character" w:customStyle="1" w:styleId="WW8Num375z1">
    <w:name w:val="WW8Num375z1"/>
    <w:rsid w:val="00475479"/>
  </w:style>
  <w:style w:type="character" w:customStyle="1" w:styleId="WW8Num375z2">
    <w:name w:val="WW8Num375z2"/>
    <w:rsid w:val="00475479"/>
  </w:style>
  <w:style w:type="character" w:customStyle="1" w:styleId="WW8Num375z3">
    <w:name w:val="WW8Num375z3"/>
    <w:rsid w:val="00475479"/>
  </w:style>
  <w:style w:type="character" w:customStyle="1" w:styleId="WW8Num375z4">
    <w:name w:val="WW8Num375z4"/>
    <w:rsid w:val="00475479"/>
  </w:style>
  <w:style w:type="character" w:customStyle="1" w:styleId="WW8Num375z5">
    <w:name w:val="WW8Num375z5"/>
    <w:rsid w:val="00475479"/>
  </w:style>
  <w:style w:type="character" w:customStyle="1" w:styleId="WW8Num375z6">
    <w:name w:val="WW8Num375z6"/>
    <w:rsid w:val="00475479"/>
  </w:style>
  <w:style w:type="character" w:customStyle="1" w:styleId="WW8Num375z7">
    <w:name w:val="WW8Num375z7"/>
    <w:rsid w:val="00475479"/>
  </w:style>
  <w:style w:type="character" w:customStyle="1" w:styleId="WW8Num375z8">
    <w:name w:val="WW8Num375z8"/>
    <w:rsid w:val="00475479"/>
  </w:style>
  <w:style w:type="character" w:customStyle="1" w:styleId="WW8Num376z0">
    <w:name w:val="WW8Num376z0"/>
    <w:rsid w:val="00475479"/>
    <w:rPr>
      <w:rFonts w:ascii="Symbol" w:hAnsi="Symbol" w:cs="Symbol" w:hint="default"/>
    </w:rPr>
  </w:style>
  <w:style w:type="character" w:customStyle="1" w:styleId="WW8Num377z0">
    <w:name w:val="WW8Num377z0"/>
    <w:rsid w:val="00475479"/>
    <w:rPr>
      <w:rFonts w:hint="default"/>
    </w:rPr>
  </w:style>
  <w:style w:type="character" w:customStyle="1" w:styleId="WW8Num377z1">
    <w:name w:val="WW8Num377z1"/>
    <w:rsid w:val="00475479"/>
  </w:style>
  <w:style w:type="character" w:customStyle="1" w:styleId="WW8Num377z2">
    <w:name w:val="WW8Num377z2"/>
    <w:rsid w:val="00475479"/>
  </w:style>
  <w:style w:type="character" w:customStyle="1" w:styleId="WW8Num377z3">
    <w:name w:val="WW8Num377z3"/>
    <w:rsid w:val="00475479"/>
  </w:style>
  <w:style w:type="character" w:customStyle="1" w:styleId="WW8Num377z4">
    <w:name w:val="WW8Num377z4"/>
    <w:rsid w:val="00475479"/>
  </w:style>
  <w:style w:type="character" w:customStyle="1" w:styleId="WW8Num377z5">
    <w:name w:val="WW8Num377z5"/>
    <w:rsid w:val="00475479"/>
  </w:style>
  <w:style w:type="character" w:customStyle="1" w:styleId="WW8Num377z6">
    <w:name w:val="WW8Num377z6"/>
    <w:rsid w:val="00475479"/>
  </w:style>
  <w:style w:type="character" w:customStyle="1" w:styleId="WW8Num377z7">
    <w:name w:val="WW8Num377z7"/>
    <w:rsid w:val="00475479"/>
  </w:style>
  <w:style w:type="character" w:customStyle="1" w:styleId="WW8Num377z8">
    <w:name w:val="WW8Num377z8"/>
    <w:rsid w:val="00475479"/>
  </w:style>
  <w:style w:type="character" w:customStyle="1" w:styleId="WW8Num378z0">
    <w:name w:val="WW8Num378z0"/>
    <w:rsid w:val="00475479"/>
  </w:style>
  <w:style w:type="character" w:customStyle="1" w:styleId="WW8Num378z1">
    <w:name w:val="WW8Num378z1"/>
    <w:rsid w:val="00475479"/>
  </w:style>
  <w:style w:type="character" w:customStyle="1" w:styleId="WW8Num378z2">
    <w:name w:val="WW8Num378z2"/>
    <w:rsid w:val="00475479"/>
  </w:style>
  <w:style w:type="character" w:customStyle="1" w:styleId="WW8Num378z3">
    <w:name w:val="WW8Num378z3"/>
    <w:rsid w:val="00475479"/>
  </w:style>
  <w:style w:type="character" w:customStyle="1" w:styleId="WW8Num378z4">
    <w:name w:val="WW8Num378z4"/>
    <w:rsid w:val="00475479"/>
  </w:style>
  <w:style w:type="character" w:customStyle="1" w:styleId="WW8Num378z5">
    <w:name w:val="WW8Num378z5"/>
    <w:rsid w:val="00475479"/>
  </w:style>
  <w:style w:type="character" w:customStyle="1" w:styleId="WW8Num378z6">
    <w:name w:val="WW8Num378z6"/>
    <w:rsid w:val="00475479"/>
  </w:style>
  <w:style w:type="character" w:customStyle="1" w:styleId="WW8Num378z7">
    <w:name w:val="WW8Num378z7"/>
    <w:rsid w:val="00475479"/>
  </w:style>
  <w:style w:type="character" w:customStyle="1" w:styleId="WW8Num378z8">
    <w:name w:val="WW8Num378z8"/>
    <w:rsid w:val="00475479"/>
  </w:style>
  <w:style w:type="character" w:customStyle="1" w:styleId="WW8Num379z0">
    <w:name w:val="WW8Num379z0"/>
    <w:rsid w:val="00475479"/>
  </w:style>
  <w:style w:type="character" w:customStyle="1" w:styleId="WW8Num380z0">
    <w:name w:val="WW8Num380z0"/>
    <w:rsid w:val="00475479"/>
    <w:rPr>
      <w:rFonts w:ascii="Wingdings" w:hAnsi="Wingdings" w:cs="Wingdings" w:hint="default"/>
      <w:color w:val="808080"/>
    </w:rPr>
  </w:style>
  <w:style w:type="character" w:customStyle="1" w:styleId="WW8Num381z0">
    <w:name w:val="WW8Num381z0"/>
    <w:rsid w:val="00475479"/>
    <w:rPr>
      <w:rFonts w:ascii="Times New Roman" w:eastAsia="Times New Roman" w:hAnsi="Times New Roman" w:cs="Times New Roman" w:hint="default"/>
    </w:rPr>
  </w:style>
  <w:style w:type="character" w:customStyle="1" w:styleId="WW8Num381z1">
    <w:name w:val="WW8Num381z1"/>
    <w:rsid w:val="00475479"/>
    <w:rPr>
      <w:rFonts w:ascii="Courier New" w:hAnsi="Courier New" w:cs="Courier New" w:hint="default"/>
    </w:rPr>
  </w:style>
  <w:style w:type="character" w:customStyle="1" w:styleId="WW8Num381z2">
    <w:name w:val="WW8Num381z2"/>
    <w:rsid w:val="00475479"/>
    <w:rPr>
      <w:rFonts w:ascii="Wingdings" w:hAnsi="Wingdings" w:cs="Wingdings" w:hint="default"/>
    </w:rPr>
  </w:style>
  <w:style w:type="character" w:customStyle="1" w:styleId="WW8Num381z3">
    <w:name w:val="WW8Num381z3"/>
    <w:rsid w:val="00475479"/>
    <w:rPr>
      <w:rFonts w:ascii="Symbol" w:hAnsi="Symbol" w:cs="Symbol" w:hint="default"/>
    </w:rPr>
  </w:style>
  <w:style w:type="character" w:customStyle="1" w:styleId="WW8Num382z0">
    <w:name w:val="WW8Num382z0"/>
    <w:rsid w:val="00475479"/>
    <w:rPr>
      <w:rFonts w:ascii="Times New Roman" w:eastAsia="Times New Roman" w:hAnsi="Times New Roman" w:cs="Times New Roman" w:hint="default"/>
    </w:rPr>
  </w:style>
  <w:style w:type="character" w:customStyle="1" w:styleId="WW8Num382z2">
    <w:name w:val="WW8Num382z2"/>
    <w:rsid w:val="00475479"/>
  </w:style>
  <w:style w:type="character" w:customStyle="1" w:styleId="WW8Num382z3">
    <w:name w:val="WW8Num382z3"/>
    <w:rsid w:val="00475479"/>
  </w:style>
  <w:style w:type="character" w:customStyle="1" w:styleId="WW8Num382z4">
    <w:name w:val="WW8Num382z4"/>
    <w:rsid w:val="00475479"/>
  </w:style>
  <w:style w:type="character" w:customStyle="1" w:styleId="WW8Num382z5">
    <w:name w:val="WW8Num382z5"/>
    <w:rsid w:val="00475479"/>
  </w:style>
  <w:style w:type="character" w:customStyle="1" w:styleId="WW8Num382z6">
    <w:name w:val="WW8Num382z6"/>
    <w:rsid w:val="00475479"/>
  </w:style>
  <w:style w:type="character" w:customStyle="1" w:styleId="WW8Num382z7">
    <w:name w:val="WW8Num382z7"/>
    <w:rsid w:val="00475479"/>
  </w:style>
  <w:style w:type="character" w:customStyle="1" w:styleId="WW8Num382z8">
    <w:name w:val="WW8Num382z8"/>
    <w:rsid w:val="00475479"/>
  </w:style>
  <w:style w:type="character" w:customStyle="1" w:styleId="WW8Num383z0">
    <w:name w:val="WW8Num383z0"/>
    <w:rsid w:val="00475479"/>
    <w:rPr>
      <w:rFonts w:ascii="Wingdings" w:hAnsi="Wingdings" w:cs="Wingdings" w:hint="default"/>
      <w:sz w:val="16"/>
    </w:rPr>
  </w:style>
  <w:style w:type="character" w:customStyle="1" w:styleId="WW8Num383z1">
    <w:name w:val="WW8Num383z1"/>
    <w:rsid w:val="00475479"/>
    <w:rPr>
      <w:rFonts w:ascii="Courier New" w:hAnsi="Courier New" w:cs="Courier New" w:hint="default"/>
    </w:rPr>
  </w:style>
  <w:style w:type="character" w:customStyle="1" w:styleId="WW8Num383z2">
    <w:name w:val="WW8Num383z2"/>
    <w:rsid w:val="00475479"/>
    <w:rPr>
      <w:rFonts w:ascii="Wingdings" w:hAnsi="Wingdings" w:cs="Wingdings" w:hint="default"/>
    </w:rPr>
  </w:style>
  <w:style w:type="character" w:customStyle="1" w:styleId="WW8Num383z3">
    <w:name w:val="WW8Num383z3"/>
    <w:rsid w:val="00475479"/>
    <w:rPr>
      <w:rFonts w:ascii="Symbol" w:hAnsi="Symbol" w:cs="Symbol" w:hint="default"/>
    </w:rPr>
  </w:style>
  <w:style w:type="character" w:customStyle="1" w:styleId="WW8Num384z0">
    <w:name w:val="WW8Num384z0"/>
    <w:rsid w:val="00475479"/>
    <w:rPr>
      <w:rFonts w:ascii="Wingdings" w:hAnsi="Wingdings" w:cs="Wingdings" w:hint="default"/>
      <w:sz w:val="16"/>
    </w:rPr>
  </w:style>
  <w:style w:type="character" w:customStyle="1" w:styleId="WW8Num385z0">
    <w:name w:val="WW8Num385z0"/>
    <w:rsid w:val="00475479"/>
    <w:rPr>
      <w:rFonts w:hint="default"/>
    </w:rPr>
  </w:style>
  <w:style w:type="character" w:customStyle="1" w:styleId="WW8Num385z1">
    <w:name w:val="WW8Num385z1"/>
    <w:rsid w:val="00475479"/>
  </w:style>
  <w:style w:type="character" w:customStyle="1" w:styleId="WW8Num385z2">
    <w:name w:val="WW8Num385z2"/>
    <w:rsid w:val="00475479"/>
  </w:style>
  <w:style w:type="character" w:customStyle="1" w:styleId="WW8Num385z3">
    <w:name w:val="WW8Num385z3"/>
    <w:rsid w:val="00475479"/>
  </w:style>
  <w:style w:type="character" w:customStyle="1" w:styleId="WW8Num385z4">
    <w:name w:val="WW8Num385z4"/>
    <w:rsid w:val="00475479"/>
  </w:style>
  <w:style w:type="character" w:customStyle="1" w:styleId="WW8Num385z5">
    <w:name w:val="WW8Num385z5"/>
    <w:rsid w:val="00475479"/>
  </w:style>
  <w:style w:type="character" w:customStyle="1" w:styleId="WW8Num385z6">
    <w:name w:val="WW8Num385z6"/>
    <w:rsid w:val="00475479"/>
  </w:style>
  <w:style w:type="character" w:customStyle="1" w:styleId="WW8Num385z7">
    <w:name w:val="WW8Num385z7"/>
    <w:rsid w:val="00475479"/>
  </w:style>
  <w:style w:type="character" w:customStyle="1" w:styleId="WW8Num385z8">
    <w:name w:val="WW8Num385z8"/>
    <w:rsid w:val="00475479"/>
  </w:style>
  <w:style w:type="character" w:customStyle="1" w:styleId="WW8Num386z0">
    <w:name w:val="WW8Num386z0"/>
    <w:rsid w:val="00475479"/>
    <w:rPr>
      <w:b/>
      <w:i w:val="0"/>
    </w:rPr>
  </w:style>
  <w:style w:type="character" w:customStyle="1" w:styleId="WW8Num387z0">
    <w:name w:val="WW8Num387z0"/>
    <w:rsid w:val="00475479"/>
    <w:rPr>
      <w:rFonts w:hint="default"/>
    </w:rPr>
  </w:style>
  <w:style w:type="character" w:customStyle="1" w:styleId="WW8Num387z1">
    <w:name w:val="WW8Num387z1"/>
    <w:rsid w:val="00475479"/>
    <w:rPr>
      <w:rFonts w:ascii="Times New Roman" w:eastAsia="Times New Roman" w:hAnsi="Times New Roman" w:cs="Times New Roman" w:hint="default"/>
    </w:rPr>
  </w:style>
  <w:style w:type="character" w:customStyle="1" w:styleId="WW8Num387z2">
    <w:name w:val="WW8Num387z2"/>
    <w:rsid w:val="00475479"/>
  </w:style>
  <w:style w:type="character" w:customStyle="1" w:styleId="WW8Num387z3">
    <w:name w:val="WW8Num387z3"/>
    <w:rsid w:val="00475479"/>
  </w:style>
  <w:style w:type="character" w:customStyle="1" w:styleId="WW8Num387z4">
    <w:name w:val="WW8Num387z4"/>
    <w:rsid w:val="00475479"/>
  </w:style>
  <w:style w:type="character" w:customStyle="1" w:styleId="WW8Num387z5">
    <w:name w:val="WW8Num387z5"/>
    <w:rsid w:val="00475479"/>
  </w:style>
  <w:style w:type="character" w:customStyle="1" w:styleId="WW8Num387z6">
    <w:name w:val="WW8Num387z6"/>
    <w:rsid w:val="00475479"/>
  </w:style>
  <w:style w:type="character" w:customStyle="1" w:styleId="WW8Num387z7">
    <w:name w:val="WW8Num387z7"/>
    <w:rsid w:val="00475479"/>
  </w:style>
  <w:style w:type="character" w:customStyle="1" w:styleId="WW8Num387z8">
    <w:name w:val="WW8Num387z8"/>
    <w:rsid w:val="00475479"/>
  </w:style>
  <w:style w:type="character" w:customStyle="1" w:styleId="WW8Num388z0">
    <w:name w:val="WW8Num388z0"/>
    <w:rsid w:val="00475479"/>
    <w:rPr>
      <w:rFonts w:ascii="Wingdings" w:eastAsia="Times New Roman" w:hAnsi="Wingdings" w:cs="Times New Roman" w:hint="default"/>
    </w:rPr>
  </w:style>
  <w:style w:type="character" w:customStyle="1" w:styleId="WW8Num388z1">
    <w:name w:val="WW8Num388z1"/>
    <w:rsid w:val="00475479"/>
    <w:rPr>
      <w:rFonts w:ascii="Courier New" w:hAnsi="Courier New" w:cs="Courier New" w:hint="default"/>
    </w:rPr>
  </w:style>
  <w:style w:type="character" w:customStyle="1" w:styleId="WW8Num388z2">
    <w:name w:val="WW8Num388z2"/>
    <w:rsid w:val="00475479"/>
    <w:rPr>
      <w:rFonts w:ascii="Wingdings" w:hAnsi="Wingdings" w:cs="Wingdings" w:hint="default"/>
    </w:rPr>
  </w:style>
  <w:style w:type="character" w:customStyle="1" w:styleId="WW8Num388z3">
    <w:name w:val="WW8Num388z3"/>
    <w:rsid w:val="00475479"/>
    <w:rPr>
      <w:rFonts w:ascii="Symbol" w:hAnsi="Symbol" w:cs="Symbol" w:hint="default"/>
    </w:rPr>
  </w:style>
  <w:style w:type="character" w:customStyle="1" w:styleId="WW8Num389z0">
    <w:name w:val="WW8Num389z0"/>
    <w:rsid w:val="00475479"/>
    <w:rPr>
      <w:rFonts w:ascii="Symbol" w:hAnsi="Symbol" w:cs="Symbol" w:hint="default"/>
      <w:color w:val="auto"/>
    </w:rPr>
  </w:style>
  <w:style w:type="character" w:customStyle="1" w:styleId="WW8Num389z1">
    <w:name w:val="WW8Num389z1"/>
    <w:rsid w:val="00475479"/>
    <w:rPr>
      <w:rFonts w:ascii="Courier New" w:hAnsi="Courier New" w:cs="Courier New" w:hint="default"/>
    </w:rPr>
  </w:style>
  <w:style w:type="character" w:customStyle="1" w:styleId="WW8Num389z2">
    <w:name w:val="WW8Num389z2"/>
    <w:rsid w:val="00475479"/>
    <w:rPr>
      <w:rFonts w:ascii="Wingdings" w:hAnsi="Wingdings" w:cs="Wingdings" w:hint="default"/>
    </w:rPr>
  </w:style>
  <w:style w:type="character" w:customStyle="1" w:styleId="WW8Num389z3">
    <w:name w:val="WW8Num389z3"/>
    <w:rsid w:val="00475479"/>
    <w:rPr>
      <w:rFonts w:ascii="Symbol" w:hAnsi="Symbol" w:cs="Symbol" w:hint="default"/>
    </w:rPr>
  </w:style>
  <w:style w:type="character" w:customStyle="1" w:styleId="WW8Num390z0">
    <w:name w:val="WW8Num390z0"/>
    <w:rsid w:val="00475479"/>
    <w:rPr>
      <w:rFonts w:ascii="Wingdings" w:hAnsi="Wingdings" w:cs="Wingdings" w:hint="default"/>
      <w:color w:val="808080"/>
    </w:rPr>
  </w:style>
  <w:style w:type="character" w:customStyle="1" w:styleId="WW8Num391z0">
    <w:name w:val="WW8Num391z0"/>
    <w:rsid w:val="00475479"/>
    <w:rPr>
      <w:rFonts w:ascii="Wingdings" w:hAnsi="Wingdings" w:cs="Wingdings" w:hint="default"/>
      <w:color w:val="FF0000"/>
    </w:rPr>
  </w:style>
  <w:style w:type="character" w:customStyle="1" w:styleId="WW8Num392z0">
    <w:name w:val="WW8Num392z0"/>
    <w:rsid w:val="00475479"/>
    <w:rPr>
      <w:rFonts w:cs="Courier New" w:hint="default"/>
    </w:rPr>
  </w:style>
  <w:style w:type="character" w:customStyle="1" w:styleId="WW8Num392z1">
    <w:name w:val="WW8Num392z1"/>
    <w:rsid w:val="00475479"/>
    <w:rPr>
      <w:rFonts w:ascii="Courier New" w:hAnsi="Courier New" w:cs="Courier New" w:hint="default"/>
    </w:rPr>
  </w:style>
  <w:style w:type="character" w:customStyle="1" w:styleId="WW8Num392z2">
    <w:name w:val="WW8Num392z2"/>
    <w:rsid w:val="00475479"/>
    <w:rPr>
      <w:rFonts w:ascii="Wingdings" w:hAnsi="Wingdings" w:cs="Wingdings" w:hint="default"/>
    </w:rPr>
  </w:style>
  <w:style w:type="character" w:customStyle="1" w:styleId="WW8Num392z3">
    <w:name w:val="WW8Num392z3"/>
    <w:rsid w:val="00475479"/>
    <w:rPr>
      <w:rFonts w:ascii="Symbol" w:hAnsi="Symbol" w:cs="Symbol" w:hint="default"/>
    </w:rPr>
  </w:style>
  <w:style w:type="character" w:customStyle="1" w:styleId="WW8Num393z0">
    <w:name w:val="WW8Num393z0"/>
    <w:rsid w:val="00475479"/>
    <w:rPr>
      <w:rFonts w:ascii="Wingdings" w:hAnsi="Wingdings" w:cs="Wingdings" w:hint="default"/>
      <w:sz w:val="16"/>
    </w:rPr>
  </w:style>
  <w:style w:type="character" w:customStyle="1" w:styleId="WW8Num393z1">
    <w:name w:val="WW8Num393z1"/>
    <w:rsid w:val="00475479"/>
    <w:rPr>
      <w:rFonts w:ascii="Courier New" w:hAnsi="Courier New" w:cs="Courier New" w:hint="default"/>
    </w:rPr>
  </w:style>
  <w:style w:type="character" w:customStyle="1" w:styleId="WW8Num393z2">
    <w:name w:val="WW8Num393z2"/>
    <w:rsid w:val="00475479"/>
    <w:rPr>
      <w:rFonts w:ascii="Wingdings" w:hAnsi="Wingdings" w:cs="Wingdings" w:hint="default"/>
    </w:rPr>
  </w:style>
  <w:style w:type="character" w:customStyle="1" w:styleId="WW8Num393z3">
    <w:name w:val="WW8Num393z3"/>
    <w:rsid w:val="00475479"/>
    <w:rPr>
      <w:rFonts w:ascii="Symbol" w:hAnsi="Symbol" w:cs="Symbol" w:hint="default"/>
    </w:rPr>
  </w:style>
  <w:style w:type="character" w:customStyle="1" w:styleId="WW8Num394z0">
    <w:name w:val="WW8Num394z0"/>
    <w:rsid w:val="00475479"/>
    <w:rPr>
      <w:rFonts w:hint="default"/>
    </w:rPr>
  </w:style>
  <w:style w:type="character" w:customStyle="1" w:styleId="WW8Num394z2">
    <w:name w:val="WW8Num394z2"/>
    <w:rsid w:val="00475479"/>
    <w:rPr>
      <w:rFonts w:ascii="Wingdings" w:hAnsi="Wingdings" w:cs="Wingdings" w:hint="default"/>
    </w:rPr>
  </w:style>
  <w:style w:type="character" w:customStyle="1" w:styleId="WW8Num394z3">
    <w:name w:val="WW8Num394z3"/>
    <w:rsid w:val="00475479"/>
    <w:rPr>
      <w:rFonts w:ascii="Symbol" w:hAnsi="Symbol" w:cs="Symbol" w:hint="default"/>
    </w:rPr>
  </w:style>
  <w:style w:type="character" w:customStyle="1" w:styleId="WW8Num394z4">
    <w:name w:val="WW8Num394z4"/>
    <w:rsid w:val="00475479"/>
    <w:rPr>
      <w:rFonts w:ascii="Courier New" w:hAnsi="Courier New" w:cs="Courier New" w:hint="default"/>
    </w:rPr>
  </w:style>
  <w:style w:type="character" w:customStyle="1" w:styleId="WW8Num395z0">
    <w:name w:val="WW8Num395z0"/>
    <w:rsid w:val="00475479"/>
    <w:rPr>
      <w:rFonts w:ascii="Wingdings" w:hAnsi="Wingdings" w:cs="Wingdings" w:hint="default"/>
    </w:rPr>
  </w:style>
  <w:style w:type="character" w:customStyle="1" w:styleId="WW8Num396z0">
    <w:name w:val="WW8Num396z0"/>
    <w:rsid w:val="00475479"/>
  </w:style>
  <w:style w:type="character" w:customStyle="1" w:styleId="WW8Num396z1">
    <w:name w:val="WW8Num396z1"/>
    <w:rsid w:val="00475479"/>
  </w:style>
  <w:style w:type="character" w:customStyle="1" w:styleId="WW8Num396z2">
    <w:name w:val="WW8Num396z2"/>
    <w:rsid w:val="00475479"/>
  </w:style>
  <w:style w:type="character" w:customStyle="1" w:styleId="WW8Num396z3">
    <w:name w:val="WW8Num396z3"/>
    <w:rsid w:val="00475479"/>
  </w:style>
  <w:style w:type="character" w:customStyle="1" w:styleId="WW8Num396z4">
    <w:name w:val="WW8Num396z4"/>
    <w:rsid w:val="00475479"/>
  </w:style>
  <w:style w:type="character" w:customStyle="1" w:styleId="WW8Num396z5">
    <w:name w:val="WW8Num396z5"/>
    <w:rsid w:val="00475479"/>
  </w:style>
  <w:style w:type="character" w:customStyle="1" w:styleId="WW8Num396z6">
    <w:name w:val="WW8Num396z6"/>
    <w:rsid w:val="00475479"/>
  </w:style>
  <w:style w:type="character" w:customStyle="1" w:styleId="WW8Num396z7">
    <w:name w:val="WW8Num396z7"/>
    <w:rsid w:val="00475479"/>
  </w:style>
  <w:style w:type="character" w:customStyle="1" w:styleId="WW8Num396z8">
    <w:name w:val="WW8Num396z8"/>
    <w:rsid w:val="00475479"/>
  </w:style>
  <w:style w:type="character" w:customStyle="1" w:styleId="WW8Num397z0">
    <w:name w:val="WW8Num397z0"/>
    <w:rsid w:val="00475479"/>
    <w:rPr>
      <w:rFonts w:hint="default"/>
    </w:rPr>
  </w:style>
  <w:style w:type="character" w:customStyle="1" w:styleId="WW8Num397z1">
    <w:name w:val="WW8Num397z1"/>
    <w:rsid w:val="00475479"/>
  </w:style>
  <w:style w:type="character" w:customStyle="1" w:styleId="WW8Num397z2">
    <w:name w:val="WW8Num397z2"/>
    <w:rsid w:val="00475479"/>
  </w:style>
  <w:style w:type="character" w:customStyle="1" w:styleId="WW8Num397z3">
    <w:name w:val="WW8Num397z3"/>
    <w:rsid w:val="00475479"/>
  </w:style>
  <w:style w:type="character" w:customStyle="1" w:styleId="WW8Num397z4">
    <w:name w:val="WW8Num397z4"/>
    <w:rsid w:val="00475479"/>
  </w:style>
  <w:style w:type="character" w:customStyle="1" w:styleId="WW8Num397z5">
    <w:name w:val="WW8Num397z5"/>
    <w:rsid w:val="00475479"/>
  </w:style>
  <w:style w:type="character" w:customStyle="1" w:styleId="WW8Num397z6">
    <w:name w:val="WW8Num397z6"/>
    <w:rsid w:val="00475479"/>
  </w:style>
  <w:style w:type="character" w:customStyle="1" w:styleId="WW8Num397z7">
    <w:name w:val="WW8Num397z7"/>
    <w:rsid w:val="00475479"/>
  </w:style>
  <w:style w:type="character" w:customStyle="1" w:styleId="WW8Num397z8">
    <w:name w:val="WW8Num397z8"/>
    <w:rsid w:val="00475479"/>
  </w:style>
  <w:style w:type="character" w:customStyle="1" w:styleId="WW8Num398z0">
    <w:name w:val="WW8Num398z0"/>
    <w:rsid w:val="00475479"/>
    <w:rPr>
      <w:rFonts w:ascii="Wingdings" w:eastAsia="Times New Roman" w:hAnsi="Wingdings" w:cs="Times New Roman" w:hint="default"/>
    </w:rPr>
  </w:style>
  <w:style w:type="character" w:customStyle="1" w:styleId="WW8Num398z1">
    <w:name w:val="WW8Num398z1"/>
    <w:rsid w:val="00475479"/>
    <w:rPr>
      <w:rFonts w:ascii="Courier New" w:hAnsi="Courier New" w:cs="Courier New" w:hint="default"/>
    </w:rPr>
  </w:style>
  <w:style w:type="character" w:customStyle="1" w:styleId="WW8Num398z2">
    <w:name w:val="WW8Num398z2"/>
    <w:rsid w:val="00475479"/>
    <w:rPr>
      <w:rFonts w:ascii="Wingdings" w:hAnsi="Wingdings" w:cs="Wingdings" w:hint="default"/>
    </w:rPr>
  </w:style>
  <w:style w:type="character" w:customStyle="1" w:styleId="WW8Num398z3">
    <w:name w:val="WW8Num398z3"/>
    <w:rsid w:val="00475479"/>
    <w:rPr>
      <w:rFonts w:ascii="Symbol" w:hAnsi="Symbol" w:cs="Symbol" w:hint="default"/>
    </w:rPr>
  </w:style>
  <w:style w:type="character" w:customStyle="1" w:styleId="WW8Num399z0">
    <w:name w:val="WW8Num399z0"/>
    <w:rsid w:val="00475479"/>
  </w:style>
  <w:style w:type="character" w:customStyle="1" w:styleId="WW8Num400z0">
    <w:name w:val="WW8Num400z0"/>
    <w:rsid w:val="00475479"/>
    <w:rPr>
      <w:rFonts w:ascii="Wingdings" w:hAnsi="Wingdings" w:cs="Wingdings" w:hint="default"/>
      <w:color w:val="808080"/>
    </w:rPr>
  </w:style>
  <w:style w:type="character" w:customStyle="1" w:styleId="WW8Num401z0">
    <w:name w:val="WW8Num401z0"/>
    <w:rsid w:val="00475479"/>
    <w:rPr>
      <w:rFonts w:ascii="Wingdings" w:hAnsi="Wingdings" w:cs="Wingdings" w:hint="default"/>
      <w:color w:val="FF0000"/>
    </w:rPr>
  </w:style>
  <w:style w:type="character" w:customStyle="1" w:styleId="WW8Num402z0">
    <w:name w:val="WW8Num402z0"/>
    <w:rsid w:val="00475479"/>
    <w:rPr>
      <w:rFonts w:hint="default"/>
    </w:rPr>
  </w:style>
  <w:style w:type="character" w:customStyle="1" w:styleId="WW8Num403z0">
    <w:name w:val="WW8Num403z0"/>
    <w:rsid w:val="00475479"/>
    <w:rPr>
      <w:rFonts w:ascii="Verdana" w:hAnsi="Verdana" w:cs="Verdana" w:hint="default"/>
    </w:rPr>
  </w:style>
  <w:style w:type="character" w:customStyle="1" w:styleId="WW8Num403z1">
    <w:name w:val="WW8Num403z1"/>
    <w:rsid w:val="00475479"/>
  </w:style>
  <w:style w:type="character" w:customStyle="1" w:styleId="WW8Num403z2">
    <w:name w:val="WW8Num403z2"/>
    <w:rsid w:val="00475479"/>
  </w:style>
  <w:style w:type="character" w:customStyle="1" w:styleId="WW8Num403z3">
    <w:name w:val="WW8Num403z3"/>
    <w:rsid w:val="00475479"/>
  </w:style>
  <w:style w:type="character" w:customStyle="1" w:styleId="WW8Num403z4">
    <w:name w:val="WW8Num403z4"/>
    <w:rsid w:val="00475479"/>
  </w:style>
  <w:style w:type="character" w:customStyle="1" w:styleId="WW8Num403z5">
    <w:name w:val="WW8Num403z5"/>
    <w:rsid w:val="00475479"/>
  </w:style>
  <w:style w:type="character" w:customStyle="1" w:styleId="WW8Num403z6">
    <w:name w:val="WW8Num403z6"/>
    <w:rsid w:val="00475479"/>
  </w:style>
  <w:style w:type="character" w:customStyle="1" w:styleId="WW8Num403z7">
    <w:name w:val="WW8Num403z7"/>
    <w:rsid w:val="00475479"/>
  </w:style>
  <w:style w:type="character" w:customStyle="1" w:styleId="WW8Num403z8">
    <w:name w:val="WW8Num403z8"/>
    <w:rsid w:val="00475479"/>
  </w:style>
  <w:style w:type="character" w:customStyle="1" w:styleId="WW8Num404z0">
    <w:name w:val="WW8Num404z0"/>
    <w:rsid w:val="00475479"/>
  </w:style>
  <w:style w:type="character" w:customStyle="1" w:styleId="WW8Num404z1">
    <w:name w:val="WW8Num404z1"/>
    <w:rsid w:val="00475479"/>
    <w:rPr>
      <w:rFonts w:ascii="Courier New" w:hAnsi="Courier New" w:cs="Courier New" w:hint="default"/>
    </w:rPr>
  </w:style>
  <w:style w:type="character" w:customStyle="1" w:styleId="WW8Num404z2">
    <w:name w:val="WW8Num404z2"/>
    <w:rsid w:val="00475479"/>
    <w:rPr>
      <w:rFonts w:ascii="Wingdings" w:hAnsi="Wingdings" w:cs="Wingdings" w:hint="default"/>
    </w:rPr>
  </w:style>
  <w:style w:type="character" w:customStyle="1" w:styleId="WW8Num404z3">
    <w:name w:val="WW8Num404z3"/>
    <w:rsid w:val="00475479"/>
    <w:rPr>
      <w:rFonts w:ascii="Symbol" w:hAnsi="Symbol" w:cs="Symbol" w:hint="default"/>
    </w:rPr>
  </w:style>
  <w:style w:type="character" w:customStyle="1" w:styleId="WW8Num405z0">
    <w:name w:val="WW8Num405z0"/>
    <w:rsid w:val="00475479"/>
    <w:rPr>
      <w:rFonts w:hint="default"/>
    </w:rPr>
  </w:style>
  <w:style w:type="character" w:customStyle="1" w:styleId="WW8Num406z0">
    <w:name w:val="WW8Num406z0"/>
    <w:rsid w:val="00475479"/>
    <w:rPr>
      <w:rFonts w:ascii="Wingdings 2" w:hAnsi="Wingdings 2" w:cs="Times New Roman" w:hint="default"/>
      <w:sz w:val="20"/>
    </w:rPr>
  </w:style>
  <w:style w:type="character" w:customStyle="1" w:styleId="WW8Num406z1">
    <w:name w:val="WW8Num406z1"/>
    <w:rsid w:val="00475479"/>
    <w:rPr>
      <w:rFonts w:ascii="Courier New" w:hAnsi="Courier New" w:cs="Courier New" w:hint="default"/>
    </w:rPr>
  </w:style>
  <w:style w:type="character" w:customStyle="1" w:styleId="WW8Num406z2">
    <w:name w:val="WW8Num406z2"/>
    <w:rsid w:val="00475479"/>
    <w:rPr>
      <w:rFonts w:ascii="Wingdings" w:hAnsi="Wingdings" w:cs="Wingdings" w:hint="default"/>
    </w:rPr>
  </w:style>
  <w:style w:type="character" w:customStyle="1" w:styleId="WW8Num406z3">
    <w:name w:val="WW8Num406z3"/>
    <w:rsid w:val="00475479"/>
    <w:rPr>
      <w:rFonts w:ascii="Symbol" w:hAnsi="Symbol" w:cs="Symbol" w:hint="default"/>
    </w:rPr>
  </w:style>
  <w:style w:type="character" w:customStyle="1" w:styleId="WW8Num407z0">
    <w:name w:val="WW8Num407z0"/>
    <w:rsid w:val="00475479"/>
    <w:rPr>
      <w:rFonts w:ascii="Wingdings" w:hAnsi="Wingdings" w:cs="Wingdings" w:hint="default"/>
    </w:rPr>
  </w:style>
  <w:style w:type="character" w:customStyle="1" w:styleId="WW8Num407z1">
    <w:name w:val="WW8Num407z1"/>
    <w:rsid w:val="00475479"/>
    <w:rPr>
      <w:rFonts w:ascii="Courier New" w:hAnsi="Courier New" w:cs="Courier New" w:hint="default"/>
    </w:rPr>
  </w:style>
  <w:style w:type="character" w:customStyle="1" w:styleId="WW8Num407z3">
    <w:name w:val="WW8Num407z3"/>
    <w:rsid w:val="00475479"/>
    <w:rPr>
      <w:rFonts w:ascii="Symbol" w:hAnsi="Symbol" w:cs="Symbol" w:hint="default"/>
    </w:rPr>
  </w:style>
  <w:style w:type="character" w:customStyle="1" w:styleId="WW8Num408z0">
    <w:name w:val="WW8Num408z0"/>
    <w:rsid w:val="00475479"/>
  </w:style>
  <w:style w:type="character" w:customStyle="1" w:styleId="WW8Num408z1">
    <w:name w:val="WW8Num408z1"/>
    <w:rsid w:val="00475479"/>
  </w:style>
  <w:style w:type="character" w:customStyle="1" w:styleId="WW8Num408z2">
    <w:name w:val="WW8Num408z2"/>
    <w:rsid w:val="00475479"/>
  </w:style>
  <w:style w:type="character" w:customStyle="1" w:styleId="WW8Num408z3">
    <w:name w:val="WW8Num408z3"/>
    <w:rsid w:val="00475479"/>
  </w:style>
  <w:style w:type="character" w:customStyle="1" w:styleId="WW8Num408z4">
    <w:name w:val="WW8Num408z4"/>
    <w:rsid w:val="00475479"/>
  </w:style>
  <w:style w:type="character" w:customStyle="1" w:styleId="WW8Num408z5">
    <w:name w:val="WW8Num408z5"/>
    <w:rsid w:val="00475479"/>
  </w:style>
  <w:style w:type="character" w:customStyle="1" w:styleId="WW8Num408z6">
    <w:name w:val="WW8Num408z6"/>
    <w:rsid w:val="00475479"/>
  </w:style>
  <w:style w:type="character" w:customStyle="1" w:styleId="WW8Num408z7">
    <w:name w:val="WW8Num408z7"/>
    <w:rsid w:val="00475479"/>
  </w:style>
  <w:style w:type="character" w:customStyle="1" w:styleId="WW8Num408z8">
    <w:name w:val="WW8Num408z8"/>
    <w:rsid w:val="00475479"/>
  </w:style>
  <w:style w:type="character" w:customStyle="1" w:styleId="WW8Num409z0">
    <w:name w:val="WW8Num409z0"/>
    <w:rsid w:val="00475479"/>
  </w:style>
  <w:style w:type="character" w:customStyle="1" w:styleId="WW8Num410z0">
    <w:name w:val="WW8Num410z0"/>
    <w:rsid w:val="00475479"/>
  </w:style>
  <w:style w:type="character" w:customStyle="1" w:styleId="WW8Num411z0">
    <w:name w:val="WW8Num411z0"/>
    <w:rsid w:val="00475479"/>
    <w:rPr>
      <w:rFonts w:hint="default"/>
    </w:rPr>
  </w:style>
  <w:style w:type="character" w:customStyle="1" w:styleId="WW8Num411z1">
    <w:name w:val="WW8Num411z1"/>
    <w:rsid w:val="00475479"/>
  </w:style>
  <w:style w:type="character" w:customStyle="1" w:styleId="WW8Num411z2">
    <w:name w:val="WW8Num411z2"/>
    <w:rsid w:val="00475479"/>
  </w:style>
  <w:style w:type="character" w:customStyle="1" w:styleId="WW8Num411z3">
    <w:name w:val="WW8Num411z3"/>
    <w:rsid w:val="00475479"/>
  </w:style>
  <w:style w:type="character" w:customStyle="1" w:styleId="WW8Num411z4">
    <w:name w:val="WW8Num411z4"/>
    <w:rsid w:val="00475479"/>
  </w:style>
  <w:style w:type="character" w:customStyle="1" w:styleId="WW8Num411z5">
    <w:name w:val="WW8Num411z5"/>
    <w:rsid w:val="00475479"/>
  </w:style>
  <w:style w:type="character" w:customStyle="1" w:styleId="WW8Num411z6">
    <w:name w:val="WW8Num411z6"/>
    <w:rsid w:val="00475479"/>
  </w:style>
  <w:style w:type="character" w:customStyle="1" w:styleId="WW8Num411z7">
    <w:name w:val="WW8Num411z7"/>
    <w:rsid w:val="00475479"/>
  </w:style>
  <w:style w:type="character" w:customStyle="1" w:styleId="WW8Num411z8">
    <w:name w:val="WW8Num411z8"/>
    <w:rsid w:val="00475479"/>
  </w:style>
  <w:style w:type="character" w:customStyle="1" w:styleId="WW8Num412z0">
    <w:name w:val="WW8Num412z0"/>
    <w:rsid w:val="00475479"/>
  </w:style>
  <w:style w:type="character" w:customStyle="1" w:styleId="WW8Num413z0">
    <w:name w:val="WW8Num413z0"/>
    <w:rsid w:val="00475479"/>
    <w:rPr>
      <w:rFonts w:ascii="Symbol" w:hAnsi="Symbol" w:cs="Times New Roman" w:hint="default"/>
      <w:color w:val="auto"/>
    </w:rPr>
  </w:style>
  <w:style w:type="character" w:customStyle="1" w:styleId="WW8Num413z1">
    <w:name w:val="WW8Num413z1"/>
    <w:rsid w:val="00475479"/>
    <w:rPr>
      <w:rFonts w:ascii="Courier New" w:hAnsi="Courier New" w:cs="Courier New" w:hint="default"/>
    </w:rPr>
  </w:style>
  <w:style w:type="character" w:customStyle="1" w:styleId="WW8Num413z2">
    <w:name w:val="WW8Num413z2"/>
    <w:rsid w:val="00475479"/>
    <w:rPr>
      <w:rFonts w:ascii="Wingdings" w:hAnsi="Wingdings" w:cs="Wingdings" w:hint="default"/>
    </w:rPr>
  </w:style>
  <w:style w:type="character" w:customStyle="1" w:styleId="WW8Num413z3">
    <w:name w:val="WW8Num413z3"/>
    <w:rsid w:val="00475479"/>
    <w:rPr>
      <w:rFonts w:ascii="Symbol" w:hAnsi="Symbol" w:cs="Symbol" w:hint="default"/>
    </w:rPr>
  </w:style>
  <w:style w:type="character" w:customStyle="1" w:styleId="WW8Num414z0">
    <w:name w:val="WW8Num414z0"/>
    <w:rsid w:val="00475479"/>
    <w:rPr>
      <w:rFonts w:ascii="Wingdings 2" w:eastAsia="Times New Roman" w:hAnsi="Wingdings 2" w:cs="Times New Roman" w:hint="default"/>
    </w:rPr>
  </w:style>
  <w:style w:type="character" w:customStyle="1" w:styleId="WW8Num414z1">
    <w:name w:val="WW8Num414z1"/>
    <w:rsid w:val="00475479"/>
    <w:rPr>
      <w:rFonts w:ascii="Courier New" w:hAnsi="Courier New" w:cs="Courier New" w:hint="default"/>
    </w:rPr>
  </w:style>
  <w:style w:type="character" w:customStyle="1" w:styleId="WW8Num414z2">
    <w:name w:val="WW8Num414z2"/>
    <w:rsid w:val="00475479"/>
    <w:rPr>
      <w:rFonts w:ascii="Wingdings" w:hAnsi="Wingdings" w:cs="Wingdings" w:hint="default"/>
    </w:rPr>
  </w:style>
  <w:style w:type="character" w:customStyle="1" w:styleId="WW8Num414z3">
    <w:name w:val="WW8Num414z3"/>
    <w:rsid w:val="00475479"/>
    <w:rPr>
      <w:rFonts w:ascii="Symbol" w:hAnsi="Symbol" w:cs="Symbol" w:hint="default"/>
    </w:rPr>
  </w:style>
  <w:style w:type="character" w:customStyle="1" w:styleId="WW8Num415z0">
    <w:name w:val="WW8Num415z0"/>
    <w:rsid w:val="00475479"/>
    <w:rPr>
      <w:rFonts w:hint="default"/>
    </w:rPr>
  </w:style>
  <w:style w:type="character" w:customStyle="1" w:styleId="WW8Num415z1">
    <w:name w:val="WW8Num415z1"/>
    <w:rsid w:val="00475479"/>
  </w:style>
  <w:style w:type="character" w:customStyle="1" w:styleId="WW8Num415z2">
    <w:name w:val="WW8Num415z2"/>
    <w:rsid w:val="00475479"/>
  </w:style>
  <w:style w:type="character" w:customStyle="1" w:styleId="WW8Num415z3">
    <w:name w:val="WW8Num415z3"/>
    <w:rsid w:val="00475479"/>
  </w:style>
  <w:style w:type="character" w:customStyle="1" w:styleId="WW8Num415z4">
    <w:name w:val="WW8Num415z4"/>
    <w:rsid w:val="00475479"/>
  </w:style>
  <w:style w:type="character" w:customStyle="1" w:styleId="WW8Num415z5">
    <w:name w:val="WW8Num415z5"/>
    <w:rsid w:val="00475479"/>
  </w:style>
  <w:style w:type="character" w:customStyle="1" w:styleId="WW8Num415z6">
    <w:name w:val="WW8Num415z6"/>
    <w:rsid w:val="00475479"/>
  </w:style>
  <w:style w:type="character" w:customStyle="1" w:styleId="WW8Num415z7">
    <w:name w:val="WW8Num415z7"/>
    <w:rsid w:val="00475479"/>
  </w:style>
  <w:style w:type="character" w:customStyle="1" w:styleId="WW8Num415z8">
    <w:name w:val="WW8Num415z8"/>
    <w:rsid w:val="00475479"/>
  </w:style>
  <w:style w:type="character" w:customStyle="1" w:styleId="WW8Num416z0">
    <w:name w:val="WW8Num416z0"/>
    <w:rsid w:val="00475479"/>
    <w:rPr>
      <w:rFonts w:ascii="Symbol" w:hAnsi="Symbol" w:cs="Symbol" w:hint="default"/>
      <w:color w:val="auto"/>
    </w:rPr>
  </w:style>
  <w:style w:type="character" w:customStyle="1" w:styleId="WW8Num416z1">
    <w:name w:val="WW8Num416z1"/>
    <w:rsid w:val="00475479"/>
  </w:style>
  <w:style w:type="character" w:customStyle="1" w:styleId="WW8Num416z2">
    <w:name w:val="WW8Num416z2"/>
    <w:rsid w:val="00475479"/>
  </w:style>
  <w:style w:type="character" w:customStyle="1" w:styleId="WW8Num416z3">
    <w:name w:val="WW8Num416z3"/>
    <w:rsid w:val="00475479"/>
  </w:style>
  <w:style w:type="character" w:customStyle="1" w:styleId="WW8Num416z4">
    <w:name w:val="WW8Num416z4"/>
    <w:rsid w:val="00475479"/>
  </w:style>
  <w:style w:type="character" w:customStyle="1" w:styleId="WW8Num416z5">
    <w:name w:val="WW8Num416z5"/>
    <w:rsid w:val="00475479"/>
  </w:style>
  <w:style w:type="character" w:customStyle="1" w:styleId="WW8Num416z6">
    <w:name w:val="WW8Num416z6"/>
    <w:rsid w:val="00475479"/>
  </w:style>
  <w:style w:type="character" w:customStyle="1" w:styleId="WW8Num416z7">
    <w:name w:val="WW8Num416z7"/>
    <w:rsid w:val="00475479"/>
  </w:style>
  <w:style w:type="character" w:customStyle="1" w:styleId="WW8Num416z8">
    <w:name w:val="WW8Num416z8"/>
    <w:rsid w:val="00475479"/>
  </w:style>
  <w:style w:type="character" w:customStyle="1" w:styleId="WW8Num417z0">
    <w:name w:val="WW8Num417z0"/>
    <w:rsid w:val="00475479"/>
  </w:style>
  <w:style w:type="character" w:customStyle="1" w:styleId="WW8Num418z0">
    <w:name w:val="WW8Num418z0"/>
    <w:rsid w:val="00475479"/>
    <w:rPr>
      <w:rFonts w:ascii="Wingdings" w:hAnsi="Wingdings" w:cs="Wingdings" w:hint="default"/>
      <w:sz w:val="20"/>
    </w:rPr>
  </w:style>
  <w:style w:type="character" w:customStyle="1" w:styleId="WW8Num418z1">
    <w:name w:val="WW8Num418z1"/>
    <w:rsid w:val="00475479"/>
    <w:rPr>
      <w:rFonts w:ascii="Courier New" w:hAnsi="Courier New" w:cs="Courier New" w:hint="default"/>
    </w:rPr>
  </w:style>
  <w:style w:type="character" w:customStyle="1" w:styleId="WW8Num418z2">
    <w:name w:val="WW8Num418z2"/>
    <w:rsid w:val="00475479"/>
    <w:rPr>
      <w:rFonts w:ascii="Wingdings" w:hAnsi="Wingdings" w:cs="Wingdings" w:hint="default"/>
    </w:rPr>
  </w:style>
  <w:style w:type="character" w:customStyle="1" w:styleId="WW8Num418z3">
    <w:name w:val="WW8Num418z3"/>
    <w:rsid w:val="00475479"/>
    <w:rPr>
      <w:rFonts w:ascii="Symbol" w:hAnsi="Symbol" w:cs="Symbol" w:hint="default"/>
    </w:rPr>
  </w:style>
  <w:style w:type="character" w:customStyle="1" w:styleId="WW8Num419z0">
    <w:name w:val="WW8Num419z0"/>
    <w:rsid w:val="00475479"/>
    <w:rPr>
      <w:rFonts w:ascii="Times New Roman" w:hAnsi="Times New Roman" w:cs="Times New Roman" w:hint="default"/>
    </w:rPr>
  </w:style>
  <w:style w:type="character" w:customStyle="1" w:styleId="WW8Num420z0">
    <w:name w:val="WW8Num420z0"/>
    <w:rsid w:val="00475479"/>
    <w:rPr>
      <w:rFonts w:hint="default"/>
    </w:rPr>
  </w:style>
  <w:style w:type="character" w:customStyle="1" w:styleId="WW8Num420z1">
    <w:name w:val="WW8Num420z1"/>
    <w:rsid w:val="00475479"/>
  </w:style>
  <w:style w:type="character" w:customStyle="1" w:styleId="WW8Num420z2">
    <w:name w:val="WW8Num420z2"/>
    <w:rsid w:val="00475479"/>
  </w:style>
  <w:style w:type="character" w:customStyle="1" w:styleId="WW8Num420z3">
    <w:name w:val="WW8Num420z3"/>
    <w:rsid w:val="00475479"/>
  </w:style>
  <w:style w:type="character" w:customStyle="1" w:styleId="WW8Num420z4">
    <w:name w:val="WW8Num420z4"/>
    <w:rsid w:val="00475479"/>
  </w:style>
  <w:style w:type="character" w:customStyle="1" w:styleId="WW8Num420z5">
    <w:name w:val="WW8Num420z5"/>
    <w:rsid w:val="00475479"/>
  </w:style>
  <w:style w:type="character" w:customStyle="1" w:styleId="WW8Num420z6">
    <w:name w:val="WW8Num420z6"/>
    <w:rsid w:val="00475479"/>
  </w:style>
  <w:style w:type="character" w:customStyle="1" w:styleId="WW8Num420z7">
    <w:name w:val="WW8Num420z7"/>
    <w:rsid w:val="00475479"/>
  </w:style>
  <w:style w:type="character" w:customStyle="1" w:styleId="WW8Num420z8">
    <w:name w:val="WW8Num420z8"/>
    <w:rsid w:val="00475479"/>
  </w:style>
  <w:style w:type="character" w:customStyle="1" w:styleId="WW8Num421z0">
    <w:name w:val="WW8Num421z0"/>
    <w:rsid w:val="00475479"/>
  </w:style>
  <w:style w:type="character" w:customStyle="1" w:styleId="WW8Num422z0">
    <w:name w:val="WW8Num422z0"/>
    <w:rsid w:val="00475479"/>
    <w:rPr>
      <w:rFonts w:ascii="Times New Roman" w:eastAsia="Times New Roman" w:hAnsi="Times New Roman" w:cs="Times New Roman" w:hint="default"/>
    </w:rPr>
  </w:style>
  <w:style w:type="character" w:customStyle="1" w:styleId="WW8Num422z1">
    <w:name w:val="WW8Num422z1"/>
    <w:rsid w:val="00475479"/>
    <w:rPr>
      <w:rFonts w:ascii="Courier New" w:hAnsi="Courier New" w:cs="Courier New" w:hint="default"/>
    </w:rPr>
  </w:style>
  <w:style w:type="character" w:customStyle="1" w:styleId="WW8Num422z2">
    <w:name w:val="WW8Num422z2"/>
    <w:rsid w:val="00475479"/>
    <w:rPr>
      <w:rFonts w:ascii="Wingdings" w:hAnsi="Wingdings" w:cs="Wingdings" w:hint="default"/>
    </w:rPr>
  </w:style>
  <w:style w:type="character" w:customStyle="1" w:styleId="WW8Num422z3">
    <w:name w:val="WW8Num422z3"/>
    <w:rsid w:val="00475479"/>
    <w:rPr>
      <w:rFonts w:ascii="Symbol" w:hAnsi="Symbol" w:cs="Symbol" w:hint="default"/>
    </w:rPr>
  </w:style>
  <w:style w:type="character" w:customStyle="1" w:styleId="WW8Num423z0">
    <w:name w:val="WW8Num423z0"/>
    <w:rsid w:val="00475479"/>
    <w:rPr>
      <w:rFonts w:hint="default"/>
    </w:rPr>
  </w:style>
  <w:style w:type="character" w:customStyle="1" w:styleId="WW8Num424z0">
    <w:name w:val="WW8Num424z0"/>
    <w:rsid w:val="00475479"/>
    <w:rPr>
      <w:rFonts w:ascii="Wingdings" w:hAnsi="Wingdings" w:cs="Wingdings" w:hint="default"/>
      <w:sz w:val="16"/>
    </w:rPr>
  </w:style>
  <w:style w:type="character" w:customStyle="1" w:styleId="WW8Num425z0">
    <w:name w:val="WW8Num425z0"/>
    <w:rsid w:val="00475479"/>
    <w:rPr>
      <w:rFonts w:ascii="Wingdings" w:hAnsi="Wingdings" w:cs="Wingdings" w:hint="default"/>
      <w:color w:val="808080"/>
    </w:rPr>
  </w:style>
  <w:style w:type="character" w:customStyle="1" w:styleId="WW8Num426z0">
    <w:name w:val="WW8Num426z0"/>
    <w:rsid w:val="00475479"/>
    <w:rPr>
      <w:rFonts w:hint="default"/>
    </w:rPr>
  </w:style>
  <w:style w:type="character" w:customStyle="1" w:styleId="WW8Num426z1">
    <w:name w:val="WW8Num426z1"/>
    <w:rsid w:val="00475479"/>
  </w:style>
  <w:style w:type="character" w:customStyle="1" w:styleId="WW8Num426z2">
    <w:name w:val="WW8Num426z2"/>
    <w:rsid w:val="00475479"/>
  </w:style>
  <w:style w:type="character" w:customStyle="1" w:styleId="WW8Num426z3">
    <w:name w:val="WW8Num426z3"/>
    <w:rsid w:val="00475479"/>
  </w:style>
  <w:style w:type="character" w:customStyle="1" w:styleId="WW8Num426z4">
    <w:name w:val="WW8Num426z4"/>
    <w:rsid w:val="00475479"/>
  </w:style>
  <w:style w:type="character" w:customStyle="1" w:styleId="WW8Num426z5">
    <w:name w:val="WW8Num426z5"/>
    <w:rsid w:val="00475479"/>
  </w:style>
  <w:style w:type="character" w:customStyle="1" w:styleId="WW8Num426z6">
    <w:name w:val="WW8Num426z6"/>
    <w:rsid w:val="00475479"/>
  </w:style>
  <w:style w:type="character" w:customStyle="1" w:styleId="WW8Num426z7">
    <w:name w:val="WW8Num426z7"/>
    <w:rsid w:val="00475479"/>
  </w:style>
  <w:style w:type="character" w:customStyle="1" w:styleId="WW8Num426z8">
    <w:name w:val="WW8Num426z8"/>
    <w:rsid w:val="00475479"/>
  </w:style>
  <w:style w:type="character" w:customStyle="1" w:styleId="WW8Num427z0">
    <w:name w:val="WW8Num427z0"/>
    <w:rsid w:val="00475479"/>
    <w:rPr>
      <w:rFonts w:ascii="Wingdings" w:hAnsi="Wingdings" w:cs="Wingdings" w:hint="default"/>
      <w:sz w:val="16"/>
    </w:rPr>
  </w:style>
  <w:style w:type="character" w:customStyle="1" w:styleId="WW8Num427z1">
    <w:name w:val="WW8Num427z1"/>
    <w:rsid w:val="00475479"/>
    <w:rPr>
      <w:rFonts w:ascii="Courier New" w:hAnsi="Courier New" w:cs="Courier New" w:hint="default"/>
    </w:rPr>
  </w:style>
  <w:style w:type="character" w:customStyle="1" w:styleId="WW8Num427z2">
    <w:name w:val="WW8Num427z2"/>
    <w:rsid w:val="00475479"/>
    <w:rPr>
      <w:rFonts w:ascii="Wingdings" w:hAnsi="Wingdings" w:cs="Wingdings" w:hint="default"/>
    </w:rPr>
  </w:style>
  <w:style w:type="character" w:customStyle="1" w:styleId="WW8Num427z3">
    <w:name w:val="WW8Num427z3"/>
    <w:rsid w:val="00475479"/>
    <w:rPr>
      <w:rFonts w:ascii="Symbol" w:hAnsi="Symbol" w:cs="Symbol" w:hint="default"/>
    </w:rPr>
  </w:style>
  <w:style w:type="character" w:customStyle="1" w:styleId="WW8Num428z0">
    <w:name w:val="WW8Num428z0"/>
    <w:rsid w:val="00475479"/>
  </w:style>
  <w:style w:type="character" w:customStyle="1" w:styleId="WW8Num429z0">
    <w:name w:val="WW8Num429z0"/>
    <w:rsid w:val="00475479"/>
    <w:rPr>
      <w:rFonts w:ascii="Wingdings" w:hAnsi="Wingdings" w:cs="Wingdings" w:hint="default"/>
      <w:color w:val="auto"/>
    </w:rPr>
  </w:style>
  <w:style w:type="character" w:customStyle="1" w:styleId="WW8Num430z0">
    <w:name w:val="WW8Num430z0"/>
    <w:rsid w:val="00475479"/>
    <w:rPr>
      <w:rFonts w:hint="default"/>
      <w:b/>
      <w:i w:val="0"/>
    </w:rPr>
  </w:style>
  <w:style w:type="character" w:customStyle="1" w:styleId="WW8Num430z1">
    <w:name w:val="WW8Num430z1"/>
    <w:rsid w:val="00475479"/>
  </w:style>
  <w:style w:type="character" w:customStyle="1" w:styleId="WW8Num430z2">
    <w:name w:val="WW8Num430z2"/>
    <w:rsid w:val="00475479"/>
  </w:style>
  <w:style w:type="character" w:customStyle="1" w:styleId="WW8Num430z3">
    <w:name w:val="WW8Num430z3"/>
    <w:rsid w:val="00475479"/>
  </w:style>
  <w:style w:type="character" w:customStyle="1" w:styleId="WW8Num430z4">
    <w:name w:val="WW8Num430z4"/>
    <w:rsid w:val="00475479"/>
  </w:style>
  <w:style w:type="character" w:customStyle="1" w:styleId="WW8Num430z5">
    <w:name w:val="WW8Num430z5"/>
    <w:rsid w:val="00475479"/>
  </w:style>
  <w:style w:type="character" w:customStyle="1" w:styleId="WW8Num430z6">
    <w:name w:val="WW8Num430z6"/>
    <w:rsid w:val="00475479"/>
  </w:style>
  <w:style w:type="character" w:customStyle="1" w:styleId="WW8Num430z7">
    <w:name w:val="WW8Num430z7"/>
    <w:rsid w:val="00475479"/>
  </w:style>
  <w:style w:type="character" w:customStyle="1" w:styleId="WW8Num430z8">
    <w:name w:val="WW8Num430z8"/>
    <w:rsid w:val="00475479"/>
  </w:style>
  <w:style w:type="character" w:customStyle="1" w:styleId="WW8Num431z0">
    <w:name w:val="WW8Num431z0"/>
    <w:rsid w:val="00475479"/>
    <w:rPr>
      <w:rFonts w:ascii="Times New Roman" w:eastAsia="Times New Roman" w:hAnsi="Times New Roman" w:cs="Times New Roman" w:hint="default"/>
    </w:rPr>
  </w:style>
  <w:style w:type="character" w:customStyle="1" w:styleId="WW8Num431z1">
    <w:name w:val="WW8Num431z1"/>
    <w:rsid w:val="00475479"/>
    <w:rPr>
      <w:rFonts w:ascii="Courier New" w:hAnsi="Courier New" w:cs="Courier New" w:hint="default"/>
    </w:rPr>
  </w:style>
  <w:style w:type="character" w:customStyle="1" w:styleId="WW8Num431z2">
    <w:name w:val="WW8Num431z2"/>
    <w:rsid w:val="00475479"/>
    <w:rPr>
      <w:rFonts w:ascii="Wingdings" w:hAnsi="Wingdings" w:cs="Wingdings" w:hint="default"/>
    </w:rPr>
  </w:style>
  <w:style w:type="character" w:customStyle="1" w:styleId="WW8Num431z3">
    <w:name w:val="WW8Num431z3"/>
    <w:rsid w:val="00475479"/>
    <w:rPr>
      <w:rFonts w:ascii="Symbol" w:hAnsi="Symbol" w:cs="Symbol" w:hint="default"/>
    </w:rPr>
  </w:style>
  <w:style w:type="character" w:customStyle="1" w:styleId="WW8Num432z0">
    <w:name w:val="WW8Num432z0"/>
    <w:rsid w:val="00475479"/>
    <w:rPr>
      <w:rFonts w:ascii="Wingdings" w:eastAsia="Times New Roman" w:hAnsi="Wingdings" w:cs="Times New Roman" w:hint="default"/>
    </w:rPr>
  </w:style>
  <w:style w:type="character" w:customStyle="1" w:styleId="WW8Num432z1">
    <w:name w:val="WW8Num432z1"/>
    <w:rsid w:val="00475479"/>
    <w:rPr>
      <w:rFonts w:ascii="Courier New" w:hAnsi="Courier New" w:cs="Courier New" w:hint="default"/>
    </w:rPr>
  </w:style>
  <w:style w:type="character" w:customStyle="1" w:styleId="WW8Num432z2">
    <w:name w:val="WW8Num432z2"/>
    <w:rsid w:val="00475479"/>
    <w:rPr>
      <w:rFonts w:ascii="Wingdings" w:hAnsi="Wingdings" w:cs="Wingdings" w:hint="default"/>
    </w:rPr>
  </w:style>
  <w:style w:type="character" w:customStyle="1" w:styleId="WW8Num432z3">
    <w:name w:val="WW8Num432z3"/>
    <w:rsid w:val="00475479"/>
    <w:rPr>
      <w:rFonts w:ascii="Symbol" w:hAnsi="Symbol" w:cs="Symbol" w:hint="default"/>
    </w:rPr>
  </w:style>
  <w:style w:type="character" w:customStyle="1" w:styleId="WW8Num433z0">
    <w:name w:val="WW8Num433z0"/>
    <w:rsid w:val="00475479"/>
    <w:rPr>
      <w:rFonts w:ascii="Symbol" w:hAnsi="Symbol" w:cs="Symbol" w:hint="default"/>
    </w:rPr>
  </w:style>
  <w:style w:type="character" w:customStyle="1" w:styleId="WW8Num434z0">
    <w:name w:val="WW8Num434z0"/>
    <w:rsid w:val="00475479"/>
    <w:rPr>
      <w:rFonts w:ascii="Verdana" w:hAnsi="Verdana" w:cs="Verdana" w:hint="default"/>
      <w:sz w:val="20"/>
    </w:rPr>
  </w:style>
  <w:style w:type="character" w:customStyle="1" w:styleId="WW8Num434z1">
    <w:name w:val="WW8Num434z1"/>
    <w:rsid w:val="00475479"/>
  </w:style>
  <w:style w:type="character" w:customStyle="1" w:styleId="WW8Num434z2">
    <w:name w:val="WW8Num434z2"/>
    <w:rsid w:val="00475479"/>
  </w:style>
  <w:style w:type="character" w:customStyle="1" w:styleId="WW8Num434z3">
    <w:name w:val="WW8Num434z3"/>
    <w:rsid w:val="00475479"/>
  </w:style>
  <w:style w:type="character" w:customStyle="1" w:styleId="WW8Num434z4">
    <w:name w:val="WW8Num434z4"/>
    <w:rsid w:val="00475479"/>
  </w:style>
  <w:style w:type="character" w:customStyle="1" w:styleId="WW8Num434z5">
    <w:name w:val="WW8Num434z5"/>
    <w:rsid w:val="00475479"/>
  </w:style>
  <w:style w:type="character" w:customStyle="1" w:styleId="WW8Num434z6">
    <w:name w:val="WW8Num434z6"/>
    <w:rsid w:val="00475479"/>
  </w:style>
  <w:style w:type="character" w:customStyle="1" w:styleId="WW8Num434z7">
    <w:name w:val="WW8Num434z7"/>
    <w:rsid w:val="00475479"/>
  </w:style>
  <w:style w:type="character" w:customStyle="1" w:styleId="WW8Num434z8">
    <w:name w:val="WW8Num434z8"/>
    <w:rsid w:val="00475479"/>
  </w:style>
  <w:style w:type="character" w:customStyle="1" w:styleId="WW8Num435z0">
    <w:name w:val="WW8Num435z0"/>
    <w:rsid w:val="00475479"/>
  </w:style>
  <w:style w:type="character" w:customStyle="1" w:styleId="WW8Num435z1">
    <w:name w:val="WW8Num435z1"/>
    <w:rsid w:val="00475479"/>
  </w:style>
  <w:style w:type="character" w:customStyle="1" w:styleId="WW8Num435z2">
    <w:name w:val="WW8Num435z2"/>
    <w:rsid w:val="00475479"/>
  </w:style>
  <w:style w:type="character" w:customStyle="1" w:styleId="WW8Num435z3">
    <w:name w:val="WW8Num435z3"/>
    <w:rsid w:val="00475479"/>
  </w:style>
  <w:style w:type="character" w:customStyle="1" w:styleId="WW8Num435z4">
    <w:name w:val="WW8Num435z4"/>
    <w:rsid w:val="00475479"/>
  </w:style>
  <w:style w:type="character" w:customStyle="1" w:styleId="WW8Num435z5">
    <w:name w:val="WW8Num435z5"/>
    <w:rsid w:val="00475479"/>
  </w:style>
  <w:style w:type="character" w:customStyle="1" w:styleId="WW8Num435z6">
    <w:name w:val="WW8Num435z6"/>
    <w:rsid w:val="00475479"/>
  </w:style>
  <w:style w:type="character" w:customStyle="1" w:styleId="WW8Num435z7">
    <w:name w:val="WW8Num435z7"/>
    <w:rsid w:val="00475479"/>
  </w:style>
  <w:style w:type="character" w:customStyle="1" w:styleId="WW8Num435z8">
    <w:name w:val="WW8Num435z8"/>
    <w:rsid w:val="00475479"/>
  </w:style>
  <w:style w:type="character" w:customStyle="1" w:styleId="WW8Num436z0">
    <w:name w:val="WW8Num436z0"/>
    <w:rsid w:val="00475479"/>
    <w:rPr>
      <w:rFonts w:hint="default"/>
    </w:rPr>
  </w:style>
  <w:style w:type="character" w:customStyle="1" w:styleId="WW8Num436z1">
    <w:name w:val="WW8Num436z1"/>
    <w:rsid w:val="00475479"/>
  </w:style>
  <w:style w:type="character" w:customStyle="1" w:styleId="WW8Num436z2">
    <w:name w:val="WW8Num436z2"/>
    <w:rsid w:val="00475479"/>
  </w:style>
  <w:style w:type="character" w:customStyle="1" w:styleId="WW8Num436z3">
    <w:name w:val="WW8Num436z3"/>
    <w:rsid w:val="00475479"/>
  </w:style>
  <w:style w:type="character" w:customStyle="1" w:styleId="WW8Num436z4">
    <w:name w:val="WW8Num436z4"/>
    <w:rsid w:val="00475479"/>
  </w:style>
  <w:style w:type="character" w:customStyle="1" w:styleId="WW8Num436z5">
    <w:name w:val="WW8Num436z5"/>
    <w:rsid w:val="00475479"/>
  </w:style>
  <w:style w:type="character" w:customStyle="1" w:styleId="WW8Num436z6">
    <w:name w:val="WW8Num436z6"/>
    <w:rsid w:val="00475479"/>
  </w:style>
  <w:style w:type="character" w:customStyle="1" w:styleId="WW8Num436z7">
    <w:name w:val="WW8Num436z7"/>
    <w:rsid w:val="00475479"/>
  </w:style>
  <w:style w:type="character" w:customStyle="1" w:styleId="WW8Num436z8">
    <w:name w:val="WW8Num436z8"/>
    <w:rsid w:val="00475479"/>
  </w:style>
  <w:style w:type="character" w:customStyle="1" w:styleId="WW8Num437z0">
    <w:name w:val="WW8Num437z0"/>
    <w:rsid w:val="00475479"/>
    <w:rPr>
      <w:rFonts w:ascii="Wingdings" w:hAnsi="Wingdings" w:cs="Wingdings" w:hint="default"/>
      <w:color w:val="808080"/>
    </w:rPr>
  </w:style>
  <w:style w:type="character" w:customStyle="1" w:styleId="WW8Num438z0">
    <w:name w:val="WW8Num438z0"/>
    <w:rsid w:val="00475479"/>
  </w:style>
  <w:style w:type="character" w:customStyle="1" w:styleId="WW8Num438z1">
    <w:name w:val="WW8Num438z1"/>
    <w:rsid w:val="00475479"/>
  </w:style>
  <w:style w:type="character" w:customStyle="1" w:styleId="WW8Num438z2">
    <w:name w:val="WW8Num438z2"/>
    <w:rsid w:val="00475479"/>
  </w:style>
  <w:style w:type="character" w:customStyle="1" w:styleId="WW8Num438z3">
    <w:name w:val="WW8Num438z3"/>
    <w:rsid w:val="00475479"/>
  </w:style>
  <w:style w:type="character" w:customStyle="1" w:styleId="WW8Num438z4">
    <w:name w:val="WW8Num438z4"/>
    <w:rsid w:val="00475479"/>
  </w:style>
  <w:style w:type="character" w:customStyle="1" w:styleId="WW8Num438z5">
    <w:name w:val="WW8Num438z5"/>
    <w:rsid w:val="00475479"/>
  </w:style>
  <w:style w:type="character" w:customStyle="1" w:styleId="WW8Num438z6">
    <w:name w:val="WW8Num438z6"/>
    <w:rsid w:val="00475479"/>
  </w:style>
  <w:style w:type="character" w:customStyle="1" w:styleId="WW8Num438z7">
    <w:name w:val="WW8Num438z7"/>
    <w:rsid w:val="00475479"/>
  </w:style>
  <w:style w:type="character" w:customStyle="1" w:styleId="WW8Num438z8">
    <w:name w:val="WW8Num438z8"/>
    <w:rsid w:val="00475479"/>
  </w:style>
  <w:style w:type="character" w:customStyle="1" w:styleId="WW8Num439z0">
    <w:name w:val="WW8Num439z0"/>
    <w:rsid w:val="00475479"/>
    <w:rPr>
      <w:rFonts w:ascii="Wingdings" w:hAnsi="Wingdings" w:cs="Wingdings" w:hint="default"/>
      <w:color w:val="808080"/>
    </w:rPr>
  </w:style>
  <w:style w:type="character" w:customStyle="1" w:styleId="WW8Num440z0">
    <w:name w:val="WW8Num440z0"/>
    <w:rsid w:val="00475479"/>
    <w:rPr>
      <w:rFonts w:hint="default"/>
    </w:rPr>
  </w:style>
  <w:style w:type="character" w:customStyle="1" w:styleId="WW8Num440z1">
    <w:name w:val="WW8Num440z1"/>
    <w:rsid w:val="00475479"/>
  </w:style>
  <w:style w:type="character" w:customStyle="1" w:styleId="WW8Num440z2">
    <w:name w:val="WW8Num440z2"/>
    <w:rsid w:val="00475479"/>
  </w:style>
  <w:style w:type="character" w:customStyle="1" w:styleId="WW8Num440z3">
    <w:name w:val="WW8Num440z3"/>
    <w:rsid w:val="00475479"/>
  </w:style>
  <w:style w:type="character" w:customStyle="1" w:styleId="WW8Num440z4">
    <w:name w:val="WW8Num440z4"/>
    <w:rsid w:val="00475479"/>
  </w:style>
  <w:style w:type="character" w:customStyle="1" w:styleId="WW8Num440z5">
    <w:name w:val="WW8Num440z5"/>
    <w:rsid w:val="00475479"/>
  </w:style>
  <w:style w:type="character" w:customStyle="1" w:styleId="WW8Num440z6">
    <w:name w:val="WW8Num440z6"/>
    <w:rsid w:val="00475479"/>
  </w:style>
  <w:style w:type="character" w:customStyle="1" w:styleId="WW8Num440z7">
    <w:name w:val="WW8Num440z7"/>
    <w:rsid w:val="00475479"/>
  </w:style>
  <w:style w:type="character" w:customStyle="1" w:styleId="WW8Num440z8">
    <w:name w:val="WW8Num440z8"/>
    <w:rsid w:val="00475479"/>
  </w:style>
  <w:style w:type="character" w:customStyle="1" w:styleId="WW8Num441z0">
    <w:name w:val="WW8Num441z0"/>
    <w:rsid w:val="00475479"/>
    <w:rPr>
      <w:rFonts w:ascii="Wingdings 2" w:hAnsi="Wingdings 2" w:cs="Times New Roman" w:hint="default"/>
      <w:sz w:val="20"/>
    </w:rPr>
  </w:style>
  <w:style w:type="character" w:customStyle="1" w:styleId="WW8Num441z1">
    <w:name w:val="WW8Num441z1"/>
    <w:rsid w:val="00475479"/>
    <w:rPr>
      <w:rFonts w:ascii="Courier New" w:hAnsi="Courier New" w:cs="Courier New" w:hint="default"/>
    </w:rPr>
  </w:style>
  <w:style w:type="character" w:customStyle="1" w:styleId="WW8Num441z2">
    <w:name w:val="WW8Num441z2"/>
    <w:rsid w:val="00475479"/>
    <w:rPr>
      <w:rFonts w:ascii="Wingdings" w:hAnsi="Wingdings" w:cs="Wingdings" w:hint="default"/>
    </w:rPr>
  </w:style>
  <w:style w:type="character" w:customStyle="1" w:styleId="WW8Num441z3">
    <w:name w:val="WW8Num441z3"/>
    <w:rsid w:val="00475479"/>
    <w:rPr>
      <w:rFonts w:ascii="Symbol" w:hAnsi="Symbol" w:cs="Symbol" w:hint="default"/>
    </w:rPr>
  </w:style>
  <w:style w:type="character" w:customStyle="1" w:styleId="WW8Num442z0">
    <w:name w:val="WW8Num442z0"/>
    <w:rsid w:val="00475479"/>
    <w:rPr>
      <w:rFonts w:ascii="Symbol" w:hAnsi="Symbol" w:cs="Symbol" w:hint="default"/>
    </w:rPr>
  </w:style>
  <w:style w:type="character" w:customStyle="1" w:styleId="WW8Num442z1">
    <w:name w:val="WW8Num442z1"/>
    <w:rsid w:val="00475479"/>
    <w:rPr>
      <w:rFonts w:ascii="Courier New" w:hAnsi="Courier New" w:cs="Courier New" w:hint="default"/>
    </w:rPr>
  </w:style>
  <w:style w:type="character" w:customStyle="1" w:styleId="WW8Num442z2">
    <w:name w:val="WW8Num442z2"/>
    <w:rsid w:val="00475479"/>
    <w:rPr>
      <w:rFonts w:ascii="Wingdings" w:hAnsi="Wingdings" w:cs="Wingdings" w:hint="default"/>
    </w:rPr>
  </w:style>
  <w:style w:type="character" w:customStyle="1" w:styleId="WW8Num443z0">
    <w:name w:val="WW8Num443z0"/>
    <w:rsid w:val="00475479"/>
  </w:style>
  <w:style w:type="character" w:customStyle="1" w:styleId="WW8Num443z1">
    <w:name w:val="WW8Num443z1"/>
    <w:rsid w:val="00475479"/>
  </w:style>
  <w:style w:type="character" w:customStyle="1" w:styleId="WW8Num443z2">
    <w:name w:val="WW8Num443z2"/>
    <w:rsid w:val="00475479"/>
  </w:style>
  <w:style w:type="character" w:customStyle="1" w:styleId="WW8Num443z3">
    <w:name w:val="WW8Num443z3"/>
    <w:rsid w:val="00475479"/>
  </w:style>
  <w:style w:type="character" w:customStyle="1" w:styleId="WW8Num443z4">
    <w:name w:val="WW8Num443z4"/>
    <w:rsid w:val="00475479"/>
  </w:style>
  <w:style w:type="character" w:customStyle="1" w:styleId="WW8Num443z5">
    <w:name w:val="WW8Num443z5"/>
    <w:rsid w:val="00475479"/>
  </w:style>
  <w:style w:type="character" w:customStyle="1" w:styleId="WW8Num443z6">
    <w:name w:val="WW8Num443z6"/>
    <w:rsid w:val="00475479"/>
  </w:style>
  <w:style w:type="character" w:customStyle="1" w:styleId="WW8Num443z7">
    <w:name w:val="WW8Num443z7"/>
    <w:rsid w:val="00475479"/>
  </w:style>
  <w:style w:type="character" w:customStyle="1" w:styleId="WW8Num443z8">
    <w:name w:val="WW8Num443z8"/>
    <w:rsid w:val="00475479"/>
  </w:style>
  <w:style w:type="character" w:customStyle="1" w:styleId="WW8Num444z0">
    <w:name w:val="WW8Num444z0"/>
    <w:rsid w:val="00475479"/>
    <w:rPr>
      <w:rFonts w:hint="default"/>
    </w:rPr>
  </w:style>
  <w:style w:type="character" w:customStyle="1" w:styleId="WW8Num444z1">
    <w:name w:val="WW8Num444z1"/>
    <w:rsid w:val="00475479"/>
  </w:style>
  <w:style w:type="character" w:customStyle="1" w:styleId="WW8Num444z2">
    <w:name w:val="WW8Num444z2"/>
    <w:rsid w:val="00475479"/>
  </w:style>
  <w:style w:type="character" w:customStyle="1" w:styleId="WW8Num444z3">
    <w:name w:val="WW8Num444z3"/>
    <w:rsid w:val="00475479"/>
  </w:style>
  <w:style w:type="character" w:customStyle="1" w:styleId="WW8Num444z4">
    <w:name w:val="WW8Num444z4"/>
    <w:rsid w:val="00475479"/>
  </w:style>
  <w:style w:type="character" w:customStyle="1" w:styleId="WW8Num444z5">
    <w:name w:val="WW8Num444z5"/>
    <w:rsid w:val="00475479"/>
  </w:style>
  <w:style w:type="character" w:customStyle="1" w:styleId="WW8Num444z6">
    <w:name w:val="WW8Num444z6"/>
    <w:rsid w:val="00475479"/>
  </w:style>
  <w:style w:type="character" w:customStyle="1" w:styleId="WW8Num444z7">
    <w:name w:val="WW8Num444z7"/>
    <w:rsid w:val="00475479"/>
  </w:style>
  <w:style w:type="character" w:customStyle="1" w:styleId="WW8Num444z8">
    <w:name w:val="WW8Num444z8"/>
    <w:rsid w:val="00475479"/>
  </w:style>
  <w:style w:type="character" w:customStyle="1" w:styleId="WW8Num445z0">
    <w:name w:val="WW8Num445z0"/>
    <w:rsid w:val="00475479"/>
    <w:rPr>
      <w:rFonts w:ascii="Verdana" w:hAnsi="Verdana" w:cs="Verdana" w:hint="default"/>
    </w:rPr>
  </w:style>
  <w:style w:type="character" w:customStyle="1" w:styleId="WW8Num445z1">
    <w:name w:val="WW8Num445z1"/>
    <w:rsid w:val="00475479"/>
  </w:style>
  <w:style w:type="character" w:customStyle="1" w:styleId="WW8Num445z2">
    <w:name w:val="WW8Num445z2"/>
    <w:rsid w:val="00475479"/>
  </w:style>
  <w:style w:type="character" w:customStyle="1" w:styleId="WW8Num445z3">
    <w:name w:val="WW8Num445z3"/>
    <w:rsid w:val="00475479"/>
  </w:style>
  <w:style w:type="character" w:customStyle="1" w:styleId="WW8Num445z4">
    <w:name w:val="WW8Num445z4"/>
    <w:rsid w:val="00475479"/>
  </w:style>
  <w:style w:type="character" w:customStyle="1" w:styleId="WW8Num445z5">
    <w:name w:val="WW8Num445z5"/>
    <w:rsid w:val="00475479"/>
  </w:style>
  <w:style w:type="character" w:customStyle="1" w:styleId="WW8Num445z6">
    <w:name w:val="WW8Num445z6"/>
    <w:rsid w:val="00475479"/>
  </w:style>
  <w:style w:type="character" w:customStyle="1" w:styleId="WW8Num445z7">
    <w:name w:val="WW8Num445z7"/>
    <w:rsid w:val="00475479"/>
  </w:style>
  <w:style w:type="character" w:customStyle="1" w:styleId="WW8Num445z8">
    <w:name w:val="WW8Num445z8"/>
    <w:rsid w:val="00475479"/>
  </w:style>
  <w:style w:type="character" w:customStyle="1" w:styleId="WW8Num446z0">
    <w:name w:val="WW8Num446z0"/>
    <w:rsid w:val="00475479"/>
    <w:rPr>
      <w:rFonts w:ascii="Wingdings 2" w:hAnsi="Wingdings 2" w:cs="Times New Roman" w:hint="default"/>
      <w:sz w:val="20"/>
    </w:rPr>
  </w:style>
  <w:style w:type="character" w:customStyle="1" w:styleId="WW8Num446z1">
    <w:name w:val="WW8Num446z1"/>
    <w:rsid w:val="00475479"/>
    <w:rPr>
      <w:rFonts w:ascii="Monotype Sorts" w:hAnsi="Monotype Sorts" w:cs="Monotype Sorts" w:hint="default"/>
    </w:rPr>
  </w:style>
  <w:style w:type="character" w:customStyle="1" w:styleId="WW8Num446z2">
    <w:name w:val="WW8Num446z2"/>
    <w:rsid w:val="00475479"/>
    <w:rPr>
      <w:rFonts w:ascii="Wingdings" w:hAnsi="Wingdings" w:cs="Wingdings" w:hint="default"/>
    </w:rPr>
  </w:style>
  <w:style w:type="character" w:customStyle="1" w:styleId="WW8Num446z3">
    <w:name w:val="WW8Num446z3"/>
    <w:rsid w:val="00475479"/>
    <w:rPr>
      <w:rFonts w:ascii="Symbol" w:hAnsi="Symbol" w:cs="Symbol" w:hint="default"/>
    </w:rPr>
  </w:style>
  <w:style w:type="character" w:customStyle="1" w:styleId="WW8Num446z4">
    <w:name w:val="WW8Num446z4"/>
    <w:rsid w:val="00475479"/>
    <w:rPr>
      <w:rFonts w:ascii="Courier New" w:hAnsi="Courier New" w:cs="Courier New" w:hint="default"/>
    </w:rPr>
  </w:style>
  <w:style w:type="character" w:customStyle="1" w:styleId="WW8Num447z0">
    <w:name w:val="WW8Num447z0"/>
    <w:rsid w:val="00475479"/>
    <w:rPr>
      <w:rFonts w:ascii="Symbol" w:hAnsi="Symbol" w:cs="Symbol" w:hint="default"/>
    </w:rPr>
  </w:style>
  <w:style w:type="character" w:customStyle="1" w:styleId="WW8Num448z0">
    <w:name w:val="WW8Num448z0"/>
    <w:rsid w:val="00475479"/>
    <w:rPr>
      <w:rFonts w:ascii="Wingdings" w:hAnsi="Wingdings" w:cs="Wingdings" w:hint="default"/>
      <w:sz w:val="16"/>
    </w:rPr>
  </w:style>
  <w:style w:type="character" w:customStyle="1" w:styleId="WW8Num448z1">
    <w:name w:val="WW8Num448z1"/>
    <w:rsid w:val="00475479"/>
    <w:rPr>
      <w:rFonts w:ascii="Courier New" w:hAnsi="Courier New" w:cs="Courier New" w:hint="default"/>
    </w:rPr>
  </w:style>
  <w:style w:type="character" w:customStyle="1" w:styleId="WW8Num448z2">
    <w:name w:val="WW8Num448z2"/>
    <w:rsid w:val="00475479"/>
    <w:rPr>
      <w:rFonts w:ascii="Wingdings" w:hAnsi="Wingdings" w:cs="Wingdings" w:hint="default"/>
    </w:rPr>
  </w:style>
  <w:style w:type="character" w:customStyle="1" w:styleId="WW8Num448z3">
    <w:name w:val="WW8Num448z3"/>
    <w:rsid w:val="00475479"/>
    <w:rPr>
      <w:rFonts w:ascii="Symbol" w:hAnsi="Symbol" w:cs="Symbol" w:hint="default"/>
    </w:rPr>
  </w:style>
  <w:style w:type="character" w:customStyle="1" w:styleId="WW8Num449z0">
    <w:name w:val="WW8Num449z0"/>
    <w:rsid w:val="00475479"/>
  </w:style>
  <w:style w:type="character" w:customStyle="1" w:styleId="WW8Num449z1">
    <w:name w:val="WW8Num449z1"/>
    <w:rsid w:val="00475479"/>
  </w:style>
  <w:style w:type="character" w:customStyle="1" w:styleId="WW8Num449z2">
    <w:name w:val="WW8Num449z2"/>
    <w:rsid w:val="00475479"/>
  </w:style>
  <w:style w:type="character" w:customStyle="1" w:styleId="WW8Num449z3">
    <w:name w:val="WW8Num449z3"/>
    <w:rsid w:val="00475479"/>
  </w:style>
  <w:style w:type="character" w:customStyle="1" w:styleId="WW8Num449z4">
    <w:name w:val="WW8Num449z4"/>
    <w:rsid w:val="00475479"/>
  </w:style>
  <w:style w:type="character" w:customStyle="1" w:styleId="WW8Num449z5">
    <w:name w:val="WW8Num449z5"/>
    <w:rsid w:val="00475479"/>
  </w:style>
  <w:style w:type="character" w:customStyle="1" w:styleId="WW8Num449z6">
    <w:name w:val="WW8Num449z6"/>
    <w:rsid w:val="00475479"/>
  </w:style>
  <w:style w:type="character" w:customStyle="1" w:styleId="WW8Num449z7">
    <w:name w:val="WW8Num449z7"/>
    <w:rsid w:val="00475479"/>
  </w:style>
  <w:style w:type="character" w:customStyle="1" w:styleId="WW8Num449z8">
    <w:name w:val="WW8Num449z8"/>
    <w:rsid w:val="00475479"/>
  </w:style>
  <w:style w:type="character" w:customStyle="1" w:styleId="WW8Num450z0">
    <w:name w:val="WW8Num450z0"/>
    <w:rsid w:val="00475479"/>
  </w:style>
  <w:style w:type="character" w:customStyle="1" w:styleId="WW8Num451z0">
    <w:name w:val="WW8Num451z0"/>
    <w:rsid w:val="00475479"/>
    <w:rPr>
      <w:rFonts w:ascii="Wingdings" w:hAnsi="Wingdings" w:cs="Wingdings" w:hint="default"/>
      <w:sz w:val="16"/>
    </w:rPr>
  </w:style>
  <w:style w:type="character" w:customStyle="1" w:styleId="WW8Num451z1">
    <w:name w:val="WW8Num451z1"/>
    <w:rsid w:val="00475479"/>
    <w:rPr>
      <w:rFonts w:ascii="Courier New" w:hAnsi="Courier New" w:cs="Courier New" w:hint="default"/>
    </w:rPr>
  </w:style>
  <w:style w:type="character" w:customStyle="1" w:styleId="WW8Num451z2">
    <w:name w:val="WW8Num451z2"/>
    <w:rsid w:val="00475479"/>
    <w:rPr>
      <w:rFonts w:ascii="Wingdings" w:hAnsi="Wingdings" w:cs="Wingdings" w:hint="default"/>
    </w:rPr>
  </w:style>
  <w:style w:type="character" w:customStyle="1" w:styleId="WW8Num451z3">
    <w:name w:val="WW8Num451z3"/>
    <w:rsid w:val="00475479"/>
    <w:rPr>
      <w:rFonts w:ascii="Symbol" w:hAnsi="Symbol" w:cs="Symbol" w:hint="default"/>
    </w:rPr>
  </w:style>
  <w:style w:type="character" w:customStyle="1" w:styleId="WW8Num452z0">
    <w:name w:val="WW8Num452z0"/>
    <w:rsid w:val="00475479"/>
    <w:rPr>
      <w:rFonts w:hint="default"/>
    </w:rPr>
  </w:style>
  <w:style w:type="character" w:customStyle="1" w:styleId="WW8Num452z1">
    <w:name w:val="WW8Num452z1"/>
    <w:rsid w:val="00475479"/>
  </w:style>
  <w:style w:type="character" w:customStyle="1" w:styleId="WW8Num452z2">
    <w:name w:val="WW8Num452z2"/>
    <w:rsid w:val="00475479"/>
  </w:style>
  <w:style w:type="character" w:customStyle="1" w:styleId="WW8Num452z3">
    <w:name w:val="WW8Num452z3"/>
    <w:rsid w:val="00475479"/>
  </w:style>
  <w:style w:type="character" w:customStyle="1" w:styleId="WW8Num452z4">
    <w:name w:val="WW8Num452z4"/>
    <w:rsid w:val="00475479"/>
  </w:style>
  <w:style w:type="character" w:customStyle="1" w:styleId="WW8Num452z5">
    <w:name w:val="WW8Num452z5"/>
    <w:rsid w:val="00475479"/>
  </w:style>
  <w:style w:type="character" w:customStyle="1" w:styleId="WW8Num452z6">
    <w:name w:val="WW8Num452z6"/>
    <w:rsid w:val="00475479"/>
  </w:style>
  <w:style w:type="character" w:customStyle="1" w:styleId="WW8Num452z7">
    <w:name w:val="WW8Num452z7"/>
    <w:rsid w:val="00475479"/>
  </w:style>
  <w:style w:type="character" w:customStyle="1" w:styleId="WW8Num452z8">
    <w:name w:val="WW8Num452z8"/>
    <w:rsid w:val="00475479"/>
  </w:style>
  <w:style w:type="character" w:customStyle="1" w:styleId="WW8Num453z0">
    <w:name w:val="WW8Num453z0"/>
    <w:rsid w:val="00475479"/>
  </w:style>
  <w:style w:type="character" w:customStyle="1" w:styleId="WW8Num454z0">
    <w:name w:val="WW8Num454z0"/>
    <w:rsid w:val="00475479"/>
    <w:rPr>
      <w:rFonts w:ascii="Wingdings" w:hAnsi="Wingdings" w:cs="Wingdings" w:hint="default"/>
      <w:color w:val="FF0000"/>
    </w:rPr>
  </w:style>
  <w:style w:type="character" w:customStyle="1" w:styleId="WW8Num455z0">
    <w:name w:val="WW8Num455z0"/>
    <w:rsid w:val="00475479"/>
    <w:rPr>
      <w:rFonts w:hint="default"/>
    </w:rPr>
  </w:style>
  <w:style w:type="character" w:customStyle="1" w:styleId="WW8Num455z1">
    <w:name w:val="WW8Num455z1"/>
    <w:rsid w:val="00475479"/>
  </w:style>
  <w:style w:type="character" w:customStyle="1" w:styleId="WW8Num455z2">
    <w:name w:val="WW8Num455z2"/>
    <w:rsid w:val="00475479"/>
  </w:style>
  <w:style w:type="character" w:customStyle="1" w:styleId="WW8Num455z3">
    <w:name w:val="WW8Num455z3"/>
    <w:rsid w:val="00475479"/>
  </w:style>
  <w:style w:type="character" w:customStyle="1" w:styleId="WW8Num455z4">
    <w:name w:val="WW8Num455z4"/>
    <w:rsid w:val="00475479"/>
  </w:style>
  <w:style w:type="character" w:customStyle="1" w:styleId="WW8Num455z5">
    <w:name w:val="WW8Num455z5"/>
    <w:rsid w:val="00475479"/>
  </w:style>
  <w:style w:type="character" w:customStyle="1" w:styleId="WW8Num455z6">
    <w:name w:val="WW8Num455z6"/>
    <w:rsid w:val="00475479"/>
  </w:style>
  <w:style w:type="character" w:customStyle="1" w:styleId="WW8Num455z7">
    <w:name w:val="WW8Num455z7"/>
    <w:rsid w:val="00475479"/>
  </w:style>
  <w:style w:type="character" w:customStyle="1" w:styleId="WW8Num455z8">
    <w:name w:val="WW8Num455z8"/>
    <w:rsid w:val="00475479"/>
  </w:style>
  <w:style w:type="character" w:customStyle="1" w:styleId="WW8Num456z0">
    <w:name w:val="WW8Num456z0"/>
    <w:rsid w:val="00475479"/>
    <w:rPr>
      <w:rFonts w:hint="default"/>
    </w:rPr>
  </w:style>
  <w:style w:type="character" w:customStyle="1" w:styleId="WW8Num456z1">
    <w:name w:val="WW8Num456z1"/>
    <w:rsid w:val="00475479"/>
  </w:style>
  <w:style w:type="character" w:customStyle="1" w:styleId="WW8Num456z2">
    <w:name w:val="WW8Num456z2"/>
    <w:rsid w:val="00475479"/>
  </w:style>
  <w:style w:type="character" w:customStyle="1" w:styleId="WW8Num456z3">
    <w:name w:val="WW8Num456z3"/>
    <w:rsid w:val="00475479"/>
  </w:style>
  <w:style w:type="character" w:customStyle="1" w:styleId="WW8Num456z4">
    <w:name w:val="WW8Num456z4"/>
    <w:rsid w:val="00475479"/>
  </w:style>
  <w:style w:type="character" w:customStyle="1" w:styleId="WW8Num456z5">
    <w:name w:val="WW8Num456z5"/>
    <w:rsid w:val="00475479"/>
  </w:style>
  <w:style w:type="character" w:customStyle="1" w:styleId="WW8Num456z6">
    <w:name w:val="WW8Num456z6"/>
    <w:rsid w:val="00475479"/>
  </w:style>
  <w:style w:type="character" w:customStyle="1" w:styleId="WW8Num456z7">
    <w:name w:val="WW8Num456z7"/>
    <w:rsid w:val="00475479"/>
  </w:style>
  <w:style w:type="character" w:customStyle="1" w:styleId="WW8Num456z8">
    <w:name w:val="WW8Num456z8"/>
    <w:rsid w:val="00475479"/>
  </w:style>
  <w:style w:type="character" w:customStyle="1" w:styleId="WW8Num457z0">
    <w:name w:val="WW8Num457z0"/>
    <w:rsid w:val="00475479"/>
    <w:rPr>
      <w:rFonts w:ascii="Wingdings" w:hAnsi="Wingdings" w:cs="Wingdings" w:hint="default"/>
      <w:color w:val="808080"/>
    </w:rPr>
  </w:style>
  <w:style w:type="character" w:customStyle="1" w:styleId="WW8Num458z0">
    <w:name w:val="WW8Num458z0"/>
    <w:rsid w:val="00475479"/>
    <w:rPr>
      <w:rFonts w:hint="default"/>
    </w:rPr>
  </w:style>
  <w:style w:type="character" w:customStyle="1" w:styleId="WW8Num458z1">
    <w:name w:val="WW8Num458z1"/>
    <w:rsid w:val="00475479"/>
  </w:style>
  <w:style w:type="character" w:customStyle="1" w:styleId="WW8Num458z2">
    <w:name w:val="WW8Num458z2"/>
    <w:rsid w:val="00475479"/>
  </w:style>
  <w:style w:type="character" w:customStyle="1" w:styleId="WW8Num458z3">
    <w:name w:val="WW8Num458z3"/>
    <w:rsid w:val="00475479"/>
  </w:style>
  <w:style w:type="character" w:customStyle="1" w:styleId="WW8Num458z4">
    <w:name w:val="WW8Num458z4"/>
    <w:rsid w:val="00475479"/>
  </w:style>
  <w:style w:type="character" w:customStyle="1" w:styleId="WW8Num458z5">
    <w:name w:val="WW8Num458z5"/>
    <w:rsid w:val="00475479"/>
  </w:style>
  <w:style w:type="character" w:customStyle="1" w:styleId="WW8Num458z6">
    <w:name w:val="WW8Num458z6"/>
    <w:rsid w:val="00475479"/>
  </w:style>
  <w:style w:type="character" w:customStyle="1" w:styleId="WW8Num458z7">
    <w:name w:val="WW8Num458z7"/>
    <w:rsid w:val="00475479"/>
  </w:style>
  <w:style w:type="character" w:customStyle="1" w:styleId="WW8Num458z8">
    <w:name w:val="WW8Num458z8"/>
    <w:rsid w:val="00475479"/>
  </w:style>
  <w:style w:type="character" w:customStyle="1" w:styleId="WW8Num459z0">
    <w:name w:val="WW8Num459z0"/>
    <w:rsid w:val="00475479"/>
  </w:style>
  <w:style w:type="character" w:customStyle="1" w:styleId="WW8Num460z0">
    <w:name w:val="WW8Num460z0"/>
    <w:rsid w:val="00475479"/>
    <w:rPr>
      <w:rFonts w:hint="default"/>
    </w:rPr>
  </w:style>
  <w:style w:type="character" w:customStyle="1" w:styleId="WW8Num461z0">
    <w:name w:val="WW8Num461z0"/>
    <w:rsid w:val="00475479"/>
    <w:rPr>
      <w:rFonts w:hint="default"/>
    </w:rPr>
  </w:style>
  <w:style w:type="character" w:customStyle="1" w:styleId="WW8Num461z1">
    <w:name w:val="WW8Num461z1"/>
    <w:rsid w:val="00475479"/>
  </w:style>
  <w:style w:type="character" w:customStyle="1" w:styleId="WW8Num461z2">
    <w:name w:val="WW8Num461z2"/>
    <w:rsid w:val="00475479"/>
  </w:style>
  <w:style w:type="character" w:customStyle="1" w:styleId="WW8Num461z3">
    <w:name w:val="WW8Num461z3"/>
    <w:rsid w:val="00475479"/>
  </w:style>
  <w:style w:type="character" w:customStyle="1" w:styleId="WW8Num461z4">
    <w:name w:val="WW8Num461z4"/>
    <w:rsid w:val="00475479"/>
  </w:style>
  <w:style w:type="character" w:customStyle="1" w:styleId="WW8Num461z5">
    <w:name w:val="WW8Num461z5"/>
    <w:rsid w:val="00475479"/>
  </w:style>
  <w:style w:type="character" w:customStyle="1" w:styleId="WW8Num461z6">
    <w:name w:val="WW8Num461z6"/>
    <w:rsid w:val="00475479"/>
  </w:style>
  <w:style w:type="character" w:customStyle="1" w:styleId="WW8Num461z7">
    <w:name w:val="WW8Num461z7"/>
    <w:rsid w:val="00475479"/>
  </w:style>
  <w:style w:type="character" w:customStyle="1" w:styleId="WW8Num461z8">
    <w:name w:val="WW8Num461z8"/>
    <w:rsid w:val="00475479"/>
  </w:style>
  <w:style w:type="character" w:customStyle="1" w:styleId="WW8Num462z0">
    <w:name w:val="WW8Num462z0"/>
    <w:rsid w:val="00475479"/>
    <w:rPr>
      <w:rFonts w:ascii="Courier New" w:hAnsi="Courier New" w:cs="Courier New" w:hint="default"/>
    </w:rPr>
  </w:style>
  <w:style w:type="character" w:customStyle="1" w:styleId="WW8Num462z2">
    <w:name w:val="WW8Num462z2"/>
    <w:rsid w:val="00475479"/>
    <w:rPr>
      <w:rFonts w:ascii="Wingdings" w:hAnsi="Wingdings" w:cs="Wingdings" w:hint="default"/>
    </w:rPr>
  </w:style>
  <w:style w:type="character" w:customStyle="1" w:styleId="WW8Num462z3">
    <w:name w:val="WW8Num462z3"/>
    <w:rsid w:val="00475479"/>
    <w:rPr>
      <w:rFonts w:ascii="Symbol" w:hAnsi="Symbol" w:cs="Symbol" w:hint="default"/>
    </w:rPr>
  </w:style>
  <w:style w:type="character" w:customStyle="1" w:styleId="WW8Num463z0">
    <w:name w:val="WW8Num463z0"/>
    <w:rsid w:val="00475479"/>
    <w:rPr>
      <w:rFonts w:ascii="Wingdings" w:hAnsi="Wingdings" w:cs="Wingdings" w:hint="default"/>
      <w:caps w:val="0"/>
      <w:smallCaps w:val="0"/>
      <w:strike w:val="0"/>
      <w:dstrike w:val="0"/>
      <w:vanish w:val="0"/>
      <w:color w:val="000000"/>
      <w:position w:val="0"/>
      <w:sz w:val="20"/>
      <w:vertAlign w:val="baseline"/>
    </w:rPr>
  </w:style>
  <w:style w:type="character" w:customStyle="1" w:styleId="WW8Num464z0">
    <w:name w:val="WW8Num464z0"/>
    <w:rsid w:val="00475479"/>
    <w:rPr>
      <w:rFonts w:ascii="Times New Roman" w:eastAsia="Times New Roman" w:hAnsi="Times New Roman" w:cs="Times New Roman" w:hint="default"/>
    </w:rPr>
  </w:style>
  <w:style w:type="character" w:customStyle="1" w:styleId="WW8Num464z1">
    <w:name w:val="WW8Num464z1"/>
    <w:rsid w:val="00475479"/>
    <w:rPr>
      <w:rFonts w:ascii="Courier New" w:hAnsi="Courier New" w:cs="Courier New" w:hint="default"/>
    </w:rPr>
  </w:style>
  <w:style w:type="character" w:customStyle="1" w:styleId="WW8Num464z2">
    <w:name w:val="WW8Num464z2"/>
    <w:rsid w:val="00475479"/>
    <w:rPr>
      <w:rFonts w:ascii="Wingdings" w:hAnsi="Wingdings" w:cs="Wingdings" w:hint="default"/>
    </w:rPr>
  </w:style>
  <w:style w:type="character" w:customStyle="1" w:styleId="WW8Num464z3">
    <w:name w:val="WW8Num464z3"/>
    <w:rsid w:val="00475479"/>
    <w:rPr>
      <w:rFonts w:ascii="Symbol" w:hAnsi="Symbol" w:cs="Symbol" w:hint="default"/>
    </w:rPr>
  </w:style>
  <w:style w:type="character" w:customStyle="1" w:styleId="WW8Num465z0">
    <w:name w:val="WW8Num465z0"/>
    <w:rsid w:val="00475479"/>
    <w:rPr>
      <w:rFonts w:hint="default"/>
    </w:rPr>
  </w:style>
  <w:style w:type="character" w:customStyle="1" w:styleId="WW8Num465z1">
    <w:name w:val="WW8Num465z1"/>
    <w:rsid w:val="00475479"/>
  </w:style>
  <w:style w:type="character" w:customStyle="1" w:styleId="WW8Num465z2">
    <w:name w:val="WW8Num465z2"/>
    <w:rsid w:val="00475479"/>
  </w:style>
  <w:style w:type="character" w:customStyle="1" w:styleId="WW8Num465z3">
    <w:name w:val="WW8Num465z3"/>
    <w:rsid w:val="00475479"/>
  </w:style>
  <w:style w:type="character" w:customStyle="1" w:styleId="WW8Num465z4">
    <w:name w:val="WW8Num465z4"/>
    <w:rsid w:val="00475479"/>
  </w:style>
  <w:style w:type="character" w:customStyle="1" w:styleId="WW8Num465z5">
    <w:name w:val="WW8Num465z5"/>
    <w:rsid w:val="00475479"/>
  </w:style>
  <w:style w:type="character" w:customStyle="1" w:styleId="WW8Num465z6">
    <w:name w:val="WW8Num465z6"/>
    <w:rsid w:val="00475479"/>
  </w:style>
  <w:style w:type="character" w:customStyle="1" w:styleId="WW8Num465z7">
    <w:name w:val="WW8Num465z7"/>
    <w:rsid w:val="00475479"/>
  </w:style>
  <w:style w:type="character" w:customStyle="1" w:styleId="WW8Num465z8">
    <w:name w:val="WW8Num465z8"/>
    <w:rsid w:val="00475479"/>
  </w:style>
  <w:style w:type="character" w:customStyle="1" w:styleId="WW8Num466z0">
    <w:name w:val="WW8Num466z0"/>
    <w:rsid w:val="00475479"/>
    <w:rPr>
      <w:rFonts w:ascii="Wingdings 2" w:hAnsi="Wingdings 2" w:cs="Times New Roman" w:hint="default"/>
      <w:sz w:val="20"/>
    </w:rPr>
  </w:style>
  <w:style w:type="character" w:customStyle="1" w:styleId="WW8Num466z2">
    <w:name w:val="WW8Num466z2"/>
    <w:rsid w:val="00475479"/>
    <w:rPr>
      <w:rFonts w:ascii="Wingdings" w:hAnsi="Wingdings" w:cs="Wingdings" w:hint="default"/>
    </w:rPr>
  </w:style>
  <w:style w:type="character" w:customStyle="1" w:styleId="WW8Num466z3">
    <w:name w:val="WW8Num466z3"/>
    <w:rsid w:val="00475479"/>
    <w:rPr>
      <w:rFonts w:ascii="Symbol" w:hAnsi="Symbol" w:cs="Symbol" w:hint="default"/>
    </w:rPr>
  </w:style>
  <w:style w:type="character" w:customStyle="1" w:styleId="WW8Num466z4">
    <w:name w:val="WW8Num466z4"/>
    <w:rsid w:val="00475479"/>
    <w:rPr>
      <w:rFonts w:ascii="Courier New" w:hAnsi="Courier New" w:cs="Courier New" w:hint="default"/>
    </w:rPr>
  </w:style>
  <w:style w:type="character" w:customStyle="1" w:styleId="WW8Num467z0">
    <w:name w:val="WW8Num467z0"/>
    <w:rsid w:val="00475479"/>
  </w:style>
  <w:style w:type="character" w:customStyle="1" w:styleId="WW8Num467z1">
    <w:name w:val="WW8Num467z1"/>
    <w:rsid w:val="00475479"/>
  </w:style>
  <w:style w:type="character" w:customStyle="1" w:styleId="WW8Num467z2">
    <w:name w:val="WW8Num467z2"/>
    <w:rsid w:val="00475479"/>
  </w:style>
  <w:style w:type="character" w:customStyle="1" w:styleId="WW8Num467z3">
    <w:name w:val="WW8Num467z3"/>
    <w:rsid w:val="00475479"/>
  </w:style>
  <w:style w:type="character" w:customStyle="1" w:styleId="WW8Num467z4">
    <w:name w:val="WW8Num467z4"/>
    <w:rsid w:val="00475479"/>
  </w:style>
  <w:style w:type="character" w:customStyle="1" w:styleId="WW8Num467z5">
    <w:name w:val="WW8Num467z5"/>
    <w:rsid w:val="00475479"/>
  </w:style>
  <w:style w:type="character" w:customStyle="1" w:styleId="WW8Num467z6">
    <w:name w:val="WW8Num467z6"/>
    <w:rsid w:val="00475479"/>
  </w:style>
  <w:style w:type="character" w:customStyle="1" w:styleId="WW8Num467z7">
    <w:name w:val="WW8Num467z7"/>
    <w:rsid w:val="00475479"/>
  </w:style>
  <w:style w:type="character" w:customStyle="1" w:styleId="WW8Num467z8">
    <w:name w:val="WW8Num467z8"/>
    <w:rsid w:val="00475479"/>
  </w:style>
  <w:style w:type="character" w:customStyle="1" w:styleId="WW8Num468z0">
    <w:name w:val="WW8Num468z0"/>
    <w:rsid w:val="00475479"/>
    <w:rPr>
      <w:rFonts w:ascii="Wingdings 2" w:eastAsia="Times New Roman" w:hAnsi="Wingdings 2" w:cs="Times New Roman" w:hint="default"/>
    </w:rPr>
  </w:style>
  <w:style w:type="character" w:customStyle="1" w:styleId="WW8Num468z1">
    <w:name w:val="WW8Num468z1"/>
    <w:rsid w:val="00475479"/>
    <w:rPr>
      <w:rFonts w:ascii="Monotype Sorts" w:hAnsi="Monotype Sorts" w:cs="Monotype Sorts" w:hint="default"/>
    </w:rPr>
  </w:style>
  <w:style w:type="character" w:customStyle="1" w:styleId="WW8Num468z2">
    <w:name w:val="WW8Num468z2"/>
    <w:rsid w:val="00475479"/>
    <w:rPr>
      <w:rFonts w:ascii="Wingdings" w:hAnsi="Wingdings" w:cs="Wingdings" w:hint="default"/>
    </w:rPr>
  </w:style>
  <w:style w:type="character" w:customStyle="1" w:styleId="WW8Num468z3">
    <w:name w:val="WW8Num468z3"/>
    <w:rsid w:val="00475479"/>
    <w:rPr>
      <w:rFonts w:ascii="Symbol" w:hAnsi="Symbol" w:cs="Symbol" w:hint="default"/>
    </w:rPr>
  </w:style>
  <w:style w:type="character" w:customStyle="1" w:styleId="WW8Num468z4">
    <w:name w:val="WW8Num468z4"/>
    <w:rsid w:val="00475479"/>
    <w:rPr>
      <w:rFonts w:ascii="Courier New" w:hAnsi="Courier New" w:cs="Courier New" w:hint="default"/>
    </w:rPr>
  </w:style>
  <w:style w:type="character" w:customStyle="1" w:styleId="WW8Num469z0">
    <w:name w:val="WW8Num469z0"/>
    <w:rsid w:val="00475479"/>
    <w:rPr>
      <w:rFonts w:ascii="Wingdings" w:hAnsi="Wingdings" w:cs="Wingdings" w:hint="default"/>
      <w:color w:val="808080"/>
    </w:rPr>
  </w:style>
  <w:style w:type="character" w:customStyle="1" w:styleId="WW8Num470z0">
    <w:name w:val="WW8Num470z0"/>
    <w:rsid w:val="00475479"/>
    <w:rPr>
      <w:rFonts w:hint="default"/>
    </w:rPr>
  </w:style>
  <w:style w:type="character" w:customStyle="1" w:styleId="WW8Num470z1">
    <w:name w:val="WW8Num470z1"/>
    <w:rsid w:val="00475479"/>
  </w:style>
  <w:style w:type="character" w:customStyle="1" w:styleId="WW8Num470z2">
    <w:name w:val="WW8Num470z2"/>
    <w:rsid w:val="00475479"/>
  </w:style>
  <w:style w:type="character" w:customStyle="1" w:styleId="WW8Num470z3">
    <w:name w:val="WW8Num470z3"/>
    <w:rsid w:val="00475479"/>
  </w:style>
  <w:style w:type="character" w:customStyle="1" w:styleId="WW8Num470z4">
    <w:name w:val="WW8Num470z4"/>
    <w:rsid w:val="00475479"/>
  </w:style>
  <w:style w:type="character" w:customStyle="1" w:styleId="WW8Num470z5">
    <w:name w:val="WW8Num470z5"/>
    <w:rsid w:val="00475479"/>
  </w:style>
  <w:style w:type="character" w:customStyle="1" w:styleId="WW8Num470z6">
    <w:name w:val="WW8Num470z6"/>
    <w:rsid w:val="00475479"/>
  </w:style>
  <w:style w:type="character" w:customStyle="1" w:styleId="WW8Num470z7">
    <w:name w:val="WW8Num470z7"/>
    <w:rsid w:val="00475479"/>
  </w:style>
  <w:style w:type="character" w:customStyle="1" w:styleId="WW8Num470z8">
    <w:name w:val="WW8Num470z8"/>
    <w:rsid w:val="00475479"/>
  </w:style>
  <w:style w:type="character" w:customStyle="1" w:styleId="WW8Num471z0">
    <w:name w:val="WW8Num471z0"/>
    <w:rsid w:val="00475479"/>
  </w:style>
  <w:style w:type="character" w:customStyle="1" w:styleId="WW8Num472z0">
    <w:name w:val="WW8Num472z0"/>
    <w:rsid w:val="00475479"/>
    <w:rPr>
      <w:rFonts w:ascii="Wingdings" w:eastAsia="Times New Roman" w:hAnsi="Wingdings" w:cs="Times New Roman" w:hint="default"/>
    </w:rPr>
  </w:style>
  <w:style w:type="character" w:customStyle="1" w:styleId="WW8Num472z1">
    <w:name w:val="WW8Num472z1"/>
    <w:rsid w:val="00475479"/>
    <w:rPr>
      <w:rFonts w:ascii="Courier New" w:hAnsi="Courier New" w:cs="Courier New" w:hint="default"/>
    </w:rPr>
  </w:style>
  <w:style w:type="character" w:customStyle="1" w:styleId="WW8Num472z2">
    <w:name w:val="WW8Num472z2"/>
    <w:rsid w:val="00475479"/>
    <w:rPr>
      <w:rFonts w:ascii="Wingdings" w:hAnsi="Wingdings" w:cs="Wingdings" w:hint="default"/>
    </w:rPr>
  </w:style>
  <w:style w:type="character" w:customStyle="1" w:styleId="WW8Num472z3">
    <w:name w:val="WW8Num472z3"/>
    <w:rsid w:val="00475479"/>
    <w:rPr>
      <w:rFonts w:ascii="Symbol" w:hAnsi="Symbol" w:cs="Symbol" w:hint="default"/>
    </w:rPr>
  </w:style>
  <w:style w:type="character" w:customStyle="1" w:styleId="WW8NumSt53z0">
    <w:name w:val="WW8NumSt53z0"/>
    <w:rsid w:val="00475479"/>
    <w:rPr>
      <w:rFonts w:ascii="Monotype Sorts" w:hAnsi="Monotype Sorts" w:cs="Monotype Sorts" w:hint="default"/>
    </w:rPr>
  </w:style>
  <w:style w:type="character" w:customStyle="1" w:styleId="WW8NumSt53z1">
    <w:name w:val="WW8NumSt53z1"/>
    <w:rsid w:val="00475479"/>
    <w:rPr>
      <w:rFonts w:ascii="Courier New" w:hAnsi="Courier New" w:cs="Courier New" w:hint="default"/>
    </w:rPr>
  </w:style>
  <w:style w:type="character" w:customStyle="1" w:styleId="WW8NumSt53z2">
    <w:name w:val="WW8NumSt53z2"/>
    <w:rsid w:val="00475479"/>
    <w:rPr>
      <w:rFonts w:ascii="Wingdings" w:hAnsi="Wingdings" w:cs="Wingdings" w:hint="default"/>
    </w:rPr>
  </w:style>
  <w:style w:type="character" w:customStyle="1" w:styleId="WW8NumSt53z3">
    <w:name w:val="WW8NumSt53z3"/>
    <w:rsid w:val="00475479"/>
    <w:rPr>
      <w:rFonts w:ascii="Symbol" w:hAnsi="Symbol" w:cs="Symbol" w:hint="default"/>
    </w:rPr>
  </w:style>
  <w:style w:type="character" w:customStyle="1" w:styleId="WW8NumSt75z0">
    <w:name w:val="WW8NumSt75z0"/>
    <w:rsid w:val="00475479"/>
    <w:rPr>
      <w:rFonts w:ascii="Symbol" w:hAnsi="Symbol" w:cs="Symbol" w:hint="default"/>
    </w:rPr>
  </w:style>
  <w:style w:type="character" w:customStyle="1" w:styleId="WW8NumSt80z0">
    <w:name w:val="WW8NumSt80z0"/>
    <w:rsid w:val="00475479"/>
    <w:rPr>
      <w:rFonts w:ascii="Symbol" w:hAnsi="Symbol" w:cs="Symbol" w:hint="default"/>
    </w:rPr>
  </w:style>
  <w:style w:type="character" w:customStyle="1" w:styleId="WW8NumSt130z0">
    <w:name w:val="WW8NumSt130z0"/>
    <w:rsid w:val="00475479"/>
    <w:rPr>
      <w:rFonts w:ascii="Symbol" w:hAnsi="Symbol" w:cs="Symbol" w:hint="default"/>
      <w:b w:val="0"/>
      <w:i w:val="0"/>
      <w:sz w:val="26"/>
      <w:u w:val="none"/>
    </w:rPr>
  </w:style>
  <w:style w:type="character" w:customStyle="1" w:styleId="WW8NumSt131z0">
    <w:name w:val="WW8NumSt131z0"/>
    <w:rsid w:val="00475479"/>
    <w:rPr>
      <w:rFonts w:ascii="Symbol" w:hAnsi="Symbol" w:cs="Symbol" w:hint="default"/>
    </w:rPr>
  </w:style>
  <w:style w:type="character" w:customStyle="1" w:styleId="WW8NumSt134z0">
    <w:name w:val="WW8NumSt134z0"/>
    <w:rsid w:val="00475479"/>
    <w:rPr>
      <w:rFonts w:ascii="Times New Roman" w:hAnsi="Times New Roman" w:cs="Times New Roman" w:hint="default"/>
      <w:b w:val="0"/>
      <w:i w:val="0"/>
      <w:sz w:val="24"/>
      <w:u w:val="none"/>
    </w:rPr>
  </w:style>
  <w:style w:type="character" w:customStyle="1" w:styleId="WW8NumSt141z0">
    <w:name w:val="WW8NumSt141z0"/>
    <w:rsid w:val="00475479"/>
    <w:rPr>
      <w:rFonts w:ascii="Times New Roman" w:hAnsi="Times New Roman" w:cs="Times New Roman" w:hint="default"/>
      <w:sz w:val="40"/>
    </w:rPr>
  </w:style>
  <w:style w:type="character" w:customStyle="1" w:styleId="WW8NumSt167z0">
    <w:name w:val="WW8NumSt167z0"/>
    <w:rsid w:val="00475479"/>
    <w:rPr>
      <w:rFonts w:ascii="Symbol" w:hAnsi="Symbol" w:cs="Symbol" w:hint="default"/>
    </w:rPr>
  </w:style>
  <w:style w:type="character" w:customStyle="1" w:styleId="WW8NumSt361z0">
    <w:name w:val="WW8NumSt361z0"/>
    <w:rsid w:val="00475479"/>
    <w:rPr>
      <w:i/>
    </w:rPr>
  </w:style>
  <w:style w:type="character" w:customStyle="1" w:styleId="WW8NumSt364z0">
    <w:name w:val="WW8NumSt364z0"/>
    <w:rsid w:val="00475479"/>
    <w:rPr>
      <w:rFonts w:ascii="Monotype Sorts" w:hAnsi="Monotype Sorts" w:cs="Monotype Sorts" w:hint="default"/>
    </w:rPr>
  </w:style>
  <w:style w:type="character" w:customStyle="1" w:styleId="WW8NumSt366z0">
    <w:name w:val="WW8NumSt366z0"/>
    <w:rsid w:val="00475479"/>
    <w:rPr>
      <w:rFonts w:ascii="Monotype Sorts" w:hAnsi="Monotype Sorts" w:cs="Monotype Sorts" w:hint="default"/>
    </w:rPr>
  </w:style>
  <w:style w:type="character" w:customStyle="1" w:styleId="WW8NumSt368z0">
    <w:name w:val="WW8NumSt368z0"/>
    <w:rsid w:val="00475479"/>
    <w:rPr>
      <w:rFonts w:ascii="Monotype Sorts" w:hAnsi="Monotype Sorts" w:cs="Monotype Sorts" w:hint="default"/>
    </w:rPr>
  </w:style>
  <w:style w:type="character" w:customStyle="1" w:styleId="WW8NumSt370z0">
    <w:name w:val="WW8NumSt370z0"/>
    <w:rsid w:val="00475479"/>
    <w:rPr>
      <w:rFonts w:ascii="Monotype Sorts" w:hAnsi="Monotype Sorts" w:cs="Monotype Sorts" w:hint="default"/>
    </w:rPr>
  </w:style>
  <w:style w:type="character" w:customStyle="1" w:styleId="WW8NumSt428z0">
    <w:name w:val="WW8NumSt428z0"/>
    <w:rsid w:val="00475479"/>
    <w:rPr>
      <w:rFonts w:ascii="Wingdings" w:hAnsi="Wingdings" w:cs="Times New Roman" w:hint="default"/>
      <w:sz w:val="16"/>
      <w:szCs w:val="16"/>
    </w:rPr>
  </w:style>
  <w:style w:type="character" w:customStyle="1" w:styleId="WW8NumSt483z0">
    <w:name w:val="WW8NumSt483z0"/>
    <w:rsid w:val="00475479"/>
    <w:rPr>
      <w:rFonts w:ascii="Monotype Sorts" w:hAnsi="Monotype Sorts" w:cs="Times New Roman" w:hint="default"/>
    </w:rPr>
  </w:style>
  <w:style w:type="character" w:customStyle="1" w:styleId="WW8NumSt483z1">
    <w:name w:val="WW8NumSt483z1"/>
    <w:rsid w:val="00475479"/>
    <w:rPr>
      <w:rFonts w:ascii="Courier New" w:hAnsi="Courier New" w:cs="Courier New" w:hint="default"/>
    </w:rPr>
  </w:style>
  <w:style w:type="character" w:customStyle="1" w:styleId="WW8NumSt483z2">
    <w:name w:val="WW8NumSt483z2"/>
    <w:rsid w:val="00475479"/>
    <w:rPr>
      <w:rFonts w:ascii="Wingdings" w:hAnsi="Wingdings" w:cs="Times New Roman" w:hint="default"/>
    </w:rPr>
  </w:style>
  <w:style w:type="character" w:customStyle="1" w:styleId="WW8NumSt483z3">
    <w:name w:val="WW8NumSt483z3"/>
    <w:rsid w:val="00475479"/>
    <w:rPr>
      <w:rFonts w:ascii="Symbol" w:hAnsi="Symbol" w:cs="Times New Roman" w:hint="default"/>
    </w:rPr>
  </w:style>
  <w:style w:type="character" w:customStyle="1" w:styleId="WW8NumSt484z0">
    <w:name w:val="WW8NumSt484z0"/>
    <w:rsid w:val="00475479"/>
    <w:rPr>
      <w:rFonts w:ascii="Symbol" w:hAnsi="Symbol" w:cs="Times New Roman" w:hint="default"/>
      <w:b w:val="0"/>
      <w:i w:val="0"/>
      <w:sz w:val="26"/>
      <w:szCs w:val="26"/>
      <w:u w:val="none"/>
    </w:rPr>
  </w:style>
  <w:style w:type="character" w:customStyle="1" w:styleId="WW8NumSt485z0">
    <w:name w:val="WW8NumSt485z0"/>
    <w:rsid w:val="00475479"/>
    <w:rPr>
      <w:rFonts w:ascii="Times New Roman" w:hAnsi="Times New Roman" w:cs="Times New Roman" w:hint="default"/>
      <w:b w:val="0"/>
      <w:i w:val="0"/>
      <w:sz w:val="24"/>
      <w:szCs w:val="24"/>
      <w:u w:val="none"/>
    </w:rPr>
  </w:style>
  <w:style w:type="character" w:customStyle="1" w:styleId="WW8NumSt486z0">
    <w:name w:val="WW8NumSt486z0"/>
    <w:rsid w:val="00475479"/>
    <w:rPr>
      <w:rFonts w:ascii="Times New Roman" w:hAnsi="Times New Roman" w:cs="Times New Roman" w:hint="default"/>
      <w:sz w:val="40"/>
      <w:szCs w:val="40"/>
    </w:rPr>
  </w:style>
  <w:style w:type="character" w:customStyle="1" w:styleId="WW-Absatz-Standardschriftart">
    <w:name w:val="WW-Absatz-Standardschriftart"/>
    <w:rsid w:val="00475479"/>
  </w:style>
  <w:style w:type="character" w:customStyle="1" w:styleId="WW-WW8Num3z0">
    <w:name w:val="WW-WW8Num3z0"/>
    <w:rsid w:val="00475479"/>
    <w:rPr>
      <w:rFonts w:ascii="Times New Roman" w:hAnsi="Times New Roman" w:cs="Times New Roman"/>
      <w:b w:val="0"/>
      <w:i w:val="0"/>
      <w:sz w:val="26"/>
      <w:u w:val="none"/>
    </w:rPr>
  </w:style>
  <w:style w:type="character" w:customStyle="1" w:styleId="WW8Num5z3">
    <w:name w:val="WW8Num5z3"/>
    <w:rsid w:val="00475479"/>
    <w:rPr>
      <w:rFonts w:ascii="Arial" w:hAnsi="Arial" w:cs="Arial"/>
      <w:b/>
      <w:i w:val="0"/>
      <w:sz w:val="20"/>
    </w:rPr>
  </w:style>
  <w:style w:type="character" w:customStyle="1" w:styleId="WW-WW8Num8z0">
    <w:name w:val="WW-WW8Num8z0"/>
    <w:rsid w:val="00475479"/>
    <w:rPr>
      <w:rFonts w:ascii="Wingdings 2" w:eastAsia="Times New Roman" w:hAnsi="Wingdings 2" w:cs="Times New Roman"/>
    </w:rPr>
  </w:style>
  <w:style w:type="character" w:customStyle="1" w:styleId="WW8Num8z1">
    <w:name w:val="WW8Num8z1"/>
    <w:rsid w:val="00475479"/>
    <w:rPr>
      <w:rFonts w:ascii="Monotype Sorts" w:hAnsi="Monotype Sorts" w:cs="Monotype Sorts"/>
    </w:rPr>
  </w:style>
  <w:style w:type="character" w:customStyle="1" w:styleId="WW8Num8z2">
    <w:name w:val="WW8Num8z2"/>
    <w:rsid w:val="00475479"/>
    <w:rPr>
      <w:rFonts w:ascii="Wingdings" w:hAnsi="Wingdings" w:cs="Wingdings"/>
    </w:rPr>
  </w:style>
  <w:style w:type="character" w:customStyle="1" w:styleId="WW8Num8z3">
    <w:name w:val="WW8Num8z3"/>
    <w:rsid w:val="00475479"/>
    <w:rPr>
      <w:rFonts w:ascii="Symbol" w:hAnsi="Symbol" w:cs="Symbol"/>
    </w:rPr>
  </w:style>
  <w:style w:type="character" w:customStyle="1" w:styleId="WW8Num8z4">
    <w:name w:val="WW8Num8z4"/>
    <w:rsid w:val="00475479"/>
    <w:rPr>
      <w:rFonts w:ascii="Courier New" w:hAnsi="Courier New" w:cs="Courier New"/>
    </w:rPr>
  </w:style>
  <w:style w:type="character" w:customStyle="1" w:styleId="WW-WW8Num9z0">
    <w:name w:val="WW-WW8Num9z0"/>
    <w:rsid w:val="00475479"/>
    <w:rPr>
      <w:rFonts w:ascii="Wingdings" w:eastAsia="Times New Roman" w:hAnsi="Wingdings" w:cs="Times New Roman"/>
      <w:sz w:val="20"/>
    </w:rPr>
  </w:style>
  <w:style w:type="character" w:customStyle="1" w:styleId="WW8Num9z1">
    <w:name w:val="WW8Num9z1"/>
    <w:rsid w:val="00475479"/>
    <w:rPr>
      <w:rFonts w:ascii="Wingdings" w:hAnsi="Wingdings" w:cs="Wingdings"/>
      <w:sz w:val="16"/>
    </w:rPr>
  </w:style>
  <w:style w:type="character" w:customStyle="1" w:styleId="WW8Num9z2">
    <w:name w:val="WW8Num9z2"/>
    <w:rsid w:val="00475479"/>
    <w:rPr>
      <w:rFonts w:ascii="Wingdings" w:hAnsi="Wingdings" w:cs="Wingdings"/>
    </w:rPr>
  </w:style>
  <w:style w:type="character" w:customStyle="1" w:styleId="WW8Num9z3">
    <w:name w:val="WW8Num9z3"/>
    <w:rsid w:val="00475479"/>
    <w:rPr>
      <w:rFonts w:ascii="Symbol" w:hAnsi="Symbol" w:cs="Symbol"/>
    </w:rPr>
  </w:style>
  <w:style w:type="character" w:customStyle="1" w:styleId="WW8Num9z4">
    <w:name w:val="WW8Num9z4"/>
    <w:rsid w:val="00475479"/>
    <w:rPr>
      <w:rFonts w:ascii="Courier New" w:hAnsi="Courier New" w:cs="Courier New"/>
    </w:rPr>
  </w:style>
  <w:style w:type="character" w:customStyle="1" w:styleId="WW8Num15z1">
    <w:name w:val="WW8Num15z1"/>
    <w:rsid w:val="00475479"/>
    <w:rPr>
      <w:rFonts w:ascii="Courier New" w:hAnsi="Courier New" w:cs="Courier New"/>
    </w:rPr>
  </w:style>
  <w:style w:type="character" w:customStyle="1" w:styleId="WW8Num15z2">
    <w:name w:val="WW8Num15z2"/>
    <w:rsid w:val="00475479"/>
    <w:rPr>
      <w:rFonts w:ascii="Wingdings" w:hAnsi="Wingdings" w:cs="Wingdings"/>
    </w:rPr>
  </w:style>
  <w:style w:type="character" w:customStyle="1" w:styleId="WW8Num15z3">
    <w:name w:val="WW8Num15z3"/>
    <w:rsid w:val="00475479"/>
    <w:rPr>
      <w:rFonts w:ascii="Symbol" w:hAnsi="Symbol" w:cs="Symbol"/>
    </w:rPr>
  </w:style>
  <w:style w:type="character" w:customStyle="1" w:styleId="WW8Num16z1">
    <w:name w:val="WW8Num16z1"/>
    <w:rsid w:val="00475479"/>
    <w:rPr>
      <w:rFonts w:ascii="Courier New" w:hAnsi="Courier New" w:cs="Courier New"/>
    </w:rPr>
  </w:style>
  <w:style w:type="character" w:customStyle="1" w:styleId="WW8Num16z2">
    <w:name w:val="WW8Num16z2"/>
    <w:rsid w:val="00475479"/>
    <w:rPr>
      <w:rFonts w:ascii="Wingdings" w:hAnsi="Wingdings" w:cs="Wingdings"/>
    </w:rPr>
  </w:style>
  <w:style w:type="character" w:customStyle="1" w:styleId="WW8Num16z3">
    <w:name w:val="WW8Num16z3"/>
    <w:rsid w:val="00475479"/>
    <w:rPr>
      <w:rFonts w:ascii="Symbol" w:hAnsi="Symbol" w:cs="Symbol"/>
    </w:rPr>
  </w:style>
  <w:style w:type="character" w:customStyle="1" w:styleId="WW8Num19z1">
    <w:name w:val="WW8Num19z1"/>
    <w:rsid w:val="00475479"/>
    <w:rPr>
      <w:rFonts w:ascii="Courier New" w:hAnsi="Courier New" w:cs="Courier New"/>
    </w:rPr>
  </w:style>
  <w:style w:type="character" w:customStyle="1" w:styleId="WW8Num19z2">
    <w:name w:val="WW8Num19z2"/>
    <w:rsid w:val="00475479"/>
    <w:rPr>
      <w:rFonts w:ascii="Wingdings" w:hAnsi="Wingdings" w:cs="Wingdings"/>
    </w:rPr>
  </w:style>
  <w:style w:type="character" w:customStyle="1" w:styleId="WW8Num19z3">
    <w:name w:val="WW8Num19z3"/>
    <w:rsid w:val="00475479"/>
    <w:rPr>
      <w:rFonts w:ascii="Symbol" w:hAnsi="Symbol" w:cs="Symbol"/>
    </w:rPr>
  </w:style>
  <w:style w:type="character" w:customStyle="1" w:styleId="WW-WW8Num23z0">
    <w:name w:val="WW-WW8Num23z0"/>
    <w:rsid w:val="00475479"/>
    <w:rPr>
      <w:rFonts w:ascii="Times New Roman" w:eastAsia="Times New Roman" w:hAnsi="Times New Roman" w:cs="Times New Roman"/>
    </w:rPr>
  </w:style>
  <w:style w:type="character" w:customStyle="1" w:styleId="WW8Num23z1">
    <w:name w:val="WW8Num23z1"/>
    <w:rsid w:val="00475479"/>
    <w:rPr>
      <w:rFonts w:ascii="Courier New" w:hAnsi="Courier New" w:cs="Courier New"/>
    </w:rPr>
  </w:style>
  <w:style w:type="character" w:customStyle="1" w:styleId="WW8Num23z2">
    <w:name w:val="WW8Num23z2"/>
    <w:rsid w:val="00475479"/>
    <w:rPr>
      <w:rFonts w:ascii="Wingdings" w:hAnsi="Wingdings" w:cs="Wingdings"/>
    </w:rPr>
  </w:style>
  <w:style w:type="character" w:customStyle="1" w:styleId="WW8Num23z3">
    <w:name w:val="WW8Num23z3"/>
    <w:rsid w:val="00475479"/>
    <w:rPr>
      <w:rFonts w:ascii="Symbol" w:hAnsi="Symbol" w:cs="Symbol"/>
    </w:rPr>
  </w:style>
  <w:style w:type="character" w:customStyle="1" w:styleId="WW8Num26z1">
    <w:name w:val="WW8Num26z1"/>
    <w:rsid w:val="00475479"/>
    <w:rPr>
      <w:rFonts w:ascii="Courier New" w:hAnsi="Courier New" w:cs="Courier New"/>
    </w:rPr>
  </w:style>
  <w:style w:type="character" w:customStyle="1" w:styleId="WW8Num26z2">
    <w:name w:val="WW8Num26z2"/>
    <w:rsid w:val="00475479"/>
    <w:rPr>
      <w:rFonts w:ascii="Wingdings" w:hAnsi="Wingdings" w:cs="Wingdings"/>
    </w:rPr>
  </w:style>
  <w:style w:type="character" w:customStyle="1" w:styleId="WW8Num26z3">
    <w:name w:val="WW8Num26z3"/>
    <w:rsid w:val="00475479"/>
    <w:rPr>
      <w:rFonts w:ascii="Symbol" w:hAnsi="Symbol" w:cs="Symbol"/>
    </w:rPr>
  </w:style>
  <w:style w:type="character" w:customStyle="1" w:styleId="WW8Num33z1">
    <w:name w:val="WW8Num33z1"/>
    <w:rsid w:val="00475479"/>
    <w:rPr>
      <w:rFonts w:ascii="Courier New" w:hAnsi="Courier New" w:cs="Courier New"/>
    </w:rPr>
  </w:style>
  <w:style w:type="character" w:customStyle="1" w:styleId="WW8Num33z2">
    <w:name w:val="WW8Num33z2"/>
    <w:rsid w:val="00475479"/>
    <w:rPr>
      <w:rFonts w:ascii="Wingdings" w:hAnsi="Wingdings" w:cs="Wingdings"/>
    </w:rPr>
  </w:style>
  <w:style w:type="character" w:customStyle="1" w:styleId="WW8Num33z3">
    <w:name w:val="WW8Num33z3"/>
    <w:rsid w:val="00475479"/>
    <w:rPr>
      <w:rFonts w:ascii="Symbol" w:hAnsi="Symbol" w:cs="Symbol"/>
    </w:rPr>
  </w:style>
  <w:style w:type="character" w:customStyle="1" w:styleId="WW8Num57z1">
    <w:name w:val="WW8Num57z1"/>
    <w:rsid w:val="00475479"/>
    <w:rPr>
      <w:rFonts w:ascii="Courier New" w:hAnsi="Courier New" w:cs="Courier New"/>
    </w:rPr>
  </w:style>
  <w:style w:type="character" w:customStyle="1" w:styleId="WW8Num57z2">
    <w:name w:val="WW8Num57z2"/>
    <w:rsid w:val="00475479"/>
    <w:rPr>
      <w:rFonts w:ascii="Wingdings" w:hAnsi="Wingdings" w:cs="Wingdings"/>
    </w:rPr>
  </w:style>
  <w:style w:type="character" w:customStyle="1" w:styleId="WW8Num57z3">
    <w:name w:val="WW8Num57z3"/>
    <w:rsid w:val="00475479"/>
    <w:rPr>
      <w:rFonts w:ascii="Symbol" w:hAnsi="Symbol" w:cs="Symbol"/>
    </w:rPr>
  </w:style>
  <w:style w:type="character" w:customStyle="1" w:styleId="WW8Num66z1">
    <w:name w:val="WW8Num66z1"/>
    <w:rsid w:val="00475479"/>
    <w:rPr>
      <w:rFonts w:ascii="Times New Roman" w:eastAsia="Times New Roman" w:hAnsi="Times New Roman" w:cs="Times New Roman"/>
    </w:rPr>
  </w:style>
  <w:style w:type="character" w:customStyle="1" w:styleId="WW8Num66z2">
    <w:name w:val="WW8Num66z2"/>
    <w:rsid w:val="00475479"/>
    <w:rPr>
      <w:rFonts w:ascii="Wingdings" w:hAnsi="Wingdings" w:cs="Wingdings"/>
    </w:rPr>
  </w:style>
  <w:style w:type="character" w:customStyle="1" w:styleId="WW8Num66z3">
    <w:name w:val="WW8Num66z3"/>
    <w:rsid w:val="00475479"/>
    <w:rPr>
      <w:rFonts w:ascii="Symbol" w:hAnsi="Symbol" w:cs="Symbol"/>
    </w:rPr>
  </w:style>
  <w:style w:type="character" w:customStyle="1" w:styleId="WW8Num66z4">
    <w:name w:val="WW8Num66z4"/>
    <w:rsid w:val="00475479"/>
    <w:rPr>
      <w:rFonts w:ascii="Courier New" w:hAnsi="Courier New" w:cs="Courier New"/>
    </w:rPr>
  </w:style>
  <w:style w:type="character" w:customStyle="1" w:styleId="WW8Num91z4">
    <w:name w:val="WW8Num91z4"/>
    <w:rsid w:val="00475479"/>
    <w:rPr>
      <w:rFonts w:ascii="Courier New" w:hAnsi="Courier New" w:cs="Courier New"/>
    </w:rPr>
  </w:style>
  <w:style w:type="character" w:customStyle="1" w:styleId="WW8Num93z1">
    <w:name w:val="WW8Num93z1"/>
    <w:rsid w:val="00475479"/>
    <w:rPr>
      <w:rFonts w:ascii="Monotype Sorts" w:hAnsi="Monotype Sorts" w:cs="Monotype Sorts"/>
    </w:rPr>
  </w:style>
  <w:style w:type="character" w:customStyle="1" w:styleId="WW8Num93z2">
    <w:name w:val="WW8Num93z2"/>
    <w:rsid w:val="00475479"/>
    <w:rPr>
      <w:rFonts w:ascii="Wingdings" w:hAnsi="Wingdings" w:cs="Wingdings"/>
    </w:rPr>
  </w:style>
  <w:style w:type="character" w:customStyle="1" w:styleId="WW8Num93z3">
    <w:name w:val="WW8Num93z3"/>
    <w:rsid w:val="00475479"/>
    <w:rPr>
      <w:rFonts w:ascii="Symbol" w:hAnsi="Symbol" w:cs="Symbol"/>
    </w:rPr>
  </w:style>
  <w:style w:type="character" w:customStyle="1" w:styleId="WW8Num93z4">
    <w:name w:val="WW8Num93z4"/>
    <w:rsid w:val="00475479"/>
    <w:rPr>
      <w:rFonts w:ascii="Courier New" w:hAnsi="Courier New" w:cs="Courier New"/>
    </w:rPr>
  </w:style>
  <w:style w:type="character" w:customStyle="1" w:styleId="WW8Num113z1">
    <w:name w:val="WW8Num113z1"/>
    <w:rsid w:val="00475479"/>
    <w:rPr>
      <w:rFonts w:ascii="Courier New" w:hAnsi="Courier New" w:cs="Courier New"/>
    </w:rPr>
  </w:style>
  <w:style w:type="character" w:customStyle="1" w:styleId="WW8Num113z2">
    <w:name w:val="WW8Num113z2"/>
    <w:rsid w:val="00475479"/>
    <w:rPr>
      <w:rFonts w:ascii="Wingdings" w:hAnsi="Wingdings" w:cs="Wingdings"/>
    </w:rPr>
  </w:style>
  <w:style w:type="character" w:customStyle="1" w:styleId="WW8Num113z3">
    <w:name w:val="WW8Num113z3"/>
    <w:rsid w:val="00475479"/>
    <w:rPr>
      <w:rFonts w:ascii="Symbol" w:hAnsi="Symbol" w:cs="Symbol"/>
    </w:rPr>
  </w:style>
  <w:style w:type="character" w:customStyle="1" w:styleId="WW8Num114z1">
    <w:name w:val="WW8Num114z1"/>
    <w:rsid w:val="00475479"/>
    <w:rPr>
      <w:rFonts w:ascii="Courier New" w:hAnsi="Courier New" w:cs="Courier New"/>
    </w:rPr>
  </w:style>
  <w:style w:type="character" w:customStyle="1" w:styleId="WW8Num114z2">
    <w:name w:val="WW8Num114z2"/>
    <w:rsid w:val="00475479"/>
    <w:rPr>
      <w:rFonts w:ascii="Wingdings" w:hAnsi="Wingdings" w:cs="Wingdings"/>
    </w:rPr>
  </w:style>
  <w:style w:type="character" w:customStyle="1" w:styleId="WW8Num114z3">
    <w:name w:val="WW8Num114z3"/>
    <w:rsid w:val="00475479"/>
    <w:rPr>
      <w:rFonts w:ascii="Symbol" w:hAnsi="Symbol" w:cs="Symbol"/>
    </w:rPr>
  </w:style>
  <w:style w:type="character" w:customStyle="1" w:styleId="WW8Num116z1">
    <w:name w:val="WW8Num116z1"/>
    <w:rsid w:val="00475479"/>
    <w:rPr>
      <w:rFonts w:ascii="Wingdings 2" w:hAnsi="Wingdings 2" w:cs="Times New Roman"/>
      <w:sz w:val="16"/>
    </w:rPr>
  </w:style>
  <w:style w:type="character" w:customStyle="1" w:styleId="WW8Num116z2">
    <w:name w:val="WW8Num116z2"/>
    <w:rsid w:val="00475479"/>
    <w:rPr>
      <w:rFonts w:ascii="Wingdings" w:hAnsi="Wingdings" w:cs="Wingdings"/>
    </w:rPr>
  </w:style>
  <w:style w:type="character" w:customStyle="1" w:styleId="WW8Num116z3">
    <w:name w:val="WW8Num116z3"/>
    <w:rsid w:val="00475479"/>
    <w:rPr>
      <w:rFonts w:ascii="Symbol" w:hAnsi="Symbol" w:cs="Symbol"/>
    </w:rPr>
  </w:style>
  <w:style w:type="character" w:customStyle="1" w:styleId="WW8Num116z4">
    <w:name w:val="WW8Num116z4"/>
    <w:rsid w:val="00475479"/>
    <w:rPr>
      <w:rFonts w:ascii="Courier New" w:hAnsi="Courier New" w:cs="Courier New"/>
    </w:rPr>
  </w:style>
  <w:style w:type="character" w:customStyle="1" w:styleId="WW8Num124z3">
    <w:name w:val="WW8Num124z3"/>
    <w:rsid w:val="00475479"/>
    <w:rPr>
      <w:rFonts w:ascii="Arial" w:hAnsi="Arial" w:cs="Arial"/>
      <w:b w:val="0"/>
      <w:i w:val="0"/>
      <w:sz w:val="20"/>
    </w:rPr>
  </w:style>
  <w:style w:type="character" w:customStyle="1" w:styleId="WW8Num126z1">
    <w:name w:val="WW8Num126z1"/>
    <w:rsid w:val="00475479"/>
    <w:rPr>
      <w:rFonts w:ascii="Courier New" w:hAnsi="Courier New" w:cs="Courier New"/>
    </w:rPr>
  </w:style>
  <w:style w:type="character" w:customStyle="1" w:styleId="WW8Num126z2">
    <w:name w:val="WW8Num126z2"/>
    <w:rsid w:val="00475479"/>
    <w:rPr>
      <w:rFonts w:ascii="Wingdings" w:hAnsi="Wingdings" w:cs="Wingdings"/>
    </w:rPr>
  </w:style>
  <w:style w:type="character" w:customStyle="1" w:styleId="WW8Num126z3">
    <w:name w:val="WW8Num126z3"/>
    <w:rsid w:val="00475479"/>
    <w:rPr>
      <w:rFonts w:ascii="Symbol" w:hAnsi="Symbol" w:cs="Symbol"/>
    </w:rPr>
  </w:style>
  <w:style w:type="character" w:customStyle="1" w:styleId="WW8Num129z4">
    <w:name w:val="WW8Num129z4"/>
    <w:rsid w:val="00475479"/>
    <w:rPr>
      <w:rFonts w:ascii="Courier New" w:hAnsi="Courier New" w:cs="Courier New"/>
    </w:rPr>
  </w:style>
  <w:style w:type="character" w:customStyle="1" w:styleId="WW8Num133z1">
    <w:name w:val="WW8Num133z1"/>
    <w:rsid w:val="00475479"/>
    <w:rPr>
      <w:rFonts w:ascii="Courier New" w:hAnsi="Courier New" w:cs="Courier New"/>
    </w:rPr>
  </w:style>
  <w:style w:type="character" w:customStyle="1" w:styleId="WW8Num134z2">
    <w:name w:val="WW8Num134z2"/>
    <w:rsid w:val="00475479"/>
    <w:rPr>
      <w:rFonts w:ascii="Wingdings" w:hAnsi="Wingdings" w:cs="Wingdings"/>
    </w:rPr>
  </w:style>
  <w:style w:type="character" w:customStyle="1" w:styleId="WW8Num134z3">
    <w:name w:val="WW8Num134z3"/>
    <w:rsid w:val="00475479"/>
    <w:rPr>
      <w:rFonts w:ascii="Symbol" w:hAnsi="Symbol" w:cs="Symbol"/>
    </w:rPr>
  </w:style>
  <w:style w:type="character" w:customStyle="1" w:styleId="WW8Num134z4">
    <w:name w:val="WW8Num134z4"/>
    <w:rsid w:val="00475479"/>
    <w:rPr>
      <w:rFonts w:ascii="Courier New" w:hAnsi="Courier New" w:cs="Courier New"/>
    </w:rPr>
  </w:style>
  <w:style w:type="character" w:customStyle="1" w:styleId="WW8Num141z1">
    <w:name w:val="WW8Num141z1"/>
    <w:rsid w:val="00475479"/>
    <w:rPr>
      <w:rFonts w:ascii="Monotype Sorts" w:hAnsi="Monotype Sorts" w:cs="Monotype Sorts"/>
    </w:rPr>
  </w:style>
  <w:style w:type="character" w:customStyle="1" w:styleId="WW8Num141z2">
    <w:name w:val="WW8Num141z2"/>
    <w:rsid w:val="00475479"/>
    <w:rPr>
      <w:rFonts w:ascii="Wingdings" w:hAnsi="Wingdings" w:cs="Wingdings"/>
    </w:rPr>
  </w:style>
  <w:style w:type="character" w:customStyle="1" w:styleId="WW8Num141z3">
    <w:name w:val="WW8Num141z3"/>
    <w:rsid w:val="00475479"/>
    <w:rPr>
      <w:rFonts w:ascii="Symbol" w:hAnsi="Symbol" w:cs="Symbol"/>
    </w:rPr>
  </w:style>
  <w:style w:type="character" w:customStyle="1" w:styleId="WW8Num141z4">
    <w:name w:val="WW8Num141z4"/>
    <w:rsid w:val="00475479"/>
    <w:rPr>
      <w:rFonts w:ascii="Courier New" w:hAnsi="Courier New" w:cs="Courier New"/>
    </w:rPr>
  </w:style>
  <w:style w:type="character" w:customStyle="1" w:styleId="WW8Num146z3">
    <w:name w:val="WW8Num146z3"/>
    <w:rsid w:val="00475479"/>
    <w:rPr>
      <w:rFonts w:ascii="Arial" w:hAnsi="Arial" w:cs="Arial"/>
      <w:b/>
      <w:i w:val="0"/>
      <w:sz w:val="20"/>
    </w:rPr>
  </w:style>
  <w:style w:type="character" w:customStyle="1" w:styleId="WW8Num150z3">
    <w:name w:val="WW8Num150z3"/>
    <w:rsid w:val="00475479"/>
    <w:rPr>
      <w:rFonts w:ascii="Symbol" w:hAnsi="Symbol" w:cs="Symbol"/>
    </w:rPr>
  </w:style>
  <w:style w:type="character" w:customStyle="1" w:styleId="WW8Num150z4">
    <w:name w:val="WW8Num150z4"/>
    <w:rsid w:val="00475479"/>
    <w:rPr>
      <w:rFonts w:ascii="Courier New" w:hAnsi="Courier New" w:cs="Courier New"/>
    </w:rPr>
  </w:style>
  <w:style w:type="character" w:customStyle="1" w:styleId="WW8Num164z1">
    <w:name w:val="WW8Num164z1"/>
    <w:rsid w:val="00475479"/>
    <w:rPr>
      <w:rFonts w:ascii="Courier New" w:hAnsi="Courier New" w:cs="Courier New"/>
    </w:rPr>
  </w:style>
  <w:style w:type="character" w:customStyle="1" w:styleId="WW8Num164z2">
    <w:name w:val="WW8Num164z2"/>
    <w:rsid w:val="00475479"/>
    <w:rPr>
      <w:rFonts w:ascii="Wingdings" w:hAnsi="Wingdings" w:cs="Wingdings"/>
    </w:rPr>
  </w:style>
  <w:style w:type="character" w:customStyle="1" w:styleId="WW8Num164z3">
    <w:name w:val="WW8Num164z3"/>
    <w:rsid w:val="00475479"/>
    <w:rPr>
      <w:rFonts w:ascii="Symbol" w:hAnsi="Symbol" w:cs="Symbol"/>
    </w:rPr>
  </w:style>
  <w:style w:type="character" w:customStyle="1" w:styleId="WW8Num192z1">
    <w:name w:val="WW8Num192z1"/>
    <w:rsid w:val="00475479"/>
    <w:rPr>
      <w:rFonts w:ascii="Courier New" w:hAnsi="Courier New" w:cs="Courier New"/>
    </w:rPr>
  </w:style>
  <w:style w:type="character" w:customStyle="1" w:styleId="WW8Num192z2">
    <w:name w:val="WW8Num192z2"/>
    <w:rsid w:val="00475479"/>
    <w:rPr>
      <w:rFonts w:ascii="Wingdings" w:hAnsi="Wingdings" w:cs="Wingdings"/>
    </w:rPr>
  </w:style>
  <w:style w:type="character" w:customStyle="1" w:styleId="WW8Num192z3">
    <w:name w:val="WW8Num192z3"/>
    <w:rsid w:val="00475479"/>
    <w:rPr>
      <w:rFonts w:ascii="Symbol" w:hAnsi="Symbol" w:cs="Symbol"/>
    </w:rPr>
  </w:style>
  <w:style w:type="character" w:customStyle="1" w:styleId="WW8Num198z4">
    <w:name w:val="WW8Num198z4"/>
    <w:rsid w:val="00475479"/>
    <w:rPr>
      <w:rFonts w:ascii="Courier New" w:hAnsi="Courier New" w:cs="Courier New"/>
    </w:rPr>
  </w:style>
  <w:style w:type="character" w:customStyle="1" w:styleId="WW8Num199z1">
    <w:name w:val="WW8Num199z1"/>
    <w:rsid w:val="00475479"/>
    <w:rPr>
      <w:rFonts w:ascii="Monotype Sorts" w:hAnsi="Monotype Sorts" w:cs="Monotype Sorts"/>
    </w:rPr>
  </w:style>
  <w:style w:type="character" w:customStyle="1" w:styleId="WW8Num199z2">
    <w:name w:val="WW8Num199z2"/>
    <w:rsid w:val="00475479"/>
    <w:rPr>
      <w:rFonts w:ascii="Wingdings" w:hAnsi="Wingdings" w:cs="Wingdings"/>
    </w:rPr>
  </w:style>
  <w:style w:type="character" w:customStyle="1" w:styleId="WW8Num199z3">
    <w:name w:val="WW8Num199z3"/>
    <w:rsid w:val="00475479"/>
    <w:rPr>
      <w:rFonts w:ascii="Symbol" w:hAnsi="Symbol" w:cs="Symbol"/>
    </w:rPr>
  </w:style>
  <w:style w:type="character" w:customStyle="1" w:styleId="WW8Num199z4">
    <w:name w:val="WW8Num199z4"/>
    <w:rsid w:val="00475479"/>
    <w:rPr>
      <w:rFonts w:ascii="Courier New" w:hAnsi="Courier New" w:cs="Courier New"/>
    </w:rPr>
  </w:style>
  <w:style w:type="character" w:customStyle="1" w:styleId="WW8NumSt1z0">
    <w:name w:val="WW8NumSt1z0"/>
    <w:rsid w:val="00475479"/>
    <w:rPr>
      <w:rFonts w:ascii="Monotype Sorts" w:hAnsi="Monotype Sorts" w:cs="Monotype Sorts"/>
    </w:rPr>
  </w:style>
  <w:style w:type="character" w:customStyle="1" w:styleId="WW8NumSt1z1">
    <w:name w:val="WW8NumSt1z1"/>
    <w:rsid w:val="00475479"/>
    <w:rPr>
      <w:rFonts w:ascii="Courier New" w:hAnsi="Courier New" w:cs="Courier New"/>
    </w:rPr>
  </w:style>
  <w:style w:type="character" w:customStyle="1" w:styleId="WW8NumSt1z2">
    <w:name w:val="WW8NumSt1z2"/>
    <w:rsid w:val="00475479"/>
    <w:rPr>
      <w:rFonts w:ascii="Wingdings" w:hAnsi="Wingdings" w:cs="Wingdings"/>
    </w:rPr>
  </w:style>
  <w:style w:type="character" w:customStyle="1" w:styleId="WW8NumSt1z3">
    <w:name w:val="WW8NumSt1z3"/>
    <w:rsid w:val="00475479"/>
    <w:rPr>
      <w:rFonts w:ascii="Symbol" w:hAnsi="Symbol" w:cs="Symbol"/>
    </w:rPr>
  </w:style>
  <w:style w:type="character" w:customStyle="1" w:styleId="WW8NumSt4z0">
    <w:name w:val="WW8NumSt4z0"/>
    <w:rsid w:val="00475479"/>
    <w:rPr>
      <w:rFonts w:ascii="Monotype Sorts" w:hAnsi="Monotype Sorts" w:cs="Monotype Sorts"/>
    </w:rPr>
  </w:style>
  <w:style w:type="character" w:customStyle="1" w:styleId="WW8NumSt4z1">
    <w:name w:val="WW8NumSt4z1"/>
    <w:rsid w:val="00475479"/>
    <w:rPr>
      <w:rFonts w:ascii="Courier New" w:hAnsi="Courier New" w:cs="Courier New"/>
    </w:rPr>
  </w:style>
  <w:style w:type="character" w:customStyle="1" w:styleId="WW8NumSt4z2">
    <w:name w:val="WW8NumSt4z2"/>
    <w:rsid w:val="00475479"/>
    <w:rPr>
      <w:rFonts w:ascii="Wingdings" w:hAnsi="Wingdings" w:cs="Wingdings"/>
    </w:rPr>
  </w:style>
  <w:style w:type="character" w:customStyle="1" w:styleId="WW8NumSt4z3">
    <w:name w:val="WW8NumSt4z3"/>
    <w:rsid w:val="00475479"/>
    <w:rPr>
      <w:rFonts w:ascii="Symbol" w:hAnsi="Symbol" w:cs="Symbol"/>
    </w:rPr>
  </w:style>
  <w:style w:type="character" w:customStyle="1" w:styleId="WW8NumSt5z0">
    <w:name w:val="WW8NumSt5z0"/>
    <w:rsid w:val="00475479"/>
    <w:rPr>
      <w:rFonts w:ascii="Monotype Sorts" w:hAnsi="Monotype Sorts" w:cs="Monotype Sorts"/>
    </w:rPr>
  </w:style>
  <w:style w:type="character" w:customStyle="1" w:styleId="WW8NumSt5z1">
    <w:name w:val="WW8NumSt5z1"/>
    <w:rsid w:val="00475479"/>
    <w:rPr>
      <w:rFonts w:ascii="Courier New" w:hAnsi="Courier New" w:cs="Courier New"/>
    </w:rPr>
  </w:style>
  <w:style w:type="character" w:customStyle="1" w:styleId="WW8NumSt5z2">
    <w:name w:val="WW8NumSt5z2"/>
    <w:rsid w:val="00475479"/>
    <w:rPr>
      <w:rFonts w:ascii="Wingdings" w:hAnsi="Wingdings" w:cs="Wingdings"/>
    </w:rPr>
  </w:style>
  <w:style w:type="character" w:customStyle="1" w:styleId="WW8NumSt5z3">
    <w:name w:val="WW8NumSt5z3"/>
    <w:rsid w:val="00475479"/>
    <w:rPr>
      <w:rFonts w:ascii="Symbol" w:hAnsi="Symbol" w:cs="Symbol"/>
    </w:rPr>
  </w:style>
  <w:style w:type="character" w:customStyle="1" w:styleId="WW8NumSt26z0">
    <w:name w:val="WW8NumSt26z0"/>
    <w:rsid w:val="00475479"/>
    <w:rPr>
      <w:rFonts w:ascii="Symbol" w:hAnsi="Symbol" w:cs="Symbol"/>
    </w:rPr>
  </w:style>
  <w:style w:type="character" w:customStyle="1" w:styleId="WW8NumSt31z0">
    <w:name w:val="WW8NumSt31z0"/>
    <w:rsid w:val="00475479"/>
    <w:rPr>
      <w:rFonts w:ascii="Symbol" w:hAnsi="Symbol" w:cs="Symbol"/>
    </w:rPr>
  </w:style>
  <w:style w:type="character" w:customStyle="1" w:styleId="WW8NumSt81z0">
    <w:name w:val="WW8NumSt81z0"/>
    <w:rsid w:val="00475479"/>
    <w:rPr>
      <w:rFonts w:ascii="Symbol" w:hAnsi="Symbol" w:cs="Symbol"/>
      <w:b w:val="0"/>
      <w:i w:val="0"/>
      <w:sz w:val="26"/>
      <w:u w:val="none"/>
    </w:rPr>
  </w:style>
  <w:style w:type="character" w:customStyle="1" w:styleId="WW8NumSt82z0">
    <w:name w:val="WW8NumSt82z0"/>
    <w:rsid w:val="00475479"/>
    <w:rPr>
      <w:rFonts w:ascii="Symbol" w:hAnsi="Symbol" w:cs="Symbol"/>
    </w:rPr>
  </w:style>
  <w:style w:type="character" w:customStyle="1" w:styleId="WW8NumSt85z0">
    <w:name w:val="WW8NumSt85z0"/>
    <w:rsid w:val="00475479"/>
    <w:rPr>
      <w:rFonts w:ascii="Times New Roman" w:hAnsi="Times New Roman" w:cs="Times New Roman"/>
      <w:b w:val="0"/>
      <w:i w:val="0"/>
      <w:sz w:val="24"/>
      <w:u w:val="none"/>
    </w:rPr>
  </w:style>
  <w:style w:type="character" w:customStyle="1" w:styleId="WW8NumSt93z0">
    <w:name w:val="WW8NumSt93z0"/>
    <w:rsid w:val="00475479"/>
    <w:rPr>
      <w:rFonts w:ascii="Times New Roman" w:hAnsi="Times New Roman" w:cs="Times New Roman"/>
      <w:sz w:val="40"/>
    </w:rPr>
  </w:style>
  <w:style w:type="character" w:customStyle="1" w:styleId="WW8NumSt120z0">
    <w:name w:val="WW8NumSt120z0"/>
    <w:rsid w:val="00475479"/>
    <w:rPr>
      <w:rFonts w:ascii="Symbol" w:hAnsi="Symbol" w:cs="Symbol"/>
    </w:rPr>
  </w:style>
  <w:style w:type="character" w:customStyle="1" w:styleId="WW-Caratterepredefinitoparagrafo">
    <w:name w:val="WW-Carattere predefinito paragrafo"/>
    <w:rsid w:val="00475479"/>
  </w:style>
  <w:style w:type="character" w:customStyle="1" w:styleId="Caratteredellanota">
    <w:name w:val="Carattere della nota"/>
    <w:rsid w:val="00475479"/>
    <w:rPr>
      <w:vertAlign w:val="superscript"/>
    </w:rPr>
  </w:style>
  <w:style w:type="character" w:customStyle="1" w:styleId="WW-Caratteredellanota">
    <w:name w:val="WW-Carattere della nota"/>
    <w:rsid w:val="00475479"/>
    <w:rPr>
      <w:vertAlign w:val="superscript"/>
    </w:rPr>
  </w:style>
  <w:style w:type="character" w:styleId="Collegamentoipertestuale">
    <w:name w:val="Hyperlink"/>
    <w:rsid w:val="00475479"/>
    <w:rPr>
      <w:color w:val="0000FF"/>
      <w:u w:val="single"/>
    </w:rPr>
  </w:style>
  <w:style w:type="character" w:styleId="Collegamentovisitato">
    <w:name w:val="FollowedHyperlink"/>
    <w:rsid w:val="00475479"/>
    <w:rPr>
      <w:color w:val="800080"/>
      <w:u w:val="single"/>
    </w:rPr>
  </w:style>
  <w:style w:type="character" w:customStyle="1" w:styleId="Caratterenotadichiusura">
    <w:name w:val="Carattere nota di chiusura"/>
    <w:rsid w:val="00475479"/>
    <w:rPr>
      <w:vertAlign w:val="superscript"/>
    </w:rPr>
  </w:style>
  <w:style w:type="character" w:customStyle="1" w:styleId="WW-Caratterenotadichiusura">
    <w:name w:val="WW-Carattere nota di chiusura"/>
    <w:rsid w:val="00475479"/>
  </w:style>
  <w:style w:type="character" w:styleId="Rimandonotadichiusura">
    <w:name w:val="endnote reference"/>
    <w:rsid w:val="00475479"/>
    <w:rPr>
      <w:vertAlign w:val="superscript"/>
    </w:rPr>
  </w:style>
  <w:style w:type="paragraph" w:styleId="Titolo">
    <w:name w:val="Title"/>
    <w:basedOn w:val="Normale"/>
    <w:next w:val="Sottotitolo"/>
    <w:link w:val="TitoloCarattere"/>
    <w:qFormat/>
    <w:rsid w:val="00475479"/>
    <w:pPr>
      <w:suppressAutoHyphens/>
      <w:jc w:val="center"/>
    </w:pPr>
    <w:rPr>
      <w:rFonts w:ascii="Arial" w:hAnsi="Arial"/>
      <w:b/>
      <w:sz w:val="22"/>
      <w:szCs w:val="20"/>
      <w:lang w:eastAsia="zh-CN"/>
    </w:rPr>
  </w:style>
  <w:style w:type="character" w:customStyle="1" w:styleId="TitoloCarattere">
    <w:name w:val="Titolo Carattere"/>
    <w:link w:val="Titolo"/>
    <w:rsid w:val="00475479"/>
    <w:rPr>
      <w:rFonts w:ascii="Arial" w:hAnsi="Arial" w:cs="Arial"/>
      <w:b/>
      <w:sz w:val="22"/>
      <w:lang w:eastAsia="zh-CN"/>
    </w:rPr>
  </w:style>
  <w:style w:type="paragraph" w:styleId="Elenco">
    <w:name w:val="List"/>
    <w:basedOn w:val="Corpotesto"/>
    <w:rsid w:val="00475479"/>
    <w:pPr>
      <w:suppressAutoHyphens/>
      <w:spacing w:after="0"/>
      <w:jc w:val="both"/>
    </w:pPr>
    <w:rPr>
      <w:rFonts w:ascii="Garamond" w:hAnsi="Garamond" w:cs="Tahoma"/>
      <w:szCs w:val="20"/>
      <w:lang w:eastAsia="zh-CN"/>
    </w:rPr>
  </w:style>
  <w:style w:type="paragraph" w:styleId="Didascalia">
    <w:name w:val="caption"/>
    <w:basedOn w:val="Normale"/>
    <w:qFormat/>
    <w:rsid w:val="00475479"/>
    <w:pPr>
      <w:suppressLineNumbers/>
      <w:suppressAutoHyphens/>
      <w:spacing w:before="120" w:after="120"/>
    </w:pPr>
    <w:rPr>
      <w:rFonts w:cs="Mangal"/>
      <w:i/>
      <w:iCs/>
      <w:lang w:eastAsia="zh-CN"/>
    </w:rPr>
  </w:style>
  <w:style w:type="paragraph" w:customStyle="1" w:styleId="Indice">
    <w:name w:val="Indice"/>
    <w:basedOn w:val="Normale"/>
    <w:rsid w:val="00475479"/>
    <w:pPr>
      <w:suppressLineNumbers/>
      <w:suppressAutoHyphens/>
    </w:pPr>
    <w:rPr>
      <w:rFonts w:ascii="Garamond" w:hAnsi="Garamond" w:cs="Tahoma"/>
      <w:sz w:val="20"/>
      <w:szCs w:val="20"/>
      <w:lang w:eastAsia="zh-CN"/>
    </w:rPr>
  </w:style>
  <w:style w:type="paragraph" w:customStyle="1" w:styleId="Intestazione1">
    <w:name w:val="Intestazione1"/>
    <w:basedOn w:val="Normale"/>
    <w:next w:val="Corpotesto"/>
    <w:rsid w:val="00475479"/>
    <w:pPr>
      <w:keepNext/>
      <w:suppressAutoHyphens/>
      <w:spacing w:before="240" w:after="120"/>
    </w:pPr>
    <w:rPr>
      <w:rFonts w:ascii="Garamond" w:eastAsia="Andale Sans UI" w:hAnsi="Garamond" w:cs="Tahoma"/>
      <w:sz w:val="28"/>
      <w:szCs w:val="28"/>
      <w:lang w:eastAsia="zh-CN"/>
    </w:rPr>
  </w:style>
  <w:style w:type="paragraph" w:customStyle="1" w:styleId="Dicitura">
    <w:name w:val="Dicitura"/>
    <w:basedOn w:val="Normale"/>
    <w:rsid w:val="00475479"/>
    <w:pPr>
      <w:suppressLineNumbers/>
      <w:suppressAutoHyphens/>
      <w:spacing w:before="120" w:after="120"/>
    </w:pPr>
    <w:rPr>
      <w:rFonts w:ascii="Garamond" w:hAnsi="Garamond" w:cs="Tahoma"/>
      <w:i/>
      <w:iCs/>
      <w:sz w:val="20"/>
      <w:szCs w:val="20"/>
      <w:lang w:eastAsia="zh-CN"/>
    </w:rPr>
  </w:style>
  <w:style w:type="paragraph" w:customStyle="1" w:styleId="WW-Intestazione">
    <w:name w:val="WW-Intestazione"/>
    <w:basedOn w:val="Normale"/>
    <w:next w:val="Corpotesto"/>
    <w:rsid w:val="00475479"/>
    <w:pPr>
      <w:keepNext/>
      <w:suppressAutoHyphens/>
      <w:spacing w:before="240" w:after="120"/>
    </w:pPr>
    <w:rPr>
      <w:rFonts w:ascii="Garamond" w:eastAsia="Andale Sans UI" w:hAnsi="Garamond" w:cs="Tahoma"/>
      <w:sz w:val="28"/>
      <w:szCs w:val="28"/>
      <w:lang w:eastAsia="zh-CN"/>
    </w:rPr>
  </w:style>
  <w:style w:type="paragraph" w:customStyle="1" w:styleId="WW-Dicitura">
    <w:name w:val="WW-Dicitura"/>
    <w:basedOn w:val="Normale"/>
    <w:rsid w:val="00475479"/>
    <w:pPr>
      <w:suppressLineNumbers/>
      <w:suppressAutoHyphens/>
      <w:spacing w:before="120" w:after="120"/>
    </w:pPr>
    <w:rPr>
      <w:rFonts w:ascii="Garamond" w:hAnsi="Garamond" w:cs="Tahoma"/>
      <w:i/>
      <w:iCs/>
      <w:sz w:val="20"/>
      <w:szCs w:val="20"/>
      <w:lang w:eastAsia="zh-CN"/>
    </w:rPr>
  </w:style>
  <w:style w:type="paragraph" w:customStyle="1" w:styleId="WW-Indice">
    <w:name w:val="WW-Indice"/>
    <w:basedOn w:val="Normale"/>
    <w:rsid w:val="00475479"/>
    <w:pPr>
      <w:suppressLineNumbers/>
      <w:suppressAutoHyphens/>
    </w:pPr>
    <w:rPr>
      <w:rFonts w:ascii="Garamond" w:hAnsi="Garamond" w:cs="Tahoma"/>
      <w:sz w:val="20"/>
      <w:szCs w:val="20"/>
      <w:lang w:eastAsia="zh-CN"/>
    </w:rPr>
  </w:style>
  <w:style w:type="paragraph" w:styleId="Testonormale">
    <w:name w:val="Plain Text"/>
    <w:basedOn w:val="Normale"/>
    <w:link w:val="TestonormaleCarattere"/>
    <w:rsid w:val="00475479"/>
    <w:pPr>
      <w:suppressAutoHyphens/>
    </w:pPr>
    <w:rPr>
      <w:rFonts w:ascii="Courier New" w:hAnsi="Courier New"/>
      <w:sz w:val="20"/>
      <w:szCs w:val="20"/>
      <w:lang w:eastAsia="zh-CN"/>
    </w:rPr>
  </w:style>
  <w:style w:type="character" w:customStyle="1" w:styleId="TestonormaleCarattere">
    <w:name w:val="Testo normale Carattere"/>
    <w:link w:val="Testonormale"/>
    <w:rsid w:val="00475479"/>
    <w:rPr>
      <w:rFonts w:ascii="Courier New" w:hAnsi="Courier New" w:cs="Courier New"/>
      <w:lang w:eastAsia="zh-CN"/>
    </w:rPr>
  </w:style>
  <w:style w:type="paragraph" w:customStyle="1" w:styleId="Corpodeltesto31">
    <w:name w:val="Corpo del testo 31"/>
    <w:basedOn w:val="Normale"/>
    <w:rsid w:val="00475479"/>
    <w:pPr>
      <w:widowControl w:val="0"/>
      <w:suppressAutoHyphens/>
    </w:pPr>
    <w:rPr>
      <w:szCs w:val="20"/>
      <w:lang w:eastAsia="zh-CN"/>
    </w:rPr>
  </w:style>
  <w:style w:type="paragraph" w:styleId="Testonotadichiusura">
    <w:name w:val="endnote text"/>
    <w:basedOn w:val="Normale"/>
    <w:link w:val="TestonotadichiusuraCarattere"/>
    <w:rsid w:val="00475479"/>
    <w:pPr>
      <w:suppressAutoHyphens/>
    </w:pPr>
    <w:rPr>
      <w:sz w:val="20"/>
      <w:szCs w:val="20"/>
      <w:lang w:eastAsia="zh-CN"/>
    </w:rPr>
  </w:style>
  <w:style w:type="character" w:customStyle="1" w:styleId="TestonotadichiusuraCarattere">
    <w:name w:val="Testo nota di chiusura Carattere"/>
    <w:link w:val="Testonotadichiusura"/>
    <w:rsid w:val="00475479"/>
    <w:rPr>
      <w:lang w:eastAsia="zh-CN"/>
    </w:rPr>
  </w:style>
  <w:style w:type="paragraph" w:customStyle="1" w:styleId="WW-BodyText3">
    <w:name w:val="WW-Body Text 3"/>
    <w:basedOn w:val="Normale"/>
    <w:rsid w:val="00475479"/>
    <w:pPr>
      <w:suppressAutoHyphens/>
    </w:pPr>
    <w:rPr>
      <w:szCs w:val="20"/>
      <w:lang w:eastAsia="zh-CN"/>
    </w:rPr>
  </w:style>
  <w:style w:type="paragraph" w:customStyle="1" w:styleId="Corpodeltesto21">
    <w:name w:val="Corpo del testo 21"/>
    <w:basedOn w:val="Normale"/>
    <w:rsid w:val="00475479"/>
    <w:pPr>
      <w:widowControl w:val="0"/>
      <w:suppressAutoHyphens/>
      <w:jc w:val="both"/>
    </w:pPr>
    <w:rPr>
      <w:b/>
      <w:szCs w:val="20"/>
      <w:lang w:eastAsia="zh-CN"/>
    </w:rPr>
  </w:style>
  <w:style w:type="paragraph" w:customStyle="1" w:styleId="WW-BodyText2">
    <w:name w:val="WW-Body Text 2"/>
    <w:basedOn w:val="Normale"/>
    <w:rsid w:val="00475479"/>
    <w:pPr>
      <w:suppressAutoHyphens/>
      <w:jc w:val="center"/>
    </w:pPr>
    <w:rPr>
      <w:b/>
      <w:i/>
      <w:sz w:val="20"/>
      <w:szCs w:val="20"/>
      <w:lang w:eastAsia="zh-CN"/>
    </w:rPr>
  </w:style>
  <w:style w:type="paragraph" w:customStyle="1" w:styleId="WW-BodyText21">
    <w:name w:val="WW-Body Text 21"/>
    <w:basedOn w:val="Normale"/>
    <w:rsid w:val="00475479"/>
    <w:pPr>
      <w:suppressAutoHyphens/>
      <w:spacing w:line="360" w:lineRule="auto"/>
      <w:ind w:left="709"/>
      <w:jc w:val="both"/>
    </w:pPr>
    <w:rPr>
      <w:szCs w:val="20"/>
      <w:lang w:eastAsia="zh-CN"/>
    </w:rPr>
  </w:style>
  <w:style w:type="paragraph" w:styleId="Rientrocorpodeltesto">
    <w:name w:val="Body Text Indent"/>
    <w:basedOn w:val="Normale"/>
    <w:link w:val="RientrocorpodeltestoCarattere"/>
    <w:rsid w:val="00475479"/>
    <w:pPr>
      <w:suppressAutoHyphens/>
      <w:spacing w:before="120"/>
      <w:ind w:left="567" w:hanging="283"/>
      <w:jc w:val="both"/>
    </w:pPr>
    <w:rPr>
      <w:szCs w:val="20"/>
      <w:lang w:eastAsia="zh-CN"/>
    </w:rPr>
  </w:style>
  <w:style w:type="character" w:customStyle="1" w:styleId="RientrocorpodeltestoCarattere">
    <w:name w:val="Rientro corpo del testo Carattere"/>
    <w:link w:val="Rientrocorpodeltesto"/>
    <w:rsid w:val="00475479"/>
    <w:rPr>
      <w:sz w:val="24"/>
      <w:lang w:eastAsia="zh-CN"/>
    </w:rPr>
  </w:style>
  <w:style w:type="paragraph" w:customStyle="1" w:styleId="WW-Corpodeltesto2">
    <w:name w:val="WW-Corpo del testo 2"/>
    <w:basedOn w:val="Normale"/>
    <w:rsid w:val="00475479"/>
    <w:pPr>
      <w:tabs>
        <w:tab w:val="left" w:pos="567"/>
        <w:tab w:val="left" w:pos="4111"/>
      </w:tabs>
      <w:suppressAutoHyphens/>
    </w:pPr>
    <w:rPr>
      <w:i/>
      <w:sz w:val="20"/>
      <w:szCs w:val="20"/>
      <w:lang w:eastAsia="zh-CN"/>
    </w:rPr>
  </w:style>
  <w:style w:type="paragraph" w:customStyle="1" w:styleId="WW-Corpodeltesto3">
    <w:name w:val="WW-Corpo del testo 3"/>
    <w:basedOn w:val="Normale"/>
    <w:rsid w:val="00475479"/>
    <w:pPr>
      <w:suppressAutoHyphens/>
      <w:jc w:val="center"/>
    </w:pPr>
    <w:rPr>
      <w:b/>
      <w:sz w:val="18"/>
      <w:szCs w:val="20"/>
      <w:lang w:eastAsia="zh-CN"/>
    </w:rPr>
  </w:style>
  <w:style w:type="paragraph" w:customStyle="1" w:styleId="Contenutotabella">
    <w:name w:val="Contenuto tabella"/>
    <w:basedOn w:val="Corpotesto"/>
    <w:rsid w:val="00475479"/>
    <w:pPr>
      <w:suppressLineNumbers/>
      <w:suppressAutoHyphens/>
      <w:spacing w:after="0"/>
      <w:jc w:val="both"/>
    </w:pPr>
    <w:rPr>
      <w:szCs w:val="20"/>
      <w:lang w:eastAsia="zh-CN"/>
    </w:rPr>
  </w:style>
  <w:style w:type="paragraph" w:customStyle="1" w:styleId="WW-Contenutotabella">
    <w:name w:val="WW-Contenuto tabella"/>
    <w:basedOn w:val="Corpotesto"/>
    <w:rsid w:val="00475479"/>
    <w:pPr>
      <w:suppressLineNumbers/>
      <w:suppressAutoHyphens/>
      <w:spacing w:after="0"/>
      <w:jc w:val="both"/>
    </w:pPr>
    <w:rPr>
      <w:szCs w:val="20"/>
      <w:lang w:eastAsia="zh-CN"/>
    </w:rPr>
  </w:style>
  <w:style w:type="paragraph" w:customStyle="1" w:styleId="Intestazionetabella">
    <w:name w:val="Intestazione tabella"/>
    <w:basedOn w:val="Contenutotabella"/>
    <w:rsid w:val="00475479"/>
    <w:pPr>
      <w:jc w:val="center"/>
    </w:pPr>
    <w:rPr>
      <w:b/>
      <w:bCs/>
      <w:i/>
      <w:iCs/>
    </w:rPr>
  </w:style>
  <w:style w:type="paragraph" w:customStyle="1" w:styleId="WW-Intestazionetabella">
    <w:name w:val="WW-Intestazione tabella"/>
    <w:basedOn w:val="WW-Contenutotabella"/>
    <w:rsid w:val="00475479"/>
    <w:pPr>
      <w:jc w:val="center"/>
    </w:pPr>
    <w:rPr>
      <w:b/>
      <w:bCs/>
      <w:i/>
      <w:iCs/>
    </w:rPr>
  </w:style>
  <w:style w:type="paragraph" w:customStyle="1" w:styleId="Contenutocornice">
    <w:name w:val="Contenuto cornice"/>
    <w:basedOn w:val="Corpotesto"/>
    <w:rsid w:val="00475479"/>
    <w:pPr>
      <w:suppressAutoHyphens/>
      <w:spacing w:after="0"/>
      <w:jc w:val="both"/>
    </w:pPr>
    <w:rPr>
      <w:szCs w:val="20"/>
      <w:lang w:eastAsia="zh-CN"/>
    </w:rPr>
  </w:style>
  <w:style w:type="paragraph" w:customStyle="1" w:styleId="WW-Contenutocornice">
    <w:name w:val="WW-Contenuto cornice"/>
    <w:basedOn w:val="Corpotesto"/>
    <w:rsid w:val="00475479"/>
    <w:pPr>
      <w:suppressAutoHyphens/>
      <w:spacing w:after="0"/>
      <w:jc w:val="both"/>
    </w:pPr>
    <w:rPr>
      <w:szCs w:val="20"/>
      <w:lang w:eastAsia="zh-CN"/>
    </w:rPr>
  </w:style>
  <w:style w:type="paragraph" w:styleId="Corpodeltesto3">
    <w:name w:val="Body Text 3"/>
    <w:basedOn w:val="Normale"/>
    <w:link w:val="Corpodeltesto3Carattere"/>
    <w:rsid w:val="00475479"/>
    <w:pPr>
      <w:jc w:val="center"/>
    </w:pPr>
    <w:rPr>
      <w:b/>
      <w:sz w:val="18"/>
      <w:szCs w:val="20"/>
      <w:lang w:eastAsia="zh-CN"/>
    </w:rPr>
  </w:style>
  <w:style w:type="character" w:customStyle="1" w:styleId="Corpodeltesto3Carattere">
    <w:name w:val="Corpo del testo 3 Carattere"/>
    <w:link w:val="Corpodeltesto3"/>
    <w:rsid w:val="00475479"/>
    <w:rPr>
      <w:b/>
      <w:sz w:val="18"/>
      <w:lang w:eastAsia="zh-CN"/>
    </w:rPr>
  </w:style>
  <w:style w:type="paragraph" w:customStyle="1" w:styleId="Default">
    <w:name w:val="Default"/>
    <w:rsid w:val="00475479"/>
    <w:pPr>
      <w:suppressAutoHyphens/>
      <w:autoSpaceDE w:val="0"/>
    </w:pPr>
    <w:rPr>
      <w:color w:val="000000"/>
      <w:sz w:val="24"/>
      <w:szCs w:val="24"/>
      <w:lang w:eastAsia="zh-CN"/>
    </w:rPr>
  </w:style>
  <w:style w:type="paragraph" w:customStyle="1" w:styleId="Sezione3">
    <w:name w:val="Sezione3"/>
    <w:rsid w:val="00475479"/>
    <w:pPr>
      <w:tabs>
        <w:tab w:val="left" w:pos="1134"/>
      </w:tabs>
      <w:suppressAutoHyphens/>
      <w:spacing w:before="120"/>
    </w:pPr>
    <w:rPr>
      <w:rFonts w:eastAsia="Arial"/>
      <w:b/>
      <w:sz w:val="24"/>
      <w:lang w:eastAsia="zh-CN"/>
    </w:rPr>
  </w:style>
  <w:style w:type="paragraph" w:styleId="Rientrocorpodeltesto3">
    <w:name w:val="Body Text Indent 3"/>
    <w:basedOn w:val="Normale"/>
    <w:link w:val="Rientrocorpodeltesto3Carattere"/>
    <w:rsid w:val="00475479"/>
    <w:pPr>
      <w:suppressAutoHyphens/>
      <w:spacing w:after="120"/>
      <w:ind w:left="567"/>
      <w:jc w:val="both"/>
    </w:pPr>
    <w:rPr>
      <w:rFonts w:ascii="Verdana" w:hAnsi="Verdana"/>
      <w:sz w:val="20"/>
      <w:szCs w:val="20"/>
      <w:lang w:eastAsia="zh-CN"/>
    </w:rPr>
  </w:style>
  <w:style w:type="character" w:customStyle="1" w:styleId="Rientrocorpodeltesto3Carattere">
    <w:name w:val="Rientro corpo del testo 3 Carattere"/>
    <w:link w:val="Rientrocorpodeltesto3"/>
    <w:rsid w:val="00475479"/>
    <w:rPr>
      <w:rFonts w:ascii="Verdana" w:hAnsi="Verdana" w:cs="Verdana"/>
      <w:lang w:eastAsia="zh-CN"/>
    </w:rPr>
  </w:style>
  <w:style w:type="paragraph" w:customStyle="1" w:styleId="western">
    <w:name w:val="western"/>
    <w:basedOn w:val="Normale"/>
    <w:rsid w:val="00475479"/>
    <w:pPr>
      <w:spacing w:before="100"/>
      <w:jc w:val="both"/>
    </w:pPr>
    <w:rPr>
      <w:rFonts w:ascii="Arial Unicode MS" w:eastAsia="Arial Unicode MS" w:hAnsi="Arial Unicode MS" w:cs="Arial Unicode MS"/>
      <w:color w:val="000000"/>
      <w:lang w:eastAsia="zh-CN"/>
    </w:rPr>
  </w:style>
  <w:style w:type="paragraph" w:customStyle="1" w:styleId="Titolotabella">
    <w:name w:val="Titolo tabella"/>
    <w:basedOn w:val="Contenutotabella"/>
    <w:rsid w:val="00475479"/>
    <w:pPr>
      <w:jc w:val="center"/>
    </w:pPr>
    <w:rPr>
      <w:b/>
      <w:bCs/>
    </w:rPr>
  </w:style>
  <w:style w:type="character" w:customStyle="1" w:styleId="WW8Num461ztrue">
    <w:name w:val="WW8Num461ztrue"/>
    <w:rsid w:val="00475479"/>
  </w:style>
  <w:style w:type="character" w:customStyle="1" w:styleId="WW-WW8Num461ztrue">
    <w:name w:val="WW-WW8Num461ztrue"/>
    <w:rsid w:val="00475479"/>
  </w:style>
  <w:style w:type="character" w:customStyle="1" w:styleId="WW-WW8Num461ztrue1">
    <w:name w:val="WW-WW8Num461ztrue1"/>
    <w:rsid w:val="00475479"/>
  </w:style>
  <w:style w:type="character" w:customStyle="1" w:styleId="WW-WW8Num461ztrue2">
    <w:name w:val="WW-WW8Num461ztrue2"/>
    <w:rsid w:val="00475479"/>
  </w:style>
  <w:style w:type="character" w:customStyle="1" w:styleId="WW-WW8Num461ztrue3">
    <w:name w:val="WW-WW8Num461ztrue3"/>
    <w:rsid w:val="00475479"/>
  </w:style>
  <w:style w:type="character" w:customStyle="1" w:styleId="WW-WW8Num461ztrue4">
    <w:name w:val="WW-WW8Num461ztrue4"/>
    <w:rsid w:val="00475479"/>
  </w:style>
  <w:style w:type="character" w:customStyle="1" w:styleId="WW-WW8Num461ztrue5">
    <w:name w:val="WW-WW8Num461ztrue5"/>
    <w:rsid w:val="00475479"/>
  </w:style>
  <w:style w:type="character" w:customStyle="1" w:styleId="WW-WW8Num461ztrue6">
    <w:name w:val="WW-WW8Num461ztrue6"/>
    <w:rsid w:val="00475479"/>
  </w:style>
  <w:style w:type="character" w:customStyle="1" w:styleId="WW8Num462zfalse">
    <w:name w:val="WW8Num462zfalse"/>
    <w:rsid w:val="00475479"/>
  </w:style>
  <w:style w:type="character" w:customStyle="1" w:styleId="WW8Num462ztrue">
    <w:name w:val="WW8Num462ztrue"/>
    <w:rsid w:val="00475479"/>
  </w:style>
  <w:style w:type="character" w:customStyle="1" w:styleId="WW-WW8Num462ztrue">
    <w:name w:val="WW-WW8Num462ztrue"/>
    <w:rsid w:val="00475479"/>
  </w:style>
  <w:style w:type="character" w:customStyle="1" w:styleId="WW-WW8Num462ztrue1">
    <w:name w:val="WW-WW8Num462ztrue1"/>
    <w:rsid w:val="00475479"/>
  </w:style>
  <w:style w:type="character" w:customStyle="1" w:styleId="WW-WW8Num462ztrue2">
    <w:name w:val="WW-WW8Num462ztrue2"/>
    <w:rsid w:val="00475479"/>
  </w:style>
  <w:style w:type="character" w:customStyle="1" w:styleId="WW-WW8Num462ztrue3">
    <w:name w:val="WW-WW8Num462ztrue3"/>
    <w:rsid w:val="00475479"/>
  </w:style>
  <w:style w:type="character" w:customStyle="1" w:styleId="WW-WW8Num462ztrue4">
    <w:name w:val="WW-WW8Num462ztrue4"/>
    <w:rsid w:val="00475479"/>
  </w:style>
  <w:style w:type="character" w:customStyle="1" w:styleId="WW-WW8Num462ztrue5">
    <w:name w:val="WW-WW8Num462ztrue5"/>
    <w:rsid w:val="00475479"/>
  </w:style>
  <w:style w:type="character" w:customStyle="1" w:styleId="WW-WW8Num462ztrue6">
    <w:name w:val="WW-WW8Num462ztrue6"/>
    <w:rsid w:val="00475479"/>
  </w:style>
  <w:style w:type="character" w:customStyle="1" w:styleId="WW8Num464zfalse">
    <w:name w:val="WW8Num464zfalse"/>
    <w:rsid w:val="00475479"/>
  </w:style>
  <w:style w:type="character" w:customStyle="1" w:styleId="WW8Num464ztrue">
    <w:name w:val="WW8Num464ztrue"/>
    <w:rsid w:val="00475479"/>
  </w:style>
  <w:style w:type="character" w:customStyle="1" w:styleId="WW-WW8Num464ztrue">
    <w:name w:val="WW-WW8Num464ztrue"/>
    <w:rsid w:val="00475479"/>
  </w:style>
  <w:style w:type="character" w:customStyle="1" w:styleId="WW-WW8Num464ztrue1">
    <w:name w:val="WW-WW8Num464ztrue1"/>
    <w:rsid w:val="00475479"/>
  </w:style>
  <w:style w:type="character" w:customStyle="1" w:styleId="WW-WW8Num464ztrue2">
    <w:name w:val="WW-WW8Num464ztrue2"/>
    <w:rsid w:val="00475479"/>
  </w:style>
  <w:style w:type="character" w:customStyle="1" w:styleId="WW-WW8Num464ztrue3">
    <w:name w:val="WW-WW8Num464ztrue3"/>
    <w:rsid w:val="00475479"/>
  </w:style>
  <w:style w:type="character" w:customStyle="1" w:styleId="WW-WW8Num464ztrue4">
    <w:name w:val="WW-WW8Num464ztrue4"/>
    <w:rsid w:val="00475479"/>
  </w:style>
  <w:style w:type="character" w:customStyle="1" w:styleId="WW-WW8Num464ztrue5">
    <w:name w:val="WW-WW8Num464ztrue5"/>
    <w:rsid w:val="00475479"/>
  </w:style>
  <w:style w:type="character" w:customStyle="1" w:styleId="WW-WW8Num464ztrue6">
    <w:name w:val="WW-WW8Num464ztrue6"/>
    <w:rsid w:val="00475479"/>
  </w:style>
  <w:style w:type="character" w:customStyle="1" w:styleId="WW8Num465zfalse">
    <w:name w:val="WW8Num465zfalse"/>
    <w:rsid w:val="00475479"/>
  </w:style>
  <w:style w:type="character" w:customStyle="1" w:styleId="WW8Num466zfalse">
    <w:name w:val="WW8Num466zfalse"/>
    <w:rsid w:val="00475479"/>
  </w:style>
  <w:style w:type="character" w:customStyle="1" w:styleId="WW8Num466ztrue">
    <w:name w:val="WW8Num466ztrue"/>
    <w:rsid w:val="00475479"/>
  </w:style>
  <w:style w:type="character" w:customStyle="1" w:styleId="WW-WW8Num466ztrue">
    <w:name w:val="WW-WW8Num466ztrue"/>
    <w:rsid w:val="00475479"/>
  </w:style>
  <w:style w:type="character" w:customStyle="1" w:styleId="WW-WW8Num466ztrue1">
    <w:name w:val="WW-WW8Num466ztrue1"/>
    <w:rsid w:val="00475479"/>
  </w:style>
  <w:style w:type="character" w:customStyle="1" w:styleId="WW-WW8Num466ztrue2">
    <w:name w:val="WW-WW8Num466ztrue2"/>
    <w:rsid w:val="00475479"/>
  </w:style>
  <w:style w:type="character" w:customStyle="1" w:styleId="WW-WW8Num466ztrue3">
    <w:name w:val="WW-WW8Num466ztrue3"/>
    <w:rsid w:val="00475479"/>
  </w:style>
  <w:style w:type="character" w:customStyle="1" w:styleId="WW-WW8Num466ztrue4">
    <w:name w:val="WW-WW8Num466ztrue4"/>
    <w:rsid w:val="00475479"/>
  </w:style>
  <w:style w:type="character" w:customStyle="1" w:styleId="WW-WW8Num466ztrue5">
    <w:name w:val="WW-WW8Num466ztrue5"/>
    <w:rsid w:val="00475479"/>
  </w:style>
  <w:style w:type="character" w:customStyle="1" w:styleId="WW-WW8Num466ztrue6">
    <w:name w:val="WW-WW8Num466ztrue6"/>
    <w:rsid w:val="00475479"/>
  </w:style>
  <w:style w:type="character" w:customStyle="1" w:styleId="WW8Num467zfalse">
    <w:name w:val="WW8Num467zfalse"/>
    <w:rsid w:val="00475479"/>
  </w:style>
  <w:style w:type="character" w:customStyle="1" w:styleId="WW8Num467ztrue">
    <w:name w:val="WW8Num467ztrue"/>
    <w:rsid w:val="00475479"/>
  </w:style>
  <w:style w:type="character" w:customStyle="1" w:styleId="WW-WW8Num467ztrue">
    <w:name w:val="WW-WW8Num467ztrue"/>
    <w:rsid w:val="00475479"/>
  </w:style>
  <w:style w:type="character" w:customStyle="1" w:styleId="WW-WW8Num467ztrue1">
    <w:name w:val="WW-WW8Num467ztrue1"/>
    <w:rsid w:val="00475479"/>
  </w:style>
  <w:style w:type="character" w:customStyle="1" w:styleId="WW-WW8Num467ztrue2">
    <w:name w:val="WW-WW8Num467ztrue2"/>
    <w:rsid w:val="00475479"/>
  </w:style>
  <w:style w:type="character" w:customStyle="1" w:styleId="WW-WW8Num467ztrue3">
    <w:name w:val="WW-WW8Num467ztrue3"/>
    <w:rsid w:val="00475479"/>
  </w:style>
  <w:style w:type="character" w:customStyle="1" w:styleId="WW-WW8Num467ztrue4">
    <w:name w:val="WW-WW8Num467ztrue4"/>
    <w:rsid w:val="00475479"/>
  </w:style>
  <w:style w:type="character" w:customStyle="1" w:styleId="WW-WW8Num467ztrue5">
    <w:name w:val="WW-WW8Num467ztrue5"/>
    <w:rsid w:val="00475479"/>
  </w:style>
  <w:style w:type="character" w:customStyle="1" w:styleId="WW-WW8Num467ztrue6">
    <w:name w:val="WW-WW8Num467ztrue6"/>
    <w:rsid w:val="00475479"/>
  </w:style>
  <w:style w:type="character" w:customStyle="1" w:styleId="WW8Num471zfalse">
    <w:name w:val="WW8Num471zfalse"/>
    <w:rsid w:val="00475479"/>
  </w:style>
  <w:style w:type="character" w:customStyle="1" w:styleId="WW8Num471ztrue">
    <w:name w:val="WW8Num471ztrue"/>
    <w:rsid w:val="00475479"/>
  </w:style>
  <w:style w:type="character" w:customStyle="1" w:styleId="WW-WW8Num471ztrue">
    <w:name w:val="WW-WW8Num471ztrue"/>
    <w:rsid w:val="00475479"/>
  </w:style>
  <w:style w:type="character" w:customStyle="1" w:styleId="WW-WW8Num471ztrue1">
    <w:name w:val="WW-WW8Num471ztrue1"/>
    <w:rsid w:val="00475479"/>
  </w:style>
  <w:style w:type="character" w:customStyle="1" w:styleId="WW-WW8Num471ztrue2">
    <w:name w:val="WW-WW8Num471ztrue2"/>
    <w:rsid w:val="00475479"/>
  </w:style>
  <w:style w:type="character" w:customStyle="1" w:styleId="WW-WW8Num471ztrue3">
    <w:name w:val="WW-WW8Num471ztrue3"/>
    <w:rsid w:val="00475479"/>
  </w:style>
  <w:style w:type="character" w:customStyle="1" w:styleId="WW-WW8Num471ztrue4">
    <w:name w:val="WW-WW8Num471ztrue4"/>
    <w:rsid w:val="00475479"/>
  </w:style>
  <w:style w:type="character" w:customStyle="1" w:styleId="WW-WW8Num471ztrue5">
    <w:name w:val="WW-WW8Num471ztrue5"/>
    <w:rsid w:val="00475479"/>
  </w:style>
  <w:style w:type="character" w:customStyle="1" w:styleId="WW-WW8Num471ztrue6">
    <w:name w:val="WW-WW8Num471ztrue6"/>
    <w:rsid w:val="00475479"/>
  </w:style>
  <w:style w:type="character" w:customStyle="1" w:styleId="WW8Num473z0">
    <w:name w:val="WW8Num473z0"/>
    <w:rsid w:val="00475479"/>
    <w:rPr>
      <w:rFonts w:ascii="Wingdings 2" w:hAnsi="Wingdings 2" w:cs="Times New Roman"/>
      <w:sz w:val="20"/>
    </w:rPr>
  </w:style>
  <w:style w:type="character" w:customStyle="1" w:styleId="WW8Num473z2">
    <w:name w:val="WW8Num473z2"/>
    <w:rsid w:val="00475479"/>
    <w:rPr>
      <w:rFonts w:ascii="Wingdings" w:hAnsi="Wingdings" w:cs="Wingdings"/>
    </w:rPr>
  </w:style>
  <w:style w:type="character" w:customStyle="1" w:styleId="WW8Num473z3">
    <w:name w:val="WW8Num473z3"/>
    <w:rsid w:val="00475479"/>
    <w:rPr>
      <w:rFonts w:ascii="Symbol" w:hAnsi="Symbol" w:cs="Symbol"/>
    </w:rPr>
  </w:style>
  <w:style w:type="character" w:customStyle="1" w:styleId="WW8Num473z4">
    <w:name w:val="WW8Num473z4"/>
    <w:rsid w:val="00475479"/>
    <w:rPr>
      <w:rFonts w:ascii="Courier New" w:hAnsi="Courier New" w:cs="Courier New"/>
    </w:rPr>
  </w:style>
  <w:style w:type="character" w:customStyle="1" w:styleId="WW8Num474zfalse">
    <w:name w:val="WW8Num474zfalse"/>
    <w:rsid w:val="00475479"/>
  </w:style>
  <w:style w:type="character" w:customStyle="1" w:styleId="WW8Num474ztrue">
    <w:name w:val="WW8Num474ztrue"/>
    <w:rsid w:val="00475479"/>
  </w:style>
  <w:style w:type="character" w:customStyle="1" w:styleId="WW-WW8Num474ztrue">
    <w:name w:val="WW-WW8Num474ztrue"/>
    <w:rsid w:val="00475479"/>
  </w:style>
  <w:style w:type="character" w:customStyle="1" w:styleId="WW-WW8Num474ztrue1">
    <w:name w:val="WW-WW8Num474ztrue1"/>
    <w:rsid w:val="00475479"/>
  </w:style>
  <w:style w:type="character" w:customStyle="1" w:styleId="WW-WW8Num474ztrue2">
    <w:name w:val="WW-WW8Num474ztrue2"/>
    <w:rsid w:val="00475479"/>
  </w:style>
  <w:style w:type="character" w:customStyle="1" w:styleId="WW-WW8Num474ztrue3">
    <w:name w:val="WW-WW8Num474ztrue3"/>
    <w:rsid w:val="00475479"/>
  </w:style>
  <w:style w:type="character" w:customStyle="1" w:styleId="WW-WW8Num474ztrue4">
    <w:name w:val="WW-WW8Num474ztrue4"/>
    <w:rsid w:val="00475479"/>
  </w:style>
  <w:style w:type="character" w:customStyle="1" w:styleId="WW-WW8Num474ztrue5">
    <w:name w:val="WW-WW8Num474ztrue5"/>
    <w:rsid w:val="00475479"/>
  </w:style>
  <w:style w:type="character" w:customStyle="1" w:styleId="WW-WW8Num474ztrue6">
    <w:name w:val="WW-WW8Num474ztrue6"/>
    <w:rsid w:val="00475479"/>
  </w:style>
  <w:style w:type="character" w:customStyle="1" w:styleId="WW8Num475z0">
    <w:name w:val="WW8Num475z0"/>
    <w:rsid w:val="00475479"/>
    <w:rPr>
      <w:rFonts w:ascii="Wingdings 2" w:eastAsia="Times New Roman" w:hAnsi="Wingdings 2" w:cs="Times New Roman"/>
    </w:rPr>
  </w:style>
  <w:style w:type="character" w:customStyle="1" w:styleId="WW8Num475z1">
    <w:name w:val="WW8Num475z1"/>
    <w:rsid w:val="00475479"/>
    <w:rPr>
      <w:rFonts w:ascii="Monotype Sorts" w:hAnsi="Monotype Sorts" w:cs="Monotype Sorts"/>
    </w:rPr>
  </w:style>
  <w:style w:type="character" w:customStyle="1" w:styleId="WW8Num475z2">
    <w:name w:val="WW8Num475z2"/>
    <w:rsid w:val="00475479"/>
    <w:rPr>
      <w:rFonts w:ascii="Wingdings" w:hAnsi="Wingdings" w:cs="Wingdings"/>
    </w:rPr>
  </w:style>
  <w:style w:type="character" w:customStyle="1" w:styleId="WW8Num475z3">
    <w:name w:val="WW8Num475z3"/>
    <w:rsid w:val="00475479"/>
    <w:rPr>
      <w:rFonts w:ascii="Symbol" w:hAnsi="Symbol" w:cs="Symbol"/>
    </w:rPr>
  </w:style>
  <w:style w:type="character" w:customStyle="1" w:styleId="WW8Num475z4">
    <w:name w:val="WW8Num475z4"/>
    <w:rsid w:val="00475479"/>
    <w:rPr>
      <w:rFonts w:ascii="Courier New" w:hAnsi="Courier New" w:cs="Courier New"/>
    </w:rPr>
  </w:style>
  <w:style w:type="character" w:customStyle="1" w:styleId="WW8Num476z0">
    <w:name w:val="WW8Num476z0"/>
    <w:rsid w:val="00475479"/>
    <w:rPr>
      <w:rFonts w:ascii="Wingdings" w:hAnsi="Wingdings" w:cs="Wingdings"/>
      <w:color w:val="808080"/>
    </w:rPr>
  </w:style>
  <w:style w:type="character" w:customStyle="1" w:styleId="WW8Num477zfalse">
    <w:name w:val="WW8Num477zfalse"/>
    <w:rsid w:val="00475479"/>
  </w:style>
  <w:style w:type="character" w:customStyle="1" w:styleId="WW8Num477ztrue">
    <w:name w:val="WW8Num477ztrue"/>
    <w:rsid w:val="00475479"/>
  </w:style>
  <w:style w:type="character" w:customStyle="1" w:styleId="WW-WW8Num477ztrue">
    <w:name w:val="WW-WW8Num477ztrue"/>
    <w:rsid w:val="00475479"/>
  </w:style>
  <w:style w:type="character" w:customStyle="1" w:styleId="WW-WW8Num477ztrue1">
    <w:name w:val="WW-WW8Num477ztrue1"/>
    <w:rsid w:val="00475479"/>
  </w:style>
  <w:style w:type="character" w:customStyle="1" w:styleId="WW-WW8Num477ztrue2">
    <w:name w:val="WW-WW8Num477ztrue2"/>
    <w:rsid w:val="00475479"/>
  </w:style>
  <w:style w:type="character" w:customStyle="1" w:styleId="WW-WW8Num477ztrue3">
    <w:name w:val="WW-WW8Num477ztrue3"/>
    <w:rsid w:val="00475479"/>
  </w:style>
  <w:style w:type="character" w:customStyle="1" w:styleId="WW-WW8Num477ztrue4">
    <w:name w:val="WW-WW8Num477ztrue4"/>
    <w:rsid w:val="00475479"/>
  </w:style>
  <w:style w:type="character" w:customStyle="1" w:styleId="WW-WW8Num477ztrue5">
    <w:name w:val="WW-WW8Num477ztrue5"/>
    <w:rsid w:val="00475479"/>
  </w:style>
  <w:style w:type="character" w:customStyle="1" w:styleId="WW-WW8Num477ztrue6">
    <w:name w:val="WW-WW8Num477ztrue6"/>
    <w:rsid w:val="00475479"/>
  </w:style>
  <w:style w:type="character" w:customStyle="1" w:styleId="WW8Num478zfalse">
    <w:name w:val="WW8Num478zfalse"/>
    <w:rsid w:val="00475479"/>
  </w:style>
  <w:style w:type="character" w:customStyle="1" w:styleId="WW8Num479z0">
    <w:name w:val="WW8Num479z0"/>
    <w:rsid w:val="00475479"/>
    <w:rPr>
      <w:rFonts w:ascii="Wingdings" w:eastAsia="Times New Roman" w:hAnsi="Wingdings" w:cs="Times New Roman"/>
    </w:rPr>
  </w:style>
  <w:style w:type="character" w:customStyle="1" w:styleId="WW8Num479z1">
    <w:name w:val="WW8Num479z1"/>
    <w:rsid w:val="00475479"/>
    <w:rPr>
      <w:rFonts w:ascii="Courier New" w:hAnsi="Courier New" w:cs="Courier New"/>
    </w:rPr>
  </w:style>
  <w:style w:type="character" w:customStyle="1" w:styleId="WW8Num479z2">
    <w:name w:val="WW8Num479z2"/>
    <w:rsid w:val="00475479"/>
    <w:rPr>
      <w:rFonts w:ascii="Wingdings" w:hAnsi="Wingdings" w:cs="Wingdings"/>
    </w:rPr>
  </w:style>
  <w:style w:type="character" w:customStyle="1" w:styleId="WW8Num479z3">
    <w:name w:val="WW8Num479z3"/>
    <w:rsid w:val="00475479"/>
    <w:rPr>
      <w:rFonts w:ascii="Symbol" w:hAnsi="Symbol" w:cs="Symbol"/>
    </w:rPr>
  </w:style>
  <w:style w:type="character" w:customStyle="1" w:styleId="WW8NumSt44z0">
    <w:name w:val="WW8NumSt44z0"/>
    <w:rsid w:val="00475479"/>
    <w:rPr>
      <w:rFonts w:ascii="Monotype Sorts" w:hAnsi="Monotype Sorts" w:cs="Monotype Sorts"/>
    </w:rPr>
  </w:style>
  <w:style w:type="character" w:customStyle="1" w:styleId="WW8NumSt44z1">
    <w:name w:val="WW8NumSt44z1"/>
    <w:rsid w:val="00475479"/>
    <w:rPr>
      <w:rFonts w:ascii="Courier New" w:hAnsi="Courier New" w:cs="Courier New"/>
    </w:rPr>
  </w:style>
  <w:style w:type="character" w:customStyle="1" w:styleId="WW8NumSt44z2">
    <w:name w:val="WW8NumSt44z2"/>
    <w:rsid w:val="00475479"/>
    <w:rPr>
      <w:rFonts w:ascii="Wingdings" w:hAnsi="Wingdings" w:cs="Wingdings"/>
    </w:rPr>
  </w:style>
  <w:style w:type="character" w:customStyle="1" w:styleId="WW8NumSt44z3">
    <w:name w:val="WW8NumSt44z3"/>
    <w:rsid w:val="00475479"/>
    <w:rPr>
      <w:rFonts w:ascii="Symbol" w:hAnsi="Symbol" w:cs="Symbol"/>
    </w:rPr>
  </w:style>
  <w:style w:type="character" w:customStyle="1" w:styleId="WW8NumSt67z0">
    <w:name w:val="WW8NumSt67z0"/>
    <w:rsid w:val="00475479"/>
    <w:rPr>
      <w:rFonts w:ascii="Symbol" w:hAnsi="Symbol" w:cs="Symbol"/>
    </w:rPr>
  </w:style>
  <w:style w:type="character" w:customStyle="1" w:styleId="WW8NumSt72z0">
    <w:name w:val="WW8NumSt72z0"/>
    <w:rsid w:val="00475479"/>
    <w:rPr>
      <w:rFonts w:ascii="Symbol" w:hAnsi="Symbol" w:cs="Symbol"/>
    </w:rPr>
  </w:style>
  <w:style w:type="character" w:customStyle="1" w:styleId="WW8NumSt122z0">
    <w:name w:val="WW8NumSt122z0"/>
    <w:rsid w:val="00475479"/>
    <w:rPr>
      <w:rFonts w:ascii="Symbol" w:hAnsi="Symbol" w:cs="Symbol"/>
      <w:b w:val="0"/>
      <w:i w:val="0"/>
      <w:sz w:val="26"/>
      <w:u w:val="none"/>
    </w:rPr>
  </w:style>
  <w:style w:type="character" w:customStyle="1" w:styleId="WW8NumSt123z0">
    <w:name w:val="WW8NumSt123z0"/>
    <w:rsid w:val="00475479"/>
    <w:rPr>
      <w:rFonts w:ascii="Symbol" w:hAnsi="Symbol" w:cs="Symbol"/>
    </w:rPr>
  </w:style>
  <w:style w:type="character" w:customStyle="1" w:styleId="WW8NumSt126z0">
    <w:name w:val="WW8NumSt126z0"/>
    <w:rsid w:val="00475479"/>
    <w:rPr>
      <w:rFonts w:ascii="Times New Roman" w:hAnsi="Times New Roman" w:cs="Times New Roman"/>
      <w:b w:val="0"/>
      <w:i w:val="0"/>
      <w:sz w:val="24"/>
      <w:u w:val="none"/>
    </w:rPr>
  </w:style>
  <w:style w:type="character" w:customStyle="1" w:styleId="WW8NumSt161z0">
    <w:name w:val="WW8NumSt161z0"/>
    <w:rsid w:val="00475479"/>
    <w:rPr>
      <w:rFonts w:ascii="Symbol" w:hAnsi="Symbol" w:cs="Symbol"/>
    </w:rPr>
  </w:style>
  <w:style w:type="character" w:customStyle="1" w:styleId="WW8NumSt314z0">
    <w:name w:val="WW8NumSt314z0"/>
    <w:rsid w:val="00475479"/>
    <w:rPr>
      <w:rFonts w:ascii="Monotype Sorts" w:hAnsi="Monotype Sorts" w:cs="Times New Roman"/>
    </w:rPr>
  </w:style>
  <w:style w:type="character" w:customStyle="1" w:styleId="WW8NumSt314z1">
    <w:name w:val="WW8NumSt314z1"/>
    <w:rsid w:val="00475479"/>
    <w:rPr>
      <w:rFonts w:ascii="Courier New" w:hAnsi="Courier New" w:cs="Courier New"/>
    </w:rPr>
  </w:style>
  <w:style w:type="character" w:customStyle="1" w:styleId="WW8NumSt314z2">
    <w:name w:val="WW8NumSt314z2"/>
    <w:rsid w:val="00475479"/>
    <w:rPr>
      <w:rFonts w:ascii="Wingdings" w:hAnsi="Wingdings" w:cs="Times New Roman"/>
    </w:rPr>
  </w:style>
  <w:style w:type="character" w:customStyle="1" w:styleId="WW8NumSt314z3">
    <w:name w:val="WW8NumSt314z3"/>
    <w:rsid w:val="00475479"/>
    <w:rPr>
      <w:rFonts w:ascii="Symbol" w:hAnsi="Symbol" w:cs="Times New Roman"/>
    </w:rPr>
  </w:style>
  <w:style w:type="character" w:customStyle="1" w:styleId="WW8NumSt315z0">
    <w:name w:val="WW8NumSt315z0"/>
    <w:rsid w:val="00475479"/>
    <w:rPr>
      <w:rFonts w:ascii="Symbol" w:hAnsi="Symbol" w:cs="Times New Roman"/>
      <w:b w:val="0"/>
      <w:i w:val="0"/>
      <w:sz w:val="26"/>
      <w:szCs w:val="26"/>
      <w:u w:val="none"/>
    </w:rPr>
  </w:style>
  <w:style w:type="character" w:customStyle="1" w:styleId="WW8NumSt316z0">
    <w:name w:val="WW8NumSt316z0"/>
    <w:rsid w:val="00475479"/>
    <w:rPr>
      <w:rFonts w:ascii="Times New Roman" w:hAnsi="Times New Roman" w:cs="Times New Roman"/>
      <w:b w:val="0"/>
      <w:i w:val="0"/>
      <w:sz w:val="24"/>
      <w:szCs w:val="24"/>
      <w:u w:val="none"/>
    </w:rPr>
  </w:style>
  <w:style w:type="character" w:customStyle="1" w:styleId="WW8NumSt317z0">
    <w:name w:val="WW8NumSt317z0"/>
    <w:rsid w:val="00475479"/>
    <w:rPr>
      <w:rFonts w:ascii="Times New Roman" w:hAnsi="Times New Roman" w:cs="Times New Roman"/>
      <w:sz w:val="40"/>
      <w:szCs w:val="40"/>
    </w:rPr>
  </w:style>
  <w:style w:type="character" w:customStyle="1" w:styleId="WW8NumSt389z0">
    <w:name w:val="WW8NumSt389z0"/>
    <w:rsid w:val="00475479"/>
    <w:rPr>
      <w:i/>
    </w:rPr>
  </w:style>
  <w:style w:type="character" w:customStyle="1" w:styleId="WW8NumSt392z0">
    <w:name w:val="WW8NumSt392z0"/>
    <w:rsid w:val="00475479"/>
    <w:rPr>
      <w:rFonts w:ascii="Monotype Sorts" w:hAnsi="Monotype Sorts" w:cs="Monotype Sorts"/>
    </w:rPr>
  </w:style>
  <w:style w:type="character" w:customStyle="1" w:styleId="WW8NumSt394z0">
    <w:name w:val="WW8NumSt394z0"/>
    <w:rsid w:val="00475479"/>
    <w:rPr>
      <w:rFonts w:ascii="Monotype Sorts" w:hAnsi="Monotype Sorts" w:cs="Monotype Sorts"/>
    </w:rPr>
  </w:style>
  <w:style w:type="character" w:customStyle="1" w:styleId="WW8NumSt396z0">
    <w:name w:val="WW8NumSt396z0"/>
    <w:rsid w:val="00475479"/>
    <w:rPr>
      <w:rFonts w:ascii="Monotype Sorts" w:hAnsi="Monotype Sorts" w:cs="Monotype Sorts"/>
    </w:rPr>
  </w:style>
  <w:style w:type="character" w:customStyle="1" w:styleId="WW8NumSt398z0">
    <w:name w:val="WW8NumSt398z0"/>
    <w:rsid w:val="00475479"/>
    <w:rPr>
      <w:rFonts w:ascii="Monotype Sorts" w:hAnsi="Monotype Sorts" w:cs="Monotype Sorts"/>
    </w:rPr>
  </w:style>
  <w:style w:type="character" w:customStyle="1" w:styleId="WW8NumSt456z0">
    <w:name w:val="WW8NumSt456z0"/>
    <w:rsid w:val="00475479"/>
    <w:rPr>
      <w:rFonts w:ascii="Wingdings" w:hAnsi="Wingdings" w:cs="Times New Roman"/>
      <w:sz w:val="16"/>
      <w:szCs w:val="16"/>
    </w:rPr>
  </w:style>
  <w:style w:type="character" w:customStyle="1" w:styleId="Definizione">
    <w:name w:val="Definizione"/>
    <w:rsid w:val="00475479"/>
    <w:rPr>
      <w:i/>
    </w:rPr>
  </w:style>
  <w:style w:type="character" w:customStyle="1" w:styleId="CITE">
    <w:name w:val="CITE"/>
    <w:rsid w:val="00475479"/>
    <w:rPr>
      <w:i/>
    </w:rPr>
  </w:style>
  <w:style w:type="character" w:customStyle="1" w:styleId="CODE">
    <w:name w:val="CODE"/>
    <w:rsid w:val="00475479"/>
    <w:rPr>
      <w:rFonts w:ascii="Courier New" w:hAnsi="Courier New" w:cs="Courier New"/>
      <w:sz w:val="20"/>
    </w:rPr>
  </w:style>
  <w:style w:type="character" w:customStyle="1" w:styleId="Tastiera">
    <w:name w:val="Tastiera"/>
    <w:rsid w:val="00475479"/>
    <w:rPr>
      <w:rFonts w:ascii="Courier New" w:hAnsi="Courier New" w:cs="Courier New"/>
      <w:b/>
      <w:sz w:val="20"/>
    </w:rPr>
  </w:style>
  <w:style w:type="character" w:customStyle="1" w:styleId="Esempio">
    <w:name w:val="Esempio"/>
    <w:rsid w:val="00475479"/>
    <w:rPr>
      <w:rFonts w:ascii="Courier New" w:hAnsi="Courier New" w:cs="Courier New"/>
    </w:rPr>
  </w:style>
  <w:style w:type="character" w:customStyle="1" w:styleId="Macchinadascrivere">
    <w:name w:val="Macchina da scrivere"/>
    <w:rsid w:val="00475479"/>
    <w:rPr>
      <w:rFonts w:ascii="Courier New" w:hAnsi="Courier New" w:cs="Courier New"/>
      <w:sz w:val="20"/>
    </w:rPr>
  </w:style>
  <w:style w:type="character" w:customStyle="1" w:styleId="Variabile">
    <w:name w:val="Variabile"/>
    <w:rsid w:val="00475479"/>
    <w:rPr>
      <w:i/>
    </w:rPr>
  </w:style>
  <w:style w:type="character" w:customStyle="1" w:styleId="HTMLMarkup">
    <w:name w:val="HTML Markup"/>
    <w:rsid w:val="00475479"/>
    <w:rPr>
      <w:vanish/>
      <w:color w:val="FF0000"/>
    </w:rPr>
  </w:style>
  <w:style w:type="character" w:customStyle="1" w:styleId="Commento">
    <w:name w:val="Commento"/>
    <w:rsid w:val="00475479"/>
    <w:rPr>
      <w:vanish/>
    </w:rPr>
  </w:style>
  <w:style w:type="character" w:customStyle="1" w:styleId="Punti">
    <w:name w:val="Punti"/>
    <w:rsid w:val="00475479"/>
    <w:rPr>
      <w:rFonts w:ascii="OpenSymbol" w:eastAsia="OpenSymbol" w:hAnsi="OpenSymbol" w:cs="OpenSymbol"/>
    </w:rPr>
  </w:style>
  <w:style w:type="paragraph" w:customStyle="1" w:styleId="Rigadintestazione">
    <w:name w:val="Riga d'intestazione"/>
    <w:basedOn w:val="Normale"/>
    <w:rsid w:val="00475479"/>
    <w:pPr>
      <w:tabs>
        <w:tab w:val="center" w:pos="4819"/>
        <w:tab w:val="right" w:pos="9638"/>
      </w:tabs>
      <w:suppressAutoHyphens/>
    </w:pPr>
    <w:rPr>
      <w:sz w:val="20"/>
      <w:szCs w:val="20"/>
      <w:lang w:eastAsia="zh-CN"/>
    </w:rPr>
  </w:style>
  <w:style w:type="paragraph" w:customStyle="1" w:styleId="Terminedefinizione">
    <w:name w:val="Termine definizione"/>
    <w:basedOn w:val="Normale"/>
    <w:next w:val="Elencodefinizione"/>
    <w:rsid w:val="00475479"/>
    <w:pPr>
      <w:widowControl w:val="0"/>
    </w:pPr>
    <w:rPr>
      <w:szCs w:val="20"/>
      <w:lang w:eastAsia="zh-CN"/>
    </w:rPr>
  </w:style>
  <w:style w:type="paragraph" w:customStyle="1" w:styleId="Elencodefinizione">
    <w:name w:val="Elenco definizione"/>
    <w:basedOn w:val="Normale"/>
    <w:next w:val="Terminedefinizione"/>
    <w:rsid w:val="00475479"/>
    <w:pPr>
      <w:widowControl w:val="0"/>
      <w:ind w:left="360"/>
    </w:pPr>
    <w:rPr>
      <w:szCs w:val="20"/>
      <w:lang w:eastAsia="zh-CN"/>
    </w:rPr>
  </w:style>
  <w:style w:type="paragraph" w:customStyle="1" w:styleId="H1">
    <w:name w:val="H1"/>
    <w:basedOn w:val="Normale"/>
    <w:next w:val="Normale"/>
    <w:rsid w:val="00475479"/>
    <w:pPr>
      <w:keepNext/>
      <w:widowControl w:val="0"/>
      <w:spacing w:before="100" w:after="100"/>
    </w:pPr>
    <w:rPr>
      <w:b/>
      <w:kern w:val="1"/>
      <w:sz w:val="48"/>
      <w:szCs w:val="20"/>
      <w:lang w:eastAsia="zh-CN"/>
    </w:rPr>
  </w:style>
  <w:style w:type="paragraph" w:customStyle="1" w:styleId="H2">
    <w:name w:val="H2"/>
    <w:basedOn w:val="Normale"/>
    <w:next w:val="Normale"/>
    <w:rsid w:val="00475479"/>
    <w:pPr>
      <w:keepNext/>
      <w:widowControl w:val="0"/>
      <w:spacing w:before="100" w:after="100"/>
    </w:pPr>
    <w:rPr>
      <w:b/>
      <w:sz w:val="36"/>
      <w:szCs w:val="20"/>
      <w:lang w:eastAsia="zh-CN"/>
    </w:rPr>
  </w:style>
  <w:style w:type="paragraph" w:customStyle="1" w:styleId="H3">
    <w:name w:val="H3"/>
    <w:basedOn w:val="Normale"/>
    <w:next w:val="Normale"/>
    <w:rsid w:val="00475479"/>
    <w:pPr>
      <w:keepNext/>
      <w:widowControl w:val="0"/>
      <w:spacing w:before="100" w:after="100"/>
    </w:pPr>
    <w:rPr>
      <w:b/>
      <w:sz w:val="28"/>
      <w:szCs w:val="20"/>
      <w:lang w:eastAsia="zh-CN"/>
    </w:rPr>
  </w:style>
  <w:style w:type="paragraph" w:customStyle="1" w:styleId="H4">
    <w:name w:val="H4"/>
    <w:basedOn w:val="Normale"/>
    <w:next w:val="Normale"/>
    <w:rsid w:val="00475479"/>
    <w:pPr>
      <w:keepNext/>
      <w:widowControl w:val="0"/>
      <w:spacing w:before="100" w:after="100"/>
    </w:pPr>
    <w:rPr>
      <w:b/>
      <w:szCs w:val="20"/>
      <w:lang w:eastAsia="zh-CN"/>
    </w:rPr>
  </w:style>
  <w:style w:type="paragraph" w:customStyle="1" w:styleId="H5">
    <w:name w:val="H5"/>
    <w:basedOn w:val="Normale"/>
    <w:next w:val="Normale"/>
    <w:rsid w:val="00475479"/>
    <w:pPr>
      <w:keepNext/>
      <w:widowControl w:val="0"/>
      <w:spacing w:before="100" w:after="100"/>
    </w:pPr>
    <w:rPr>
      <w:b/>
      <w:sz w:val="20"/>
      <w:szCs w:val="20"/>
      <w:lang w:eastAsia="zh-CN"/>
    </w:rPr>
  </w:style>
  <w:style w:type="paragraph" w:customStyle="1" w:styleId="H6">
    <w:name w:val="H6"/>
    <w:basedOn w:val="Normale"/>
    <w:next w:val="Normale"/>
    <w:rsid w:val="00475479"/>
    <w:pPr>
      <w:keepNext/>
      <w:widowControl w:val="0"/>
      <w:spacing w:before="100" w:after="100"/>
    </w:pPr>
    <w:rPr>
      <w:b/>
      <w:sz w:val="16"/>
      <w:szCs w:val="20"/>
      <w:lang w:eastAsia="zh-CN"/>
    </w:rPr>
  </w:style>
  <w:style w:type="paragraph" w:customStyle="1" w:styleId="Indirizzo">
    <w:name w:val="Indirizzo"/>
    <w:basedOn w:val="Normale"/>
    <w:next w:val="Normale"/>
    <w:rsid w:val="00475479"/>
    <w:pPr>
      <w:widowControl w:val="0"/>
    </w:pPr>
    <w:rPr>
      <w:i/>
      <w:szCs w:val="20"/>
      <w:lang w:eastAsia="zh-CN"/>
    </w:rPr>
  </w:style>
  <w:style w:type="paragraph" w:customStyle="1" w:styleId="Blockquote">
    <w:name w:val="Blockquote"/>
    <w:basedOn w:val="Normale"/>
    <w:rsid w:val="00475479"/>
    <w:pPr>
      <w:widowControl w:val="0"/>
      <w:spacing w:before="100" w:after="100"/>
      <w:ind w:left="360" w:right="360"/>
    </w:pPr>
    <w:rPr>
      <w:szCs w:val="20"/>
      <w:lang w:eastAsia="zh-CN"/>
    </w:rPr>
  </w:style>
  <w:style w:type="paragraph" w:customStyle="1" w:styleId="Preformattato">
    <w:name w:val="Preformattato"/>
    <w:basedOn w:val="Normale"/>
    <w:rsid w:val="00475479"/>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lang w:eastAsia="zh-CN"/>
    </w:rPr>
  </w:style>
  <w:style w:type="paragraph" w:customStyle="1" w:styleId="z-BottomofForm">
    <w:name w:val="z-Bottom of Form"/>
    <w:next w:val="Normale"/>
    <w:rsid w:val="00475479"/>
    <w:pPr>
      <w:widowControl w:val="0"/>
      <w:pBdr>
        <w:top w:val="double" w:sz="2" w:space="0" w:color="000000"/>
        <w:left w:val="none" w:sz="0" w:space="0" w:color="000000"/>
        <w:bottom w:val="none" w:sz="0" w:space="0" w:color="000000"/>
        <w:right w:val="none" w:sz="0" w:space="0" w:color="000000"/>
      </w:pBdr>
      <w:suppressAutoHyphens/>
      <w:jc w:val="center"/>
    </w:pPr>
    <w:rPr>
      <w:rFonts w:ascii="Arial" w:hAnsi="Arial" w:cs="Arial"/>
      <w:vanish/>
      <w:sz w:val="16"/>
      <w:lang w:eastAsia="zh-CN"/>
    </w:rPr>
  </w:style>
  <w:style w:type="paragraph" w:customStyle="1" w:styleId="z-TopofForm">
    <w:name w:val="z-Top of Form"/>
    <w:next w:val="Normale"/>
    <w:rsid w:val="00475479"/>
    <w:pPr>
      <w:widowControl w:val="0"/>
      <w:pBdr>
        <w:top w:val="none" w:sz="0" w:space="0" w:color="000000"/>
        <w:left w:val="none" w:sz="0" w:space="0" w:color="000000"/>
        <w:bottom w:val="double" w:sz="2" w:space="0" w:color="000000"/>
        <w:right w:val="none" w:sz="0" w:space="0" w:color="000000"/>
      </w:pBdr>
      <w:suppressAutoHyphens/>
      <w:jc w:val="center"/>
    </w:pPr>
    <w:rPr>
      <w:rFonts w:ascii="Arial" w:hAnsi="Arial" w:cs="Arial"/>
      <w:vanish/>
      <w:sz w:val="16"/>
      <w:lang w:eastAsia="zh-CN"/>
    </w:rPr>
  </w:style>
  <w:style w:type="paragraph" w:customStyle="1" w:styleId="bodytext3">
    <w:name w:val="bodytext3"/>
    <w:basedOn w:val="Normale"/>
    <w:rsid w:val="00475479"/>
    <w:pPr>
      <w:spacing w:before="100" w:after="100"/>
    </w:pPr>
    <w:rPr>
      <w:rFonts w:ascii="Arial Unicode MS" w:eastAsia="Arial Unicode MS" w:hAnsi="Arial Unicode MS" w:cs="Arial Unicode MS"/>
      <w:lang w:eastAsia="zh-CN"/>
    </w:rPr>
  </w:style>
  <w:style w:type="paragraph" w:customStyle="1" w:styleId="bodytext2">
    <w:name w:val="bodytext2"/>
    <w:basedOn w:val="Normale"/>
    <w:rsid w:val="00475479"/>
    <w:pPr>
      <w:spacing w:before="100" w:after="100"/>
    </w:pPr>
    <w:rPr>
      <w:rFonts w:ascii="Arial Unicode MS" w:eastAsia="Arial Unicode MS" w:hAnsi="Arial Unicode MS" w:cs="Arial Unicode MS"/>
      <w:lang w:eastAsia="zh-CN"/>
    </w:rPr>
  </w:style>
  <w:style w:type="character" w:customStyle="1" w:styleId="WW8Num420zfalse">
    <w:name w:val="WW8Num420zfalse"/>
    <w:rsid w:val="00475479"/>
  </w:style>
  <w:style w:type="character" w:customStyle="1" w:styleId="WW8Num421z1">
    <w:name w:val="WW8Num421z1"/>
    <w:rsid w:val="00475479"/>
    <w:rPr>
      <w:rFonts w:ascii="Courier New" w:hAnsi="Courier New" w:cs="Courier New"/>
    </w:rPr>
  </w:style>
  <w:style w:type="character" w:customStyle="1" w:styleId="WW8Num421z2">
    <w:name w:val="WW8Num421z2"/>
    <w:rsid w:val="00475479"/>
    <w:rPr>
      <w:rFonts w:ascii="Wingdings" w:hAnsi="Wingdings" w:cs="Wingdings"/>
    </w:rPr>
  </w:style>
  <w:style w:type="character" w:customStyle="1" w:styleId="WW8Num421z3">
    <w:name w:val="WW8Num421z3"/>
    <w:rsid w:val="00475479"/>
    <w:rPr>
      <w:rFonts w:ascii="Symbol" w:hAnsi="Symbol" w:cs="Symbol"/>
    </w:rPr>
  </w:style>
  <w:style w:type="character" w:customStyle="1" w:styleId="WW8Num423zfalse">
    <w:name w:val="WW8Num423zfalse"/>
    <w:rsid w:val="00475479"/>
  </w:style>
  <w:style w:type="character" w:customStyle="1" w:styleId="WW8Num423ztrue">
    <w:name w:val="WW8Num423ztrue"/>
    <w:rsid w:val="00475479"/>
  </w:style>
  <w:style w:type="character" w:customStyle="1" w:styleId="WW-WW8Num423ztrue">
    <w:name w:val="WW-WW8Num423ztrue"/>
    <w:rsid w:val="00475479"/>
  </w:style>
  <w:style w:type="character" w:customStyle="1" w:styleId="WW-WW8Num423ztrue1">
    <w:name w:val="WW-WW8Num423ztrue1"/>
    <w:rsid w:val="00475479"/>
  </w:style>
  <w:style w:type="character" w:customStyle="1" w:styleId="WW-WW8Num423ztrue2">
    <w:name w:val="WW-WW8Num423ztrue2"/>
    <w:rsid w:val="00475479"/>
  </w:style>
  <w:style w:type="character" w:customStyle="1" w:styleId="WW-WW8Num423ztrue3">
    <w:name w:val="WW-WW8Num423ztrue3"/>
    <w:rsid w:val="00475479"/>
  </w:style>
  <w:style w:type="character" w:customStyle="1" w:styleId="WW-WW8Num423ztrue4">
    <w:name w:val="WW-WW8Num423ztrue4"/>
    <w:rsid w:val="00475479"/>
  </w:style>
  <w:style w:type="character" w:customStyle="1" w:styleId="WW-WW8Num423ztrue5">
    <w:name w:val="WW-WW8Num423ztrue5"/>
    <w:rsid w:val="00475479"/>
  </w:style>
  <w:style w:type="character" w:customStyle="1" w:styleId="WW-WW8Num423ztrue6">
    <w:name w:val="WW-WW8Num423ztrue6"/>
    <w:rsid w:val="00475479"/>
  </w:style>
  <w:style w:type="character" w:customStyle="1" w:styleId="WW8Num424zfalse">
    <w:name w:val="WW8Num424zfalse"/>
    <w:rsid w:val="00475479"/>
  </w:style>
  <w:style w:type="character" w:customStyle="1" w:styleId="WW8Num425z1">
    <w:name w:val="WW8Num425z1"/>
    <w:rsid w:val="00475479"/>
    <w:rPr>
      <w:rFonts w:ascii="Courier New" w:hAnsi="Courier New" w:cs="Courier New"/>
    </w:rPr>
  </w:style>
  <w:style w:type="character" w:customStyle="1" w:styleId="WW8Num425z2">
    <w:name w:val="WW8Num425z2"/>
    <w:rsid w:val="00475479"/>
    <w:rPr>
      <w:rFonts w:ascii="Wingdings" w:hAnsi="Wingdings" w:cs="Wingdings"/>
    </w:rPr>
  </w:style>
  <w:style w:type="character" w:customStyle="1" w:styleId="WW8Num425z3">
    <w:name w:val="WW8Num425z3"/>
    <w:rsid w:val="00475479"/>
    <w:rPr>
      <w:rFonts w:ascii="Symbol" w:hAnsi="Symbol" w:cs="Symbol"/>
    </w:rPr>
  </w:style>
  <w:style w:type="character" w:customStyle="1" w:styleId="WW8Num427zfalse">
    <w:name w:val="WW8Num427zfalse"/>
    <w:rsid w:val="00475479"/>
  </w:style>
  <w:style w:type="character" w:customStyle="1" w:styleId="WW8Num430zfalse">
    <w:name w:val="WW8Num430zfalse"/>
    <w:rsid w:val="00475479"/>
  </w:style>
  <w:style w:type="character" w:customStyle="1" w:styleId="WW8Num430ztrue">
    <w:name w:val="WW8Num430ztrue"/>
    <w:rsid w:val="00475479"/>
  </w:style>
  <w:style w:type="character" w:customStyle="1" w:styleId="WW-WW8Num430ztrue">
    <w:name w:val="WW-WW8Num430ztrue"/>
    <w:rsid w:val="00475479"/>
  </w:style>
  <w:style w:type="character" w:customStyle="1" w:styleId="WW-WW8Num430ztrue1">
    <w:name w:val="WW-WW8Num430ztrue1"/>
    <w:rsid w:val="00475479"/>
  </w:style>
  <w:style w:type="character" w:customStyle="1" w:styleId="WW-WW8Num430ztrue2">
    <w:name w:val="WW-WW8Num430ztrue2"/>
    <w:rsid w:val="00475479"/>
  </w:style>
  <w:style w:type="character" w:customStyle="1" w:styleId="WW-WW8Num430ztrue3">
    <w:name w:val="WW-WW8Num430ztrue3"/>
    <w:rsid w:val="00475479"/>
  </w:style>
  <w:style w:type="character" w:customStyle="1" w:styleId="WW-WW8Num430ztrue4">
    <w:name w:val="WW-WW8Num430ztrue4"/>
    <w:rsid w:val="00475479"/>
  </w:style>
  <w:style w:type="character" w:customStyle="1" w:styleId="WW-WW8Num430ztrue5">
    <w:name w:val="WW-WW8Num430ztrue5"/>
    <w:rsid w:val="00475479"/>
  </w:style>
  <w:style w:type="character" w:customStyle="1" w:styleId="WW-WW8Num430ztrue6">
    <w:name w:val="WW-WW8Num430ztrue6"/>
    <w:rsid w:val="00475479"/>
  </w:style>
  <w:style w:type="character" w:customStyle="1" w:styleId="WW8Num432zfalse">
    <w:name w:val="WW8Num432zfalse"/>
    <w:rsid w:val="00475479"/>
  </w:style>
  <w:style w:type="character" w:customStyle="1" w:styleId="WW8Num434ztrue">
    <w:name w:val="WW8Num434ztrue"/>
    <w:rsid w:val="00475479"/>
  </w:style>
  <w:style w:type="character" w:customStyle="1" w:styleId="WW-WW8Num434ztrue">
    <w:name w:val="WW-WW8Num434ztrue"/>
    <w:rsid w:val="00475479"/>
  </w:style>
  <w:style w:type="character" w:customStyle="1" w:styleId="WW-WW8Num434ztrue1">
    <w:name w:val="WW-WW8Num434ztrue1"/>
    <w:rsid w:val="00475479"/>
  </w:style>
  <w:style w:type="character" w:customStyle="1" w:styleId="WW-WW8Num434ztrue2">
    <w:name w:val="WW-WW8Num434ztrue2"/>
    <w:rsid w:val="00475479"/>
  </w:style>
  <w:style w:type="character" w:customStyle="1" w:styleId="WW-WW8Num434ztrue3">
    <w:name w:val="WW-WW8Num434ztrue3"/>
    <w:rsid w:val="00475479"/>
  </w:style>
  <w:style w:type="character" w:customStyle="1" w:styleId="WW-WW8Num434ztrue4">
    <w:name w:val="WW-WW8Num434ztrue4"/>
    <w:rsid w:val="00475479"/>
  </w:style>
  <w:style w:type="character" w:customStyle="1" w:styleId="WW-WW8Num434ztrue5">
    <w:name w:val="WW-WW8Num434ztrue5"/>
    <w:rsid w:val="00475479"/>
  </w:style>
  <w:style w:type="character" w:customStyle="1" w:styleId="WW-WW8Num434ztrue6">
    <w:name w:val="WW-WW8Num434ztrue6"/>
    <w:rsid w:val="00475479"/>
  </w:style>
  <w:style w:type="character" w:customStyle="1" w:styleId="WW8Num437z1">
    <w:name w:val="WW8Num437z1"/>
    <w:rsid w:val="00475479"/>
    <w:rPr>
      <w:rFonts w:ascii="Courier New" w:hAnsi="Courier New" w:cs="Courier New"/>
    </w:rPr>
  </w:style>
  <w:style w:type="character" w:customStyle="1" w:styleId="WW8Num437z2">
    <w:name w:val="WW8Num437z2"/>
    <w:rsid w:val="00475479"/>
    <w:rPr>
      <w:rFonts w:ascii="Wingdings" w:hAnsi="Wingdings" w:cs="Wingdings"/>
    </w:rPr>
  </w:style>
  <w:style w:type="character" w:customStyle="1" w:styleId="WW8Num437z3">
    <w:name w:val="WW8Num437z3"/>
    <w:rsid w:val="00475479"/>
    <w:rPr>
      <w:rFonts w:ascii="Symbol" w:hAnsi="Symbol" w:cs="Symbol"/>
    </w:rPr>
  </w:style>
  <w:style w:type="character" w:customStyle="1" w:styleId="WW8Num439ztrue">
    <w:name w:val="WW8Num439ztrue"/>
    <w:rsid w:val="00475479"/>
  </w:style>
  <w:style w:type="character" w:customStyle="1" w:styleId="WW-WW8Num439ztrue">
    <w:name w:val="WW-WW8Num439ztrue"/>
    <w:rsid w:val="00475479"/>
  </w:style>
  <w:style w:type="character" w:customStyle="1" w:styleId="WW-WW8Num439ztrue1">
    <w:name w:val="WW-WW8Num439ztrue1"/>
    <w:rsid w:val="00475479"/>
  </w:style>
  <w:style w:type="character" w:customStyle="1" w:styleId="WW-WW8Num439ztrue2">
    <w:name w:val="WW-WW8Num439ztrue2"/>
    <w:rsid w:val="00475479"/>
  </w:style>
  <w:style w:type="character" w:customStyle="1" w:styleId="WW-WW8Num439ztrue3">
    <w:name w:val="WW-WW8Num439ztrue3"/>
    <w:rsid w:val="00475479"/>
  </w:style>
  <w:style w:type="character" w:customStyle="1" w:styleId="WW-WW8Num439ztrue4">
    <w:name w:val="WW-WW8Num439ztrue4"/>
    <w:rsid w:val="00475479"/>
  </w:style>
  <w:style w:type="character" w:customStyle="1" w:styleId="WW-WW8Num439ztrue5">
    <w:name w:val="WW-WW8Num439ztrue5"/>
    <w:rsid w:val="00475479"/>
  </w:style>
  <w:style w:type="character" w:customStyle="1" w:styleId="WW-WW8Num439ztrue6">
    <w:name w:val="WW-WW8Num439ztrue6"/>
    <w:rsid w:val="00475479"/>
  </w:style>
  <w:style w:type="character" w:customStyle="1" w:styleId="WW8Num440zfalse">
    <w:name w:val="WW8Num440zfalse"/>
    <w:rsid w:val="00475479"/>
  </w:style>
  <w:style w:type="character" w:customStyle="1" w:styleId="WW8Num440ztrue">
    <w:name w:val="WW8Num440ztrue"/>
    <w:rsid w:val="00475479"/>
  </w:style>
  <w:style w:type="character" w:customStyle="1" w:styleId="WW-WW8Num440ztrue">
    <w:name w:val="WW-WW8Num440ztrue"/>
    <w:rsid w:val="00475479"/>
  </w:style>
  <w:style w:type="character" w:customStyle="1" w:styleId="WW-WW8Num440ztrue1">
    <w:name w:val="WW-WW8Num440ztrue1"/>
    <w:rsid w:val="00475479"/>
  </w:style>
  <w:style w:type="character" w:customStyle="1" w:styleId="WW-WW8Num440ztrue2">
    <w:name w:val="WW-WW8Num440ztrue2"/>
    <w:rsid w:val="00475479"/>
  </w:style>
  <w:style w:type="character" w:customStyle="1" w:styleId="WW-WW8Num440ztrue3">
    <w:name w:val="WW-WW8Num440ztrue3"/>
    <w:rsid w:val="00475479"/>
  </w:style>
  <w:style w:type="character" w:customStyle="1" w:styleId="WW-WW8Num440ztrue4">
    <w:name w:val="WW-WW8Num440ztrue4"/>
    <w:rsid w:val="00475479"/>
  </w:style>
  <w:style w:type="character" w:customStyle="1" w:styleId="WW-WW8Num440ztrue5">
    <w:name w:val="WW-WW8Num440ztrue5"/>
    <w:rsid w:val="00475479"/>
  </w:style>
  <w:style w:type="character" w:customStyle="1" w:styleId="WW-WW8Num440ztrue6">
    <w:name w:val="WW-WW8Num440ztrue6"/>
    <w:rsid w:val="00475479"/>
  </w:style>
  <w:style w:type="character" w:customStyle="1" w:styleId="WW8Num441zfalse">
    <w:name w:val="WW8Num441zfalse"/>
    <w:rsid w:val="00475479"/>
  </w:style>
  <w:style w:type="character" w:customStyle="1" w:styleId="WW8Num441ztrue">
    <w:name w:val="WW8Num441ztrue"/>
    <w:rsid w:val="00475479"/>
  </w:style>
  <w:style w:type="character" w:customStyle="1" w:styleId="WW-WW8Num441ztrue">
    <w:name w:val="WW-WW8Num441ztrue"/>
    <w:rsid w:val="00475479"/>
  </w:style>
  <w:style w:type="character" w:customStyle="1" w:styleId="WW-WW8Num441ztrue1">
    <w:name w:val="WW-WW8Num441ztrue1"/>
    <w:rsid w:val="00475479"/>
  </w:style>
  <w:style w:type="character" w:customStyle="1" w:styleId="WW-WW8Num441ztrue2">
    <w:name w:val="WW-WW8Num441ztrue2"/>
    <w:rsid w:val="00475479"/>
  </w:style>
  <w:style w:type="character" w:customStyle="1" w:styleId="WW-WW8Num441ztrue3">
    <w:name w:val="WW-WW8Num441ztrue3"/>
    <w:rsid w:val="00475479"/>
  </w:style>
  <w:style w:type="character" w:customStyle="1" w:styleId="WW-WW8Num441ztrue4">
    <w:name w:val="WW-WW8Num441ztrue4"/>
    <w:rsid w:val="00475479"/>
  </w:style>
  <w:style w:type="character" w:customStyle="1" w:styleId="WW-WW8Num441ztrue5">
    <w:name w:val="WW-WW8Num441ztrue5"/>
    <w:rsid w:val="00475479"/>
  </w:style>
  <w:style w:type="character" w:customStyle="1" w:styleId="WW-WW8Num441ztrue6">
    <w:name w:val="WW-WW8Num441ztrue6"/>
    <w:rsid w:val="00475479"/>
  </w:style>
  <w:style w:type="character" w:customStyle="1" w:styleId="WW8Num442zfalse">
    <w:name w:val="WW8Num442zfalse"/>
    <w:rsid w:val="00475479"/>
  </w:style>
  <w:style w:type="character" w:customStyle="1" w:styleId="WW8Num442ztrue">
    <w:name w:val="WW8Num442ztrue"/>
    <w:rsid w:val="00475479"/>
  </w:style>
  <w:style w:type="character" w:customStyle="1" w:styleId="WW-WW8Num442ztrue">
    <w:name w:val="WW-WW8Num442ztrue"/>
    <w:rsid w:val="00475479"/>
  </w:style>
  <w:style w:type="character" w:customStyle="1" w:styleId="WW-WW8Num442ztrue1">
    <w:name w:val="WW-WW8Num442ztrue1"/>
    <w:rsid w:val="00475479"/>
  </w:style>
  <w:style w:type="character" w:customStyle="1" w:styleId="WW-WW8Num442ztrue2">
    <w:name w:val="WW-WW8Num442ztrue2"/>
    <w:rsid w:val="00475479"/>
  </w:style>
  <w:style w:type="character" w:customStyle="1" w:styleId="WW-WW8Num442ztrue3">
    <w:name w:val="WW-WW8Num442ztrue3"/>
    <w:rsid w:val="00475479"/>
  </w:style>
  <w:style w:type="character" w:customStyle="1" w:styleId="WW-WW8Num442ztrue4">
    <w:name w:val="WW-WW8Num442ztrue4"/>
    <w:rsid w:val="00475479"/>
  </w:style>
  <w:style w:type="character" w:customStyle="1" w:styleId="WW-WW8Num442ztrue5">
    <w:name w:val="WW-WW8Num442ztrue5"/>
    <w:rsid w:val="00475479"/>
  </w:style>
  <w:style w:type="character" w:customStyle="1" w:styleId="WW-WW8Num442ztrue6">
    <w:name w:val="WW-WW8Num442ztrue6"/>
    <w:rsid w:val="00475479"/>
  </w:style>
  <w:style w:type="character" w:customStyle="1" w:styleId="WW8Num444zfalse">
    <w:name w:val="WW8Num444zfalse"/>
    <w:rsid w:val="00475479"/>
  </w:style>
  <w:style w:type="character" w:customStyle="1" w:styleId="WW8Num444ztrue">
    <w:name w:val="WW8Num444ztrue"/>
    <w:rsid w:val="00475479"/>
  </w:style>
  <w:style w:type="character" w:customStyle="1" w:styleId="WW-WW8Num444ztrue">
    <w:name w:val="WW-WW8Num444ztrue"/>
    <w:rsid w:val="00475479"/>
  </w:style>
  <w:style w:type="character" w:customStyle="1" w:styleId="WW-WW8Num444ztrue1">
    <w:name w:val="WW-WW8Num444ztrue1"/>
    <w:rsid w:val="00475479"/>
  </w:style>
  <w:style w:type="character" w:customStyle="1" w:styleId="WW-WW8Num444ztrue2">
    <w:name w:val="WW-WW8Num444ztrue2"/>
    <w:rsid w:val="00475479"/>
  </w:style>
  <w:style w:type="character" w:customStyle="1" w:styleId="WW-WW8Num444ztrue3">
    <w:name w:val="WW-WW8Num444ztrue3"/>
    <w:rsid w:val="00475479"/>
  </w:style>
  <w:style w:type="character" w:customStyle="1" w:styleId="WW-WW8Num444ztrue4">
    <w:name w:val="WW-WW8Num444ztrue4"/>
    <w:rsid w:val="00475479"/>
  </w:style>
  <w:style w:type="character" w:customStyle="1" w:styleId="WW-WW8Num444ztrue5">
    <w:name w:val="WW-WW8Num444ztrue5"/>
    <w:rsid w:val="00475479"/>
  </w:style>
  <w:style w:type="character" w:customStyle="1" w:styleId="WW-WW8Num444ztrue6">
    <w:name w:val="WW-WW8Num444ztrue6"/>
    <w:rsid w:val="00475479"/>
  </w:style>
  <w:style w:type="character" w:customStyle="1" w:styleId="WW8Num446zfalse">
    <w:name w:val="WW8Num446zfalse"/>
    <w:rsid w:val="00475479"/>
  </w:style>
  <w:style w:type="character" w:customStyle="1" w:styleId="WW8Num446ztrue">
    <w:name w:val="WW8Num446ztrue"/>
    <w:rsid w:val="00475479"/>
  </w:style>
  <w:style w:type="character" w:customStyle="1" w:styleId="WW-WW8Num446ztrue">
    <w:name w:val="WW-WW8Num446ztrue"/>
    <w:rsid w:val="00475479"/>
  </w:style>
  <w:style w:type="character" w:customStyle="1" w:styleId="WW-WW8Num446ztrue1">
    <w:name w:val="WW-WW8Num446ztrue1"/>
    <w:rsid w:val="00475479"/>
  </w:style>
  <w:style w:type="character" w:customStyle="1" w:styleId="WW-WW8Num446ztrue2">
    <w:name w:val="WW-WW8Num446ztrue2"/>
    <w:rsid w:val="00475479"/>
  </w:style>
  <w:style w:type="character" w:customStyle="1" w:styleId="WW-WW8Num446ztrue3">
    <w:name w:val="WW-WW8Num446ztrue3"/>
    <w:rsid w:val="00475479"/>
  </w:style>
  <w:style w:type="character" w:customStyle="1" w:styleId="WW-WW8Num446ztrue4">
    <w:name w:val="WW-WW8Num446ztrue4"/>
    <w:rsid w:val="00475479"/>
  </w:style>
  <w:style w:type="character" w:customStyle="1" w:styleId="WW-WW8Num446ztrue5">
    <w:name w:val="WW-WW8Num446ztrue5"/>
    <w:rsid w:val="00475479"/>
  </w:style>
  <w:style w:type="character" w:customStyle="1" w:styleId="WW-WW8Num446ztrue6">
    <w:name w:val="WW-WW8Num446ztrue6"/>
    <w:rsid w:val="00475479"/>
  </w:style>
  <w:style w:type="character" w:customStyle="1" w:styleId="WW8Num447z1">
    <w:name w:val="WW8Num447z1"/>
    <w:rsid w:val="00475479"/>
    <w:rPr>
      <w:rFonts w:ascii="Courier New" w:hAnsi="Courier New" w:cs="Courier New"/>
    </w:rPr>
  </w:style>
  <w:style w:type="character" w:customStyle="1" w:styleId="WW8Num447z2">
    <w:name w:val="WW8Num447z2"/>
    <w:rsid w:val="00475479"/>
    <w:rPr>
      <w:rFonts w:ascii="Wingdings" w:hAnsi="Wingdings" w:cs="Wingdings"/>
    </w:rPr>
  </w:style>
  <w:style w:type="character" w:customStyle="1" w:styleId="WW8Num447z3">
    <w:name w:val="WW8Num447z3"/>
    <w:rsid w:val="00475479"/>
    <w:rPr>
      <w:rFonts w:ascii="Symbol" w:hAnsi="Symbol" w:cs="Symbol"/>
    </w:rPr>
  </w:style>
  <w:style w:type="character" w:customStyle="1" w:styleId="WW8Num449zfalse">
    <w:name w:val="WW8Num449zfalse"/>
    <w:rsid w:val="00475479"/>
  </w:style>
  <w:style w:type="character" w:customStyle="1" w:styleId="WW8Num449ztrue">
    <w:name w:val="WW8Num449ztrue"/>
    <w:rsid w:val="00475479"/>
  </w:style>
  <w:style w:type="character" w:customStyle="1" w:styleId="WW-WW8Num449ztrue">
    <w:name w:val="WW-WW8Num449ztrue"/>
    <w:rsid w:val="00475479"/>
  </w:style>
  <w:style w:type="character" w:customStyle="1" w:styleId="WW-WW8Num449ztrue1">
    <w:name w:val="WW-WW8Num449ztrue1"/>
    <w:rsid w:val="00475479"/>
  </w:style>
  <w:style w:type="character" w:customStyle="1" w:styleId="WW-WW8Num449ztrue2">
    <w:name w:val="WW-WW8Num449ztrue2"/>
    <w:rsid w:val="00475479"/>
  </w:style>
  <w:style w:type="character" w:customStyle="1" w:styleId="WW-WW8Num449ztrue3">
    <w:name w:val="WW-WW8Num449ztrue3"/>
    <w:rsid w:val="00475479"/>
  </w:style>
  <w:style w:type="character" w:customStyle="1" w:styleId="WW-WW8Num449ztrue4">
    <w:name w:val="WW-WW8Num449ztrue4"/>
    <w:rsid w:val="00475479"/>
  </w:style>
  <w:style w:type="character" w:customStyle="1" w:styleId="WW-WW8Num449ztrue5">
    <w:name w:val="WW-WW8Num449ztrue5"/>
    <w:rsid w:val="00475479"/>
  </w:style>
  <w:style w:type="character" w:customStyle="1" w:styleId="WW-WW8Num449ztrue6">
    <w:name w:val="WW-WW8Num449ztrue6"/>
    <w:rsid w:val="00475479"/>
  </w:style>
  <w:style w:type="character" w:customStyle="1" w:styleId="WW8Num450ztrue">
    <w:name w:val="WW8Num450ztrue"/>
    <w:rsid w:val="00475479"/>
  </w:style>
  <w:style w:type="character" w:customStyle="1" w:styleId="WW-WW8Num450ztrue">
    <w:name w:val="WW-WW8Num450ztrue"/>
    <w:rsid w:val="00475479"/>
  </w:style>
  <w:style w:type="character" w:customStyle="1" w:styleId="WW-WW8Num450ztrue1">
    <w:name w:val="WW-WW8Num450ztrue1"/>
    <w:rsid w:val="00475479"/>
  </w:style>
  <w:style w:type="character" w:customStyle="1" w:styleId="WW-WW8Num450ztrue2">
    <w:name w:val="WW-WW8Num450ztrue2"/>
    <w:rsid w:val="00475479"/>
  </w:style>
  <w:style w:type="character" w:customStyle="1" w:styleId="WW-WW8Num450ztrue3">
    <w:name w:val="WW-WW8Num450ztrue3"/>
    <w:rsid w:val="00475479"/>
  </w:style>
  <w:style w:type="character" w:customStyle="1" w:styleId="WW-WW8Num450ztrue4">
    <w:name w:val="WW-WW8Num450ztrue4"/>
    <w:rsid w:val="00475479"/>
  </w:style>
  <w:style w:type="character" w:customStyle="1" w:styleId="WW-WW8Num450ztrue5">
    <w:name w:val="WW-WW8Num450ztrue5"/>
    <w:rsid w:val="00475479"/>
  </w:style>
  <w:style w:type="character" w:customStyle="1" w:styleId="WW-WW8Num450ztrue6">
    <w:name w:val="WW-WW8Num450ztrue6"/>
    <w:rsid w:val="00475479"/>
  </w:style>
  <w:style w:type="character" w:customStyle="1" w:styleId="WW8Num451z4">
    <w:name w:val="WW8Num451z4"/>
    <w:rsid w:val="00475479"/>
    <w:rPr>
      <w:rFonts w:ascii="Courier New" w:hAnsi="Courier New" w:cs="Courier New"/>
    </w:rPr>
  </w:style>
  <w:style w:type="character" w:customStyle="1" w:styleId="WW8Num453z1">
    <w:name w:val="WW8Num453z1"/>
    <w:rsid w:val="00475479"/>
    <w:rPr>
      <w:rFonts w:ascii="Courier New" w:hAnsi="Courier New" w:cs="Courier New"/>
    </w:rPr>
  </w:style>
  <w:style w:type="character" w:customStyle="1" w:styleId="WW8Num453z2">
    <w:name w:val="WW8Num453z2"/>
    <w:rsid w:val="00475479"/>
    <w:rPr>
      <w:rFonts w:ascii="Wingdings" w:hAnsi="Wingdings" w:cs="Wingdings"/>
    </w:rPr>
  </w:style>
  <w:style w:type="character" w:customStyle="1" w:styleId="WW8Num453z3">
    <w:name w:val="WW8Num453z3"/>
    <w:rsid w:val="00475479"/>
    <w:rPr>
      <w:rFonts w:ascii="Symbol" w:hAnsi="Symbol" w:cs="Symbol"/>
    </w:rPr>
  </w:style>
  <w:style w:type="character" w:customStyle="1" w:styleId="WW8Num454zfalse">
    <w:name w:val="WW8Num454zfalse"/>
    <w:rsid w:val="00475479"/>
  </w:style>
  <w:style w:type="character" w:customStyle="1" w:styleId="WW8Num454ztrue">
    <w:name w:val="WW8Num454ztrue"/>
    <w:rsid w:val="00475479"/>
  </w:style>
  <w:style w:type="character" w:customStyle="1" w:styleId="WW-WW8Num454ztrue">
    <w:name w:val="WW-WW8Num454ztrue"/>
    <w:rsid w:val="00475479"/>
  </w:style>
  <w:style w:type="character" w:customStyle="1" w:styleId="WW-WW8Num454ztrue1">
    <w:name w:val="WW-WW8Num454ztrue1"/>
    <w:rsid w:val="00475479"/>
  </w:style>
  <w:style w:type="character" w:customStyle="1" w:styleId="WW-WW8Num454ztrue2">
    <w:name w:val="WW-WW8Num454ztrue2"/>
    <w:rsid w:val="00475479"/>
  </w:style>
  <w:style w:type="character" w:customStyle="1" w:styleId="WW-WW8Num454ztrue3">
    <w:name w:val="WW-WW8Num454ztrue3"/>
    <w:rsid w:val="00475479"/>
  </w:style>
  <w:style w:type="character" w:customStyle="1" w:styleId="WW-WW8Num454ztrue4">
    <w:name w:val="WW-WW8Num454ztrue4"/>
    <w:rsid w:val="00475479"/>
  </w:style>
  <w:style w:type="character" w:customStyle="1" w:styleId="WW-WW8Num454ztrue5">
    <w:name w:val="WW-WW8Num454ztrue5"/>
    <w:rsid w:val="00475479"/>
  </w:style>
  <w:style w:type="character" w:customStyle="1" w:styleId="WW-WW8Num454ztrue6">
    <w:name w:val="WW-WW8Num454ztrue6"/>
    <w:rsid w:val="00475479"/>
  </w:style>
  <w:style w:type="character" w:customStyle="1" w:styleId="WW8Num456zfalse">
    <w:name w:val="WW8Num456zfalse"/>
    <w:rsid w:val="00475479"/>
  </w:style>
  <w:style w:type="character" w:customStyle="1" w:styleId="WW8Num457z1">
    <w:name w:val="WW8Num457z1"/>
    <w:rsid w:val="00475479"/>
    <w:rPr>
      <w:rFonts w:ascii="Courier New" w:hAnsi="Courier New" w:cs="Courier New"/>
    </w:rPr>
  </w:style>
  <w:style w:type="character" w:customStyle="1" w:styleId="WW8Num457z2">
    <w:name w:val="WW8Num457z2"/>
    <w:rsid w:val="00475479"/>
    <w:rPr>
      <w:rFonts w:ascii="Wingdings" w:hAnsi="Wingdings" w:cs="Wingdings"/>
    </w:rPr>
  </w:style>
  <w:style w:type="character" w:customStyle="1" w:styleId="WW8Num457z3">
    <w:name w:val="WW8Num457z3"/>
    <w:rsid w:val="00475479"/>
    <w:rPr>
      <w:rFonts w:ascii="Symbol" w:hAnsi="Symbol" w:cs="Symbol"/>
    </w:rPr>
  </w:style>
  <w:style w:type="character" w:customStyle="1" w:styleId="WW8Num458zfalse">
    <w:name w:val="WW8Num458zfalse"/>
    <w:rsid w:val="00475479"/>
  </w:style>
  <w:style w:type="character" w:customStyle="1" w:styleId="WW8Num458ztrue">
    <w:name w:val="WW8Num458ztrue"/>
    <w:rsid w:val="00475479"/>
  </w:style>
  <w:style w:type="character" w:customStyle="1" w:styleId="WW-WW8Num458ztrue">
    <w:name w:val="WW-WW8Num458ztrue"/>
    <w:rsid w:val="00475479"/>
  </w:style>
  <w:style w:type="character" w:customStyle="1" w:styleId="WW-WW8Num458ztrue1">
    <w:name w:val="WW-WW8Num458ztrue1"/>
    <w:rsid w:val="00475479"/>
  </w:style>
  <w:style w:type="character" w:customStyle="1" w:styleId="WW-WW8Num458ztrue2">
    <w:name w:val="WW-WW8Num458ztrue2"/>
    <w:rsid w:val="00475479"/>
  </w:style>
  <w:style w:type="character" w:customStyle="1" w:styleId="WW-WW8Num458ztrue3">
    <w:name w:val="WW-WW8Num458ztrue3"/>
    <w:rsid w:val="00475479"/>
  </w:style>
  <w:style w:type="character" w:customStyle="1" w:styleId="WW-WW8Num458ztrue4">
    <w:name w:val="WW-WW8Num458ztrue4"/>
    <w:rsid w:val="00475479"/>
  </w:style>
  <w:style w:type="character" w:customStyle="1" w:styleId="WW-WW8Num458ztrue5">
    <w:name w:val="WW-WW8Num458ztrue5"/>
    <w:rsid w:val="00475479"/>
  </w:style>
  <w:style w:type="character" w:customStyle="1" w:styleId="WW-WW8Num458ztrue6">
    <w:name w:val="WW-WW8Num458ztrue6"/>
    <w:rsid w:val="00475479"/>
  </w:style>
  <w:style w:type="character" w:customStyle="1" w:styleId="WW8Num459zfalse">
    <w:name w:val="WW8Num459zfalse"/>
    <w:rsid w:val="00475479"/>
  </w:style>
  <w:style w:type="character" w:customStyle="1" w:styleId="WW8Num461zfalse">
    <w:name w:val="WW8Num461zfalse"/>
    <w:rsid w:val="00475479"/>
  </w:style>
  <w:style w:type="character" w:customStyle="1" w:styleId="WW-WW8Num378ztrue4">
    <w:name w:val="WW-WW8Num378ztrue4"/>
    <w:rsid w:val="00475479"/>
  </w:style>
  <w:style w:type="character" w:customStyle="1" w:styleId="WW-WW8Num378ztrue5">
    <w:name w:val="WW-WW8Num378ztrue5"/>
    <w:rsid w:val="00475479"/>
  </w:style>
  <w:style w:type="character" w:customStyle="1" w:styleId="WW-WW8Num378ztrue6">
    <w:name w:val="WW-WW8Num378ztrue6"/>
    <w:rsid w:val="00475479"/>
  </w:style>
  <w:style w:type="character" w:customStyle="1" w:styleId="WW8Num379ztrue">
    <w:name w:val="WW8Num379ztrue"/>
    <w:rsid w:val="00475479"/>
  </w:style>
  <w:style w:type="character" w:customStyle="1" w:styleId="WW-WW8Num379ztrue">
    <w:name w:val="WW-WW8Num379ztrue"/>
    <w:rsid w:val="00475479"/>
  </w:style>
  <w:style w:type="character" w:customStyle="1" w:styleId="WW-WW8Num379ztrue1">
    <w:name w:val="WW-WW8Num379ztrue1"/>
    <w:rsid w:val="00475479"/>
  </w:style>
  <w:style w:type="character" w:customStyle="1" w:styleId="WW-WW8Num379ztrue2">
    <w:name w:val="WW-WW8Num379ztrue2"/>
    <w:rsid w:val="00475479"/>
  </w:style>
  <w:style w:type="character" w:customStyle="1" w:styleId="WW-WW8Num379ztrue3">
    <w:name w:val="WW-WW8Num379ztrue3"/>
    <w:rsid w:val="00475479"/>
  </w:style>
  <w:style w:type="character" w:customStyle="1" w:styleId="WW-WW8Num379ztrue4">
    <w:name w:val="WW-WW8Num379ztrue4"/>
    <w:rsid w:val="00475479"/>
  </w:style>
  <w:style w:type="character" w:customStyle="1" w:styleId="WW-WW8Num379ztrue5">
    <w:name w:val="WW-WW8Num379ztrue5"/>
    <w:rsid w:val="00475479"/>
  </w:style>
  <w:style w:type="character" w:customStyle="1" w:styleId="WW-WW8Num379ztrue6">
    <w:name w:val="WW-WW8Num379ztrue6"/>
    <w:rsid w:val="00475479"/>
  </w:style>
  <w:style w:type="character" w:customStyle="1" w:styleId="WW8Num381zfalse">
    <w:name w:val="WW8Num381zfalse"/>
    <w:rsid w:val="00475479"/>
  </w:style>
  <w:style w:type="character" w:customStyle="1" w:styleId="WW8Num381ztrue">
    <w:name w:val="WW8Num381ztrue"/>
    <w:rsid w:val="00475479"/>
  </w:style>
  <w:style w:type="character" w:customStyle="1" w:styleId="WW-WW8Num381ztrue">
    <w:name w:val="WW-WW8Num381ztrue"/>
    <w:rsid w:val="00475479"/>
  </w:style>
  <w:style w:type="character" w:customStyle="1" w:styleId="WW-WW8Num381ztrue1">
    <w:name w:val="WW-WW8Num381ztrue1"/>
    <w:rsid w:val="00475479"/>
  </w:style>
  <w:style w:type="character" w:customStyle="1" w:styleId="WW-WW8Num381ztrue2">
    <w:name w:val="WW-WW8Num381ztrue2"/>
    <w:rsid w:val="00475479"/>
  </w:style>
  <w:style w:type="character" w:customStyle="1" w:styleId="WW-WW8Num381ztrue3">
    <w:name w:val="WW-WW8Num381ztrue3"/>
    <w:rsid w:val="00475479"/>
  </w:style>
  <w:style w:type="character" w:customStyle="1" w:styleId="WW-WW8Num381ztrue4">
    <w:name w:val="WW-WW8Num381ztrue4"/>
    <w:rsid w:val="00475479"/>
  </w:style>
  <w:style w:type="character" w:customStyle="1" w:styleId="WW-WW8Num381ztrue5">
    <w:name w:val="WW-WW8Num381ztrue5"/>
    <w:rsid w:val="00475479"/>
  </w:style>
  <w:style w:type="character" w:customStyle="1" w:styleId="WW-WW8Num381ztrue6">
    <w:name w:val="WW-WW8Num381ztrue6"/>
    <w:rsid w:val="00475479"/>
  </w:style>
  <w:style w:type="character" w:customStyle="1" w:styleId="WW8Num382zfalse">
    <w:name w:val="WW8Num382zfalse"/>
    <w:rsid w:val="00475479"/>
  </w:style>
  <w:style w:type="character" w:customStyle="1" w:styleId="WW8Num382ztrue">
    <w:name w:val="WW8Num382ztrue"/>
    <w:rsid w:val="00475479"/>
  </w:style>
  <w:style w:type="character" w:customStyle="1" w:styleId="WW-WW8Num382ztrue">
    <w:name w:val="WW-WW8Num382ztrue"/>
    <w:rsid w:val="00475479"/>
  </w:style>
  <w:style w:type="character" w:customStyle="1" w:styleId="WW-WW8Num382ztrue1">
    <w:name w:val="WW-WW8Num382ztrue1"/>
    <w:rsid w:val="00475479"/>
  </w:style>
  <w:style w:type="character" w:customStyle="1" w:styleId="WW-WW8Num382ztrue2">
    <w:name w:val="WW-WW8Num382ztrue2"/>
    <w:rsid w:val="00475479"/>
  </w:style>
  <w:style w:type="character" w:customStyle="1" w:styleId="WW-WW8Num382ztrue3">
    <w:name w:val="WW-WW8Num382ztrue3"/>
    <w:rsid w:val="00475479"/>
  </w:style>
  <w:style w:type="character" w:customStyle="1" w:styleId="WW-WW8Num382ztrue4">
    <w:name w:val="WW-WW8Num382ztrue4"/>
    <w:rsid w:val="00475479"/>
  </w:style>
  <w:style w:type="character" w:customStyle="1" w:styleId="WW-WW8Num382ztrue5">
    <w:name w:val="WW-WW8Num382ztrue5"/>
    <w:rsid w:val="00475479"/>
  </w:style>
  <w:style w:type="character" w:customStyle="1" w:styleId="WW-WW8Num382ztrue6">
    <w:name w:val="WW-WW8Num382ztrue6"/>
    <w:rsid w:val="00475479"/>
  </w:style>
  <w:style w:type="character" w:customStyle="1" w:styleId="WW8Num383zfalse">
    <w:name w:val="WW8Num383zfalse"/>
    <w:rsid w:val="00475479"/>
  </w:style>
  <w:style w:type="character" w:customStyle="1" w:styleId="WW8Num386ztrue">
    <w:name w:val="WW8Num386ztrue"/>
    <w:rsid w:val="00475479"/>
  </w:style>
  <w:style w:type="character" w:customStyle="1" w:styleId="WW-WW8Num386ztrue">
    <w:name w:val="WW-WW8Num386ztrue"/>
    <w:rsid w:val="00475479"/>
  </w:style>
  <w:style w:type="character" w:customStyle="1" w:styleId="WW-WW8Num386ztrue1">
    <w:name w:val="WW-WW8Num386ztrue1"/>
    <w:rsid w:val="00475479"/>
  </w:style>
  <w:style w:type="character" w:customStyle="1" w:styleId="WW-WW8Num386ztrue2">
    <w:name w:val="WW-WW8Num386ztrue2"/>
    <w:rsid w:val="00475479"/>
  </w:style>
  <w:style w:type="character" w:customStyle="1" w:styleId="WW-WW8Num386ztrue3">
    <w:name w:val="WW-WW8Num386ztrue3"/>
    <w:rsid w:val="00475479"/>
  </w:style>
  <w:style w:type="character" w:customStyle="1" w:styleId="WW-WW8Num386ztrue4">
    <w:name w:val="WW-WW8Num386ztrue4"/>
    <w:rsid w:val="00475479"/>
  </w:style>
  <w:style w:type="character" w:customStyle="1" w:styleId="WW-WW8Num386ztrue5">
    <w:name w:val="WW-WW8Num386ztrue5"/>
    <w:rsid w:val="00475479"/>
  </w:style>
  <w:style w:type="character" w:customStyle="1" w:styleId="WW8Num389zfalse">
    <w:name w:val="WW8Num389zfalse"/>
    <w:rsid w:val="00475479"/>
  </w:style>
  <w:style w:type="character" w:customStyle="1" w:styleId="WW8Num389ztrue">
    <w:name w:val="WW8Num389ztrue"/>
    <w:rsid w:val="00475479"/>
  </w:style>
  <w:style w:type="character" w:customStyle="1" w:styleId="WW-WW8Num389ztrue">
    <w:name w:val="WW-WW8Num389ztrue"/>
    <w:rsid w:val="00475479"/>
  </w:style>
  <w:style w:type="character" w:customStyle="1" w:styleId="WW-WW8Num389ztrue1">
    <w:name w:val="WW-WW8Num389ztrue1"/>
    <w:rsid w:val="00475479"/>
  </w:style>
  <w:style w:type="character" w:customStyle="1" w:styleId="WW-WW8Num389ztrue2">
    <w:name w:val="WW-WW8Num389ztrue2"/>
    <w:rsid w:val="00475479"/>
  </w:style>
  <w:style w:type="character" w:customStyle="1" w:styleId="WW-WW8Num389ztrue3">
    <w:name w:val="WW-WW8Num389ztrue3"/>
    <w:rsid w:val="00475479"/>
  </w:style>
  <w:style w:type="character" w:customStyle="1" w:styleId="WW-WW8Num389ztrue4">
    <w:name w:val="WW-WW8Num389ztrue4"/>
    <w:rsid w:val="00475479"/>
  </w:style>
  <w:style w:type="character" w:customStyle="1" w:styleId="WW-WW8Num389ztrue5">
    <w:name w:val="WW-WW8Num389ztrue5"/>
    <w:rsid w:val="00475479"/>
  </w:style>
  <w:style w:type="character" w:customStyle="1" w:styleId="WW-WW8Num389ztrue6">
    <w:name w:val="WW-WW8Num389ztrue6"/>
    <w:rsid w:val="00475479"/>
  </w:style>
  <w:style w:type="character" w:customStyle="1" w:styleId="WW8Num391zfalse">
    <w:name w:val="WW8Num391zfalse"/>
    <w:rsid w:val="00475479"/>
  </w:style>
  <w:style w:type="character" w:customStyle="1" w:styleId="WW8Num391z1">
    <w:name w:val="WW8Num391z1"/>
    <w:rsid w:val="00475479"/>
    <w:rPr>
      <w:rFonts w:ascii="Times New Roman" w:eastAsia="Times New Roman" w:hAnsi="Times New Roman" w:cs="Times New Roman"/>
    </w:rPr>
  </w:style>
  <w:style w:type="character" w:customStyle="1" w:styleId="WW8Num391ztrue">
    <w:name w:val="WW8Num391ztrue"/>
    <w:rsid w:val="00475479"/>
  </w:style>
  <w:style w:type="character" w:customStyle="1" w:styleId="WW-WW8Num391ztrue">
    <w:name w:val="WW-WW8Num391ztrue"/>
    <w:rsid w:val="00475479"/>
  </w:style>
  <w:style w:type="character" w:customStyle="1" w:styleId="WW-WW8Num391ztrue1">
    <w:name w:val="WW-WW8Num391ztrue1"/>
    <w:rsid w:val="00475479"/>
  </w:style>
  <w:style w:type="character" w:customStyle="1" w:styleId="WW-WW8Num391ztrue2">
    <w:name w:val="WW-WW8Num391ztrue2"/>
    <w:rsid w:val="00475479"/>
  </w:style>
  <w:style w:type="character" w:customStyle="1" w:styleId="WW-WW8Num391ztrue3">
    <w:name w:val="WW-WW8Num391ztrue3"/>
    <w:rsid w:val="00475479"/>
  </w:style>
  <w:style w:type="character" w:customStyle="1" w:styleId="WW-WW8Num391ztrue4">
    <w:name w:val="WW-WW8Num391ztrue4"/>
    <w:rsid w:val="00475479"/>
  </w:style>
  <w:style w:type="character" w:customStyle="1" w:styleId="WW-WW8Num391ztrue5">
    <w:name w:val="WW-WW8Num391ztrue5"/>
    <w:rsid w:val="00475479"/>
  </w:style>
  <w:style w:type="character" w:customStyle="1" w:styleId="WW8Num395z1">
    <w:name w:val="WW8Num395z1"/>
    <w:rsid w:val="00475479"/>
    <w:rPr>
      <w:rFonts w:ascii="Courier New" w:hAnsi="Courier New" w:cs="Courier New"/>
    </w:rPr>
  </w:style>
  <w:style w:type="character" w:customStyle="1" w:styleId="WW8Num395z2">
    <w:name w:val="WW8Num395z2"/>
    <w:rsid w:val="00475479"/>
    <w:rPr>
      <w:rFonts w:ascii="Wingdings" w:hAnsi="Wingdings" w:cs="Wingdings"/>
    </w:rPr>
  </w:style>
  <w:style w:type="character" w:customStyle="1" w:styleId="WW8Num395z3">
    <w:name w:val="WW8Num395z3"/>
    <w:rsid w:val="00475479"/>
    <w:rPr>
      <w:rFonts w:ascii="Symbol" w:hAnsi="Symbol" w:cs="Symbol"/>
    </w:rPr>
  </w:style>
  <w:style w:type="character" w:customStyle="1" w:styleId="WW8Num397zfalse">
    <w:name w:val="WW8Num397zfalse"/>
    <w:rsid w:val="00475479"/>
  </w:style>
  <w:style w:type="character" w:customStyle="1" w:styleId="WW8Num397ztrue">
    <w:name w:val="WW8Num397ztrue"/>
    <w:rsid w:val="00475479"/>
  </w:style>
  <w:style w:type="character" w:customStyle="1" w:styleId="WW8Num399zfalse">
    <w:name w:val="WW8Num399zfalse"/>
    <w:rsid w:val="00475479"/>
  </w:style>
  <w:style w:type="character" w:customStyle="1" w:styleId="WW8Num399ztrue">
    <w:name w:val="WW8Num399ztrue"/>
    <w:rsid w:val="00475479"/>
  </w:style>
  <w:style w:type="character" w:customStyle="1" w:styleId="WW-WW8Num399ztrue">
    <w:name w:val="WW-WW8Num399ztrue"/>
    <w:rsid w:val="00475479"/>
  </w:style>
  <w:style w:type="character" w:customStyle="1" w:styleId="WW-WW8Num399ztrue1">
    <w:name w:val="WW-WW8Num399ztrue1"/>
    <w:rsid w:val="00475479"/>
  </w:style>
  <w:style w:type="character" w:customStyle="1" w:styleId="WW-WW8Num399ztrue2">
    <w:name w:val="WW-WW8Num399ztrue2"/>
    <w:rsid w:val="00475479"/>
  </w:style>
  <w:style w:type="character" w:customStyle="1" w:styleId="WW-WW8Num399ztrue3">
    <w:name w:val="WW-WW8Num399ztrue3"/>
    <w:rsid w:val="00475479"/>
  </w:style>
  <w:style w:type="character" w:customStyle="1" w:styleId="WW-WW8Num399ztrue4">
    <w:name w:val="WW-WW8Num399ztrue4"/>
    <w:rsid w:val="00475479"/>
  </w:style>
  <w:style w:type="character" w:customStyle="1" w:styleId="WW-WW8Num399ztrue5">
    <w:name w:val="WW-WW8Num399ztrue5"/>
    <w:rsid w:val="00475479"/>
  </w:style>
  <w:style w:type="character" w:customStyle="1" w:styleId="WW-WW8Num399ztrue6">
    <w:name w:val="WW-WW8Num399ztrue6"/>
    <w:rsid w:val="00475479"/>
  </w:style>
  <w:style w:type="character" w:customStyle="1" w:styleId="WW8Num400zfalse">
    <w:name w:val="WW8Num400zfalse"/>
    <w:rsid w:val="00475479"/>
  </w:style>
  <w:style w:type="character" w:customStyle="1" w:styleId="WW8Num400ztrue">
    <w:name w:val="WW8Num400ztrue"/>
    <w:rsid w:val="00475479"/>
  </w:style>
  <w:style w:type="character" w:customStyle="1" w:styleId="WW-WW8Num400ztrue">
    <w:name w:val="WW-WW8Num400ztrue"/>
    <w:rsid w:val="00475479"/>
  </w:style>
  <w:style w:type="character" w:customStyle="1" w:styleId="WW-WW8Num400ztrue1">
    <w:name w:val="WW-WW8Num400ztrue1"/>
    <w:rsid w:val="00475479"/>
  </w:style>
  <w:style w:type="character" w:customStyle="1" w:styleId="WW-WW8Num400ztrue2">
    <w:name w:val="WW-WW8Num400ztrue2"/>
    <w:rsid w:val="00475479"/>
  </w:style>
  <w:style w:type="character" w:customStyle="1" w:styleId="WW-WW8Num400ztrue3">
    <w:name w:val="WW-WW8Num400ztrue3"/>
    <w:rsid w:val="00475479"/>
  </w:style>
  <w:style w:type="character" w:customStyle="1" w:styleId="WW-WW8Num400ztrue4">
    <w:name w:val="WW-WW8Num400ztrue4"/>
    <w:rsid w:val="00475479"/>
  </w:style>
  <w:style w:type="character" w:customStyle="1" w:styleId="WW-WW8Num400ztrue5">
    <w:name w:val="WW-WW8Num400ztrue5"/>
    <w:rsid w:val="00475479"/>
  </w:style>
  <w:style w:type="character" w:customStyle="1" w:styleId="WW-WW8Num400ztrue6">
    <w:name w:val="WW-WW8Num400ztrue6"/>
    <w:rsid w:val="00475479"/>
  </w:style>
  <w:style w:type="character" w:customStyle="1" w:styleId="WW8Num401z1">
    <w:name w:val="WW8Num401z1"/>
    <w:rsid w:val="00475479"/>
    <w:rPr>
      <w:rFonts w:ascii="Courier New" w:hAnsi="Courier New" w:cs="Courier New"/>
    </w:rPr>
  </w:style>
  <w:style w:type="character" w:customStyle="1" w:styleId="WW8Num401z2">
    <w:name w:val="WW8Num401z2"/>
    <w:rsid w:val="00475479"/>
    <w:rPr>
      <w:rFonts w:ascii="Wingdings" w:hAnsi="Wingdings" w:cs="Wingdings"/>
    </w:rPr>
  </w:style>
  <w:style w:type="character" w:customStyle="1" w:styleId="WW8Num401z3">
    <w:name w:val="WW8Num401z3"/>
    <w:rsid w:val="00475479"/>
    <w:rPr>
      <w:rFonts w:ascii="Symbol" w:hAnsi="Symbol" w:cs="Symbol"/>
    </w:rPr>
  </w:style>
  <w:style w:type="character" w:customStyle="1" w:styleId="WW8Num402zfalse">
    <w:name w:val="WW8Num402zfalse"/>
    <w:rsid w:val="00475479"/>
  </w:style>
  <w:style w:type="character" w:customStyle="1" w:styleId="WW8Num405zfalse">
    <w:name w:val="WW8Num405zfalse"/>
    <w:rsid w:val="00475479"/>
  </w:style>
  <w:style w:type="character" w:customStyle="1" w:styleId="WW8Num405ztrue">
    <w:name w:val="WW8Num405ztrue"/>
    <w:rsid w:val="00475479"/>
  </w:style>
  <w:style w:type="character" w:customStyle="1" w:styleId="WW-WW8Num405ztrue">
    <w:name w:val="WW-WW8Num405ztrue"/>
    <w:rsid w:val="00475479"/>
  </w:style>
  <w:style w:type="character" w:customStyle="1" w:styleId="WW-WW8Num405ztrue1">
    <w:name w:val="WW-WW8Num405ztrue1"/>
    <w:rsid w:val="00475479"/>
  </w:style>
  <w:style w:type="character" w:customStyle="1" w:styleId="WW-WW8Num405ztrue2">
    <w:name w:val="WW-WW8Num405ztrue2"/>
    <w:rsid w:val="00475479"/>
  </w:style>
  <w:style w:type="character" w:customStyle="1" w:styleId="WW-WW8Num405ztrue3">
    <w:name w:val="WW-WW8Num405ztrue3"/>
    <w:rsid w:val="00475479"/>
  </w:style>
  <w:style w:type="character" w:customStyle="1" w:styleId="WW-WW8Num405ztrue4">
    <w:name w:val="WW-WW8Num405ztrue4"/>
    <w:rsid w:val="00475479"/>
  </w:style>
  <w:style w:type="character" w:customStyle="1" w:styleId="WW-WW8Num405ztrue5">
    <w:name w:val="WW-WW8Num405ztrue5"/>
    <w:rsid w:val="00475479"/>
  </w:style>
  <w:style w:type="character" w:customStyle="1" w:styleId="WW-WW8Num405ztrue6">
    <w:name w:val="WW-WW8Num405ztrue6"/>
    <w:rsid w:val="00475479"/>
  </w:style>
  <w:style w:type="character" w:customStyle="1" w:styleId="WW8Num406ztrue">
    <w:name w:val="WW8Num406ztrue"/>
    <w:rsid w:val="00475479"/>
  </w:style>
  <w:style w:type="character" w:customStyle="1" w:styleId="WW-WW8Num406ztrue">
    <w:name w:val="WW-WW8Num406ztrue"/>
    <w:rsid w:val="00475479"/>
  </w:style>
  <w:style w:type="character" w:customStyle="1" w:styleId="WW-WW8Num406ztrue1">
    <w:name w:val="WW-WW8Num406ztrue1"/>
    <w:rsid w:val="00475479"/>
  </w:style>
  <w:style w:type="character" w:customStyle="1" w:styleId="WW-WW8Num406ztrue2">
    <w:name w:val="WW-WW8Num406ztrue2"/>
    <w:rsid w:val="00475479"/>
  </w:style>
  <w:style w:type="character" w:customStyle="1" w:styleId="WW-WW8Num406ztrue3">
    <w:name w:val="WW-WW8Num406ztrue3"/>
    <w:rsid w:val="00475479"/>
  </w:style>
  <w:style w:type="character" w:customStyle="1" w:styleId="WW-WW8Num406ztrue4">
    <w:name w:val="WW-WW8Num406ztrue4"/>
    <w:rsid w:val="00475479"/>
  </w:style>
  <w:style w:type="character" w:customStyle="1" w:styleId="WW-WW8Num406ztrue5">
    <w:name w:val="WW-WW8Num406ztrue5"/>
    <w:rsid w:val="00475479"/>
  </w:style>
  <w:style w:type="character" w:customStyle="1" w:styleId="WW-WW8Num406ztrue6">
    <w:name w:val="WW-WW8Num406ztrue6"/>
    <w:rsid w:val="00475479"/>
  </w:style>
  <w:style w:type="character" w:customStyle="1" w:styleId="WW8Num407zfalse">
    <w:name w:val="WW8Num407zfalse"/>
    <w:rsid w:val="00475479"/>
  </w:style>
  <w:style w:type="character" w:customStyle="1" w:styleId="WW8Num407z2">
    <w:name w:val="WW8Num407z2"/>
    <w:rsid w:val="00475479"/>
    <w:rPr>
      <w:rFonts w:ascii="Wingdings" w:hAnsi="Wingdings" w:cs="Wingdings"/>
    </w:rPr>
  </w:style>
  <w:style w:type="character" w:customStyle="1" w:styleId="WW8Num408zfalse">
    <w:name w:val="WW8Num408zfalse"/>
    <w:rsid w:val="00475479"/>
  </w:style>
  <w:style w:type="character" w:customStyle="1" w:styleId="WW8Num409z1">
    <w:name w:val="WW8Num409z1"/>
    <w:rsid w:val="00475479"/>
    <w:rPr>
      <w:rFonts w:ascii="Courier New" w:hAnsi="Courier New" w:cs="Courier New"/>
    </w:rPr>
  </w:style>
  <w:style w:type="character" w:customStyle="1" w:styleId="WW8Num409z2">
    <w:name w:val="WW8Num409z2"/>
    <w:rsid w:val="00475479"/>
    <w:rPr>
      <w:rFonts w:ascii="Wingdings" w:hAnsi="Wingdings" w:cs="Wingdings"/>
    </w:rPr>
  </w:style>
  <w:style w:type="character" w:customStyle="1" w:styleId="WW8Num409z3">
    <w:name w:val="WW8Num409z3"/>
    <w:rsid w:val="00475479"/>
    <w:rPr>
      <w:rFonts w:ascii="Symbol" w:hAnsi="Symbol" w:cs="Symbol"/>
    </w:rPr>
  </w:style>
  <w:style w:type="character" w:customStyle="1" w:styleId="WW8Num410z1">
    <w:name w:val="WW8Num410z1"/>
    <w:rsid w:val="00475479"/>
    <w:rPr>
      <w:rFonts w:ascii="Courier New" w:hAnsi="Courier New" w:cs="Courier New"/>
    </w:rPr>
  </w:style>
  <w:style w:type="character" w:customStyle="1" w:styleId="WW8Num410z3">
    <w:name w:val="WW8Num410z3"/>
    <w:rsid w:val="00475479"/>
    <w:rPr>
      <w:rFonts w:ascii="Symbol" w:hAnsi="Symbol" w:cs="Symbol"/>
    </w:rPr>
  </w:style>
  <w:style w:type="character" w:customStyle="1" w:styleId="WW8Num411zfalse">
    <w:name w:val="WW8Num411zfalse"/>
    <w:rsid w:val="00475479"/>
  </w:style>
  <w:style w:type="character" w:customStyle="1" w:styleId="WW8Num411ztrue">
    <w:name w:val="WW8Num411ztrue"/>
    <w:rsid w:val="00475479"/>
  </w:style>
  <w:style w:type="character" w:customStyle="1" w:styleId="WW-WW8Num411ztrue">
    <w:name w:val="WW-WW8Num411ztrue"/>
    <w:rsid w:val="00475479"/>
  </w:style>
  <w:style w:type="character" w:customStyle="1" w:styleId="WW-WW8Num411ztrue1">
    <w:name w:val="WW-WW8Num411ztrue1"/>
    <w:rsid w:val="00475479"/>
  </w:style>
  <w:style w:type="character" w:customStyle="1" w:styleId="WW-WW8Num411ztrue2">
    <w:name w:val="WW-WW8Num411ztrue2"/>
    <w:rsid w:val="00475479"/>
  </w:style>
  <w:style w:type="character" w:customStyle="1" w:styleId="WW-WW8Num411ztrue3">
    <w:name w:val="WW-WW8Num411ztrue3"/>
    <w:rsid w:val="00475479"/>
  </w:style>
  <w:style w:type="character" w:customStyle="1" w:styleId="WW-WW8Num411ztrue4">
    <w:name w:val="WW-WW8Num411ztrue4"/>
    <w:rsid w:val="00475479"/>
  </w:style>
  <w:style w:type="character" w:customStyle="1" w:styleId="WW-WW8Num411ztrue5">
    <w:name w:val="WW-WW8Num411ztrue5"/>
    <w:rsid w:val="00475479"/>
  </w:style>
  <w:style w:type="character" w:customStyle="1" w:styleId="WW-WW8Num411ztrue6">
    <w:name w:val="WW-WW8Num411ztrue6"/>
    <w:rsid w:val="00475479"/>
  </w:style>
  <w:style w:type="character" w:customStyle="1" w:styleId="WW8Num412zfalse">
    <w:name w:val="WW8Num412zfalse"/>
    <w:rsid w:val="00475479"/>
  </w:style>
  <w:style w:type="character" w:customStyle="1" w:styleId="WW8Num413zfalse">
    <w:name w:val="WW8Num413zfalse"/>
    <w:rsid w:val="00475479"/>
  </w:style>
  <w:style w:type="character" w:customStyle="1" w:styleId="WW8Num414zfalse">
    <w:name w:val="WW8Num414zfalse"/>
    <w:rsid w:val="00475479"/>
  </w:style>
  <w:style w:type="character" w:customStyle="1" w:styleId="WW8Num414ztrue">
    <w:name w:val="WW8Num414ztrue"/>
    <w:rsid w:val="00475479"/>
  </w:style>
  <w:style w:type="character" w:customStyle="1" w:styleId="WW-WW8Num414ztrue">
    <w:name w:val="WW-WW8Num414ztrue"/>
    <w:rsid w:val="00475479"/>
  </w:style>
  <w:style w:type="character" w:customStyle="1" w:styleId="WW-WW8Num414ztrue1">
    <w:name w:val="WW-WW8Num414ztrue1"/>
    <w:rsid w:val="00475479"/>
  </w:style>
  <w:style w:type="character" w:customStyle="1" w:styleId="WW-WW8Num414ztrue2">
    <w:name w:val="WW-WW8Num414ztrue2"/>
    <w:rsid w:val="00475479"/>
  </w:style>
  <w:style w:type="character" w:customStyle="1" w:styleId="WW-WW8Num414ztrue3">
    <w:name w:val="WW-WW8Num414ztrue3"/>
    <w:rsid w:val="00475479"/>
  </w:style>
  <w:style w:type="character" w:customStyle="1" w:styleId="WW-WW8Num414ztrue4">
    <w:name w:val="WW-WW8Num414ztrue4"/>
    <w:rsid w:val="00475479"/>
  </w:style>
  <w:style w:type="character" w:customStyle="1" w:styleId="WW-WW8Num414ztrue5">
    <w:name w:val="WW-WW8Num414ztrue5"/>
    <w:rsid w:val="00475479"/>
  </w:style>
  <w:style w:type="character" w:customStyle="1" w:styleId="WW-WW8Num414ztrue6">
    <w:name w:val="WW-WW8Num414ztrue6"/>
    <w:rsid w:val="00475479"/>
  </w:style>
  <w:style w:type="character" w:customStyle="1" w:styleId="WW8Num416zfalse">
    <w:name w:val="WW8Num416zfalse"/>
    <w:rsid w:val="00475479"/>
  </w:style>
  <w:style w:type="character" w:customStyle="1" w:styleId="WW8Num417z1">
    <w:name w:val="WW8Num417z1"/>
    <w:rsid w:val="00475479"/>
    <w:rPr>
      <w:rFonts w:ascii="Courier New" w:hAnsi="Courier New" w:cs="Courier New"/>
    </w:rPr>
  </w:style>
  <w:style w:type="character" w:customStyle="1" w:styleId="WW8Num417z2">
    <w:name w:val="WW8Num417z2"/>
    <w:rsid w:val="00475479"/>
    <w:rPr>
      <w:rFonts w:ascii="Wingdings" w:hAnsi="Wingdings" w:cs="Wingdings"/>
    </w:rPr>
  </w:style>
  <w:style w:type="character" w:customStyle="1" w:styleId="WW8Num417z3">
    <w:name w:val="WW8Num417z3"/>
    <w:rsid w:val="00475479"/>
    <w:rPr>
      <w:rFonts w:ascii="Symbol" w:hAnsi="Symbol" w:cs="Symbol"/>
    </w:rPr>
  </w:style>
  <w:style w:type="character" w:customStyle="1" w:styleId="WW8Num419zfalse">
    <w:name w:val="WW8Num419zfalse"/>
    <w:rsid w:val="00475479"/>
  </w:style>
  <w:style w:type="character" w:customStyle="1" w:styleId="WW8Num419ztrue">
    <w:name w:val="WW8Num419ztrue"/>
    <w:rsid w:val="00475479"/>
  </w:style>
  <w:style w:type="character" w:customStyle="1" w:styleId="WW-WW8Num419ztrue">
    <w:name w:val="WW-WW8Num419ztrue"/>
    <w:rsid w:val="00475479"/>
  </w:style>
  <w:style w:type="character" w:customStyle="1" w:styleId="WW-WW8Num419ztrue1">
    <w:name w:val="WW-WW8Num419ztrue1"/>
    <w:rsid w:val="00475479"/>
  </w:style>
  <w:style w:type="character" w:customStyle="1" w:styleId="WW-WW8Num419ztrue2">
    <w:name w:val="WW-WW8Num419ztrue2"/>
    <w:rsid w:val="00475479"/>
  </w:style>
  <w:style w:type="character" w:customStyle="1" w:styleId="WW-WW8Num419ztrue3">
    <w:name w:val="WW-WW8Num419ztrue3"/>
    <w:rsid w:val="00475479"/>
  </w:style>
  <w:style w:type="character" w:customStyle="1" w:styleId="WW-WW8Num419ztrue4">
    <w:name w:val="WW-WW8Num419ztrue4"/>
    <w:rsid w:val="00475479"/>
  </w:style>
  <w:style w:type="character" w:customStyle="1" w:styleId="WW-WW8Num419ztrue5">
    <w:name w:val="WW-WW8Num419ztrue5"/>
    <w:rsid w:val="00475479"/>
  </w:style>
  <w:style w:type="character" w:customStyle="1" w:styleId="WW-WW8Num419ztrue6">
    <w:name w:val="WW-WW8Num419ztrue6"/>
    <w:rsid w:val="00475479"/>
  </w:style>
  <w:style w:type="paragraph" w:customStyle="1" w:styleId="Paragrafoelenco1">
    <w:name w:val="Paragrafo elenco1"/>
    <w:basedOn w:val="Normale"/>
    <w:uiPriority w:val="99"/>
    <w:qFormat/>
    <w:rsid w:val="00F61571"/>
    <w:pPr>
      <w:pBdr>
        <w:top w:val="none" w:sz="96" w:space="31" w:color="FFFFFF" w:frame="1"/>
        <w:left w:val="none" w:sz="96" w:space="31" w:color="FFFFFF" w:frame="1"/>
        <w:bottom w:val="none" w:sz="96" w:space="31" w:color="FFFFFF" w:frame="1"/>
        <w:right w:val="none" w:sz="96" w:space="31" w:color="FFFFFF" w:frame="1"/>
        <w:bar w:val="none" w:sz="0" w:color="000000"/>
      </w:pBdr>
      <w:ind w:left="720"/>
    </w:pPr>
    <w:rPr>
      <w:rFonts w:eastAsia="Arial Unicode MS" w:hAnsi="Arial Unicode MS" w:cs="Arial Unicode M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41859">
      <w:bodyDiv w:val="1"/>
      <w:marLeft w:val="0"/>
      <w:marRight w:val="0"/>
      <w:marTop w:val="0"/>
      <w:marBottom w:val="0"/>
      <w:divBdr>
        <w:top w:val="none" w:sz="0" w:space="0" w:color="auto"/>
        <w:left w:val="none" w:sz="0" w:space="0" w:color="auto"/>
        <w:bottom w:val="none" w:sz="0" w:space="0" w:color="auto"/>
        <w:right w:val="none" w:sz="0" w:space="0" w:color="auto"/>
      </w:divBdr>
    </w:div>
    <w:div w:id="1309242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0AE62-3728-4197-89BD-49662A305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13</Pages>
  <Words>3233</Words>
  <Characters>18430</Characters>
  <Application>Microsoft Office Word</Application>
  <DocSecurity>0</DocSecurity>
  <Lines>153</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Margherita Pallotta</cp:lastModifiedBy>
  <cp:revision>27</cp:revision>
  <cp:lastPrinted>2018-07-18T13:50:00Z</cp:lastPrinted>
  <dcterms:created xsi:type="dcterms:W3CDTF">2022-09-19T09:00:00Z</dcterms:created>
  <dcterms:modified xsi:type="dcterms:W3CDTF">2026-06-04T16:21:00Z</dcterms:modified>
</cp:coreProperties>
</file>